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023" w:rsidRPr="00EB29DE" w:rsidRDefault="00C55023" w:rsidP="00027919">
      <w:pPr>
        <w:widowControl w:val="0"/>
        <w:autoSpaceDE w:val="0"/>
        <w:autoSpaceDN w:val="0"/>
        <w:adjustRightInd w:val="0"/>
        <w:spacing w:after="0" w:line="240" w:lineRule="auto"/>
        <w:ind w:left="426" w:hanging="426"/>
        <w:jc w:val="center"/>
        <w:rPr>
          <w:rFonts w:ascii="Times New Roman" w:eastAsia="Times New Roman" w:hAnsi="Times New Roman" w:cs="Times New Roman"/>
          <w:b/>
          <w:sz w:val="28"/>
          <w:szCs w:val="28"/>
          <w:lang w:eastAsia="ru-RU"/>
        </w:rPr>
      </w:pPr>
      <w:bookmarkStart w:id="0" w:name="_GoBack"/>
      <w:bookmarkEnd w:id="0"/>
      <w:r w:rsidRPr="00EB29DE">
        <w:rPr>
          <w:rFonts w:ascii="Times New Roman" w:eastAsia="Times New Roman" w:hAnsi="Times New Roman" w:cs="Times New Roman"/>
          <w:b/>
          <w:sz w:val="28"/>
          <w:szCs w:val="28"/>
          <w:lang w:eastAsia="ru-RU"/>
        </w:rPr>
        <w:t>Министерство образования и науки Республики Татарстан</w:t>
      </w:r>
    </w:p>
    <w:p w:rsidR="00C55023" w:rsidRPr="00EB29DE"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B29DE">
        <w:rPr>
          <w:rFonts w:ascii="Times New Roman" w:eastAsia="Times New Roman" w:hAnsi="Times New Roman" w:cs="Times New Roman"/>
          <w:sz w:val="28"/>
          <w:szCs w:val="28"/>
          <w:lang w:val="tt-RU" w:eastAsia="ru-RU"/>
        </w:rPr>
        <w:t>ГАПОУ “Арский  агропромышленный  профессиональный колледж”</w:t>
      </w:r>
    </w:p>
    <w:p w:rsidR="00C55023" w:rsidRPr="00EB29DE"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ind w:left="-851" w:firstLine="851"/>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55023" w:rsidRPr="0058614B" w:rsidRDefault="00C55023" w:rsidP="00C55023">
      <w:pPr>
        <w:widowControl w:val="0"/>
        <w:tabs>
          <w:tab w:val="center" w:pos="4677"/>
          <w:tab w:val="right" w:pos="9355"/>
        </w:tabs>
        <w:spacing w:after="0" w:line="240" w:lineRule="auto"/>
        <w:rPr>
          <w:rFonts w:ascii="Times New Roman" w:eastAsia="Times New Roman" w:hAnsi="Times New Roman" w:cs="Times New Roman"/>
          <w:sz w:val="28"/>
          <w:szCs w:val="28"/>
          <w:lang w:eastAsia="ru-RU"/>
        </w:rPr>
      </w:pPr>
      <w:r w:rsidRPr="0058614B">
        <w:rPr>
          <w:rFonts w:ascii="Times New Roman" w:eastAsia="Times New Roman" w:hAnsi="Times New Roman" w:cs="Times New Roman"/>
          <w:sz w:val="28"/>
          <w:szCs w:val="28"/>
          <w:lang w:eastAsia="ru-RU"/>
        </w:rPr>
        <w:t>«</w:t>
      </w:r>
      <w:r w:rsidRPr="0058614B">
        <w:rPr>
          <w:rFonts w:ascii="Times New Roman" w:eastAsia="Times New Roman" w:hAnsi="Times New Roman" w:cs="Times New Roman"/>
          <w:sz w:val="28"/>
          <w:szCs w:val="28"/>
          <w:lang w:val="tt-RU" w:eastAsia="ru-RU"/>
        </w:rPr>
        <w:t>Согласовано</w:t>
      </w:r>
      <w:r w:rsidRPr="0058614B">
        <w:rPr>
          <w:rFonts w:ascii="Times New Roman" w:eastAsia="Times New Roman" w:hAnsi="Times New Roman" w:cs="Times New Roman"/>
          <w:sz w:val="28"/>
          <w:szCs w:val="28"/>
          <w:lang w:eastAsia="ru-RU"/>
        </w:rPr>
        <w:t>»</w:t>
      </w:r>
      <w:r w:rsidRPr="0058614B">
        <w:rPr>
          <w:rFonts w:ascii="Times New Roman" w:eastAsia="Times New Roman" w:hAnsi="Times New Roman" w:cs="Times New Roman"/>
          <w:sz w:val="28"/>
          <w:szCs w:val="28"/>
          <w:lang w:eastAsia="ru-RU"/>
        </w:rPr>
        <w:tab/>
        <w:t xml:space="preserve">                                                                                         «Утверждаю»</w:t>
      </w:r>
    </w:p>
    <w:p w:rsidR="00C55023" w:rsidRPr="0058614B" w:rsidRDefault="00C55023" w:rsidP="00C55023">
      <w:pPr>
        <w:widowControl w:val="0"/>
        <w:tabs>
          <w:tab w:val="center" w:pos="4677"/>
          <w:tab w:val="right" w:pos="9355"/>
        </w:tabs>
        <w:spacing w:after="0" w:line="240" w:lineRule="auto"/>
        <w:rPr>
          <w:rFonts w:ascii="Times New Roman" w:eastAsia="Times New Roman" w:hAnsi="Times New Roman" w:cs="Times New Roman"/>
          <w:sz w:val="28"/>
          <w:szCs w:val="28"/>
          <w:lang w:eastAsia="ru-RU"/>
        </w:rPr>
      </w:pPr>
      <w:r w:rsidRPr="0058614B">
        <w:rPr>
          <w:rFonts w:ascii="Times New Roman" w:eastAsia="Times New Roman" w:hAnsi="Times New Roman" w:cs="Times New Roman"/>
          <w:sz w:val="28"/>
          <w:szCs w:val="28"/>
          <w:lang w:val="tt-RU" w:eastAsia="ru-RU"/>
        </w:rPr>
        <w:t>на заседании метод.комиссии</w:t>
      </w:r>
      <w:r w:rsidRPr="0058614B">
        <w:rPr>
          <w:rFonts w:ascii="Times New Roman" w:eastAsia="Times New Roman" w:hAnsi="Times New Roman" w:cs="Times New Roman"/>
          <w:sz w:val="28"/>
          <w:szCs w:val="28"/>
          <w:lang w:eastAsia="ru-RU"/>
        </w:rPr>
        <w:t xml:space="preserve">                                                                Директор</w:t>
      </w:r>
    </w:p>
    <w:p w:rsidR="00C55023" w:rsidRPr="0058614B" w:rsidRDefault="00C55023" w:rsidP="00C55023">
      <w:pPr>
        <w:widowControl w:val="0"/>
        <w:tabs>
          <w:tab w:val="center" w:pos="4677"/>
          <w:tab w:val="right" w:pos="9355"/>
        </w:tabs>
        <w:spacing w:after="0" w:line="240" w:lineRule="auto"/>
        <w:rPr>
          <w:rFonts w:ascii="Times New Roman" w:eastAsia="Times New Roman" w:hAnsi="Times New Roman" w:cs="Times New Roman"/>
          <w:sz w:val="28"/>
          <w:szCs w:val="28"/>
          <w:lang w:eastAsia="ru-RU"/>
        </w:rPr>
      </w:pPr>
      <w:r w:rsidRPr="0058614B">
        <w:rPr>
          <w:rFonts w:ascii="Times New Roman" w:eastAsia="Times New Roman" w:hAnsi="Times New Roman" w:cs="Times New Roman"/>
          <w:sz w:val="28"/>
          <w:szCs w:val="28"/>
          <w:lang w:eastAsia="ru-RU"/>
        </w:rPr>
        <w:t xml:space="preserve">пред </w:t>
      </w:r>
      <w:proofErr w:type="spellStart"/>
      <w:r w:rsidRPr="0058614B">
        <w:rPr>
          <w:rFonts w:ascii="Times New Roman" w:eastAsia="Times New Roman" w:hAnsi="Times New Roman" w:cs="Times New Roman"/>
          <w:sz w:val="28"/>
          <w:szCs w:val="28"/>
          <w:lang w:eastAsia="ru-RU"/>
        </w:rPr>
        <w:t>Шайдуллина</w:t>
      </w:r>
      <w:proofErr w:type="spellEnd"/>
      <w:r w:rsidRPr="0058614B">
        <w:rPr>
          <w:rFonts w:ascii="Times New Roman" w:eastAsia="Times New Roman" w:hAnsi="Times New Roman" w:cs="Times New Roman"/>
          <w:sz w:val="28"/>
          <w:szCs w:val="28"/>
          <w:lang w:eastAsia="ru-RU"/>
        </w:rPr>
        <w:t xml:space="preserve"> Л.Г.</w:t>
      </w:r>
      <w:r w:rsidRPr="0058614B">
        <w:rPr>
          <w:rFonts w:ascii="Times New Roman" w:eastAsia="Times New Roman" w:hAnsi="Times New Roman" w:cs="Times New Roman"/>
          <w:sz w:val="28"/>
          <w:szCs w:val="28"/>
          <w:lang w:val="tt-RU" w:eastAsia="ru-RU"/>
        </w:rPr>
        <w:t>_____</w:t>
      </w:r>
      <w:r w:rsidRPr="0058614B">
        <w:rPr>
          <w:rFonts w:ascii="Times New Roman" w:eastAsia="Times New Roman" w:hAnsi="Times New Roman" w:cs="Times New Roman"/>
          <w:sz w:val="28"/>
          <w:szCs w:val="28"/>
          <w:lang w:val="tt-RU" w:eastAsia="ru-RU"/>
        </w:rPr>
        <w:tab/>
      </w:r>
      <w:r w:rsidRPr="0058614B">
        <w:rPr>
          <w:rFonts w:ascii="Times New Roman" w:eastAsia="Times New Roman" w:hAnsi="Times New Roman" w:cs="Times New Roman"/>
          <w:sz w:val="28"/>
          <w:szCs w:val="28"/>
          <w:lang w:eastAsia="ru-RU"/>
        </w:rPr>
        <w:t xml:space="preserve">                                                                 </w:t>
      </w:r>
      <w:proofErr w:type="spellStart"/>
      <w:r w:rsidRPr="0058614B">
        <w:rPr>
          <w:rFonts w:ascii="Times New Roman" w:eastAsia="Times New Roman" w:hAnsi="Times New Roman" w:cs="Times New Roman"/>
          <w:sz w:val="28"/>
          <w:szCs w:val="28"/>
          <w:lang w:eastAsia="ru-RU"/>
        </w:rPr>
        <w:t>Давлетбаев</w:t>
      </w:r>
      <w:proofErr w:type="spellEnd"/>
      <w:r w:rsidRPr="0058614B">
        <w:rPr>
          <w:rFonts w:ascii="Times New Roman" w:eastAsia="Times New Roman" w:hAnsi="Times New Roman" w:cs="Times New Roman"/>
          <w:sz w:val="28"/>
          <w:szCs w:val="28"/>
          <w:lang w:eastAsia="ru-RU"/>
        </w:rPr>
        <w:t xml:space="preserve"> З.М. _____</w:t>
      </w:r>
    </w:p>
    <w:p w:rsidR="00C55023" w:rsidRPr="0058614B" w:rsidRDefault="00C55023" w:rsidP="00C550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caps/>
          <w:sz w:val="28"/>
          <w:szCs w:val="28"/>
          <w:lang w:eastAsia="ru-RU"/>
        </w:rPr>
      </w:pPr>
      <w:r w:rsidRPr="0058614B">
        <w:rPr>
          <w:rFonts w:ascii="Times New Roman" w:eastAsia="Times New Roman" w:hAnsi="Times New Roman" w:cs="Times New Roman"/>
          <w:sz w:val="28"/>
          <w:szCs w:val="28"/>
          <w:lang w:eastAsia="ru-RU"/>
        </w:rPr>
        <w:t>«31» августа 2021 г.                                                                               31.08.2021 г</w:t>
      </w: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8614B">
        <w:rPr>
          <w:rFonts w:ascii="Times New Roman" w:eastAsia="Times New Roman" w:hAnsi="Times New Roman" w:cs="Times New Roman"/>
          <w:b/>
          <w:sz w:val="28"/>
          <w:szCs w:val="28"/>
          <w:lang w:eastAsia="ru-RU"/>
        </w:rPr>
        <w:t xml:space="preserve">КОНТРОЛЬНО-ОЦЕНОЧНЫЕ МАТЕРИАЛЫ </w:t>
      </w: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8614B">
        <w:rPr>
          <w:rFonts w:ascii="Times New Roman" w:eastAsia="Times New Roman" w:hAnsi="Times New Roman" w:cs="Times New Roman"/>
          <w:b/>
          <w:sz w:val="28"/>
          <w:szCs w:val="28"/>
          <w:lang w:eastAsia="ru-RU"/>
        </w:rPr>
        <w:t>ПО УЧЕБНОЙ ДИСЦИПЛИНЕ</w:t>
      </w: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ИНФОРМАТИКА</w:t>
      </w: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8614B">
        <w:rPr>
          <w:rFonts w:ascii="Times New Roman" w:eastAsia="Times New Roman" w:hAnsi="Times New Roman" w:cs="Times New Roman"/>
          <w:sz w:val="28"/>
          <w:szCs w:val="28"/>
          <w:lang w:eastAsia="ru-RU"/>
        </w:rPr>
        <w:t xml:space="preserve">по профессии среднего профессионального образования 35.01.11 </w:t>
      </w: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58614B">
        <w:rPr>
          <w:rFonts w:ascii="Times New Roman" w:eastAsia="Times New Roman" w:hAnsi="Times New Roman" w:cs="Times New Roman"/>
          <w:sz w:val="28"/>
          <w:szCs w:val="28"/>
          <w:lang w:eastAsia="ru-RU"/>
        </w:rPr>
        <w:t>Мастер сельскохозяйственного производства</w:t>
      </w:r>
      <w:r>
        <w:rPr>
          <w:rFonts w:ascii="Times New Roman" w:eastAsia="Times New Roman" w:hAnsi="Times New Roman" w:cs="Times New Roman"/>
          <w:sz w:val="28"/>
          <w:szCs w:val="28"/>
          <w:lang w:eastAsia="ru-RU"/>
        </w:rPr>
        <w:t>»</w:t>
      </w:r>
      <w:r w:rsidRPr="0058614B">
        <w:rPr>
          <w:rFonts w:ascii="Times New Roman" w:eastAsia="Times New Roman" w:hAnsi="Times New Roman" w:cs="Times New Roman"/>
          <w:sz w:val="28"/>
          <w:szCs w:val="28"/>
          <w:lang w:eastAsia="ru-RU"/>
        </w:rPr>
        <w:t xml:space="preserve"> </w:t>
      </w: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58614B"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8614B">
        <w:rPr>
          <w:rFonts w:ascii="Times New Roman" w:eastAsia="Times New Roman" w:hAnsi="Times New Roman" w:cs="Times New Roman"/>
          <w:sz w:val="28"/>
          <w:szCs w:val="28"/>
          <w:lang w:eastAsia="ru-RU"/>
        </w:rPr>
        <w:t xml:space="preserve"> 2021</w:t>
      </w:r>
    </w:p>
    <w:p w:rsidR="00C55023" w:rsidRPr="00EB29DE"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EB29DE" w:rsidRDefault="00C55023" w:rsidP="00C5502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55023" w:rsidRPr="00EB29DE" w:rsidRDefault="00C55023" w:rsidP="00C55023">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EB29DE">
        <w:rPr>
          <w:rFonts w:ascii="Times New Roman" w:eastAsia="Times New Roman" w:hAnsi="Times New Roman" w:cs="Times New Roman"/>
          <w:sz w:val="28"/>
          <w:szCs w:val="28"/>
          <w:lang w:eastAsia="ru-RU"/>
        </w:rPr>
        <w:t>Организация-разработчик</w:t>
      </w:r>
      <w:r>
        <w:rPr>
          <w:rFonts w:ascii="Times New Roman" w:eastAsia="Times New Roman" w:hAnsi="Times New Roman" w:cs="Times New Roman"/>
          <w:sz w:val="28"/>
          <w:szCs w:val="28"/>
          <w:lang w:eastAsia="ru-RU"/>
        </w:rPr>
        <w:t xml:space="preserve">: ГАПОУ  «Арский  </w:t>
      </w:r>
      <w:r w:rsidRPr="00EB29DE">
        <w:rPr>
          <w:rFonts w:ascii="Times New Roman" w:eastAsia="Times New Roman" w:hAnsi="Times New Roman" w:cs="Times New Roman"/>
          <w:sz w:val="28"/>
          <w:szCs w:val="28"/>
          <w:lang w:eastAsia="ru-RU"/>
        </w:rPr>
        <w:t>агропромышленный профессиональный колледж»</w:t>
      </w:r>
    </w:p>
    <w:p w:rsidR="00C55023" w:rsidRPr="00EB29DE" w:rsidRDefault="00C55023" w:rsidP="00C550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C55023" w:rsidRPr="00EB29DE" w:rsidRDefault="00C55023" w:rsidP="00C550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EB29DE">
        <w:rPr>
          <w:rFonts w:ascii="Times New Roman" w:eastAsia="Times New Roman" w:hAnsi="Times New Roman" w:cs="Times New Roman"/>
          <w:sz w:val="28"/>
          <w:szCs w:val="28"/>
          <w:lang w:eastAsia="ru-RU"/>
        </w:rPr>
        <w:t xml:space="preserve">Разработчик: </w:t>
      </w:r>
      <w:proofErr w:type="spellStart"/>
      <w:r>
        <w:rPr>
          <w:rFonts w:ascii="Times New Roman" w:eastAsia="Times New Roman" w:hAnsi="Times New Roman" w:cs="Times New Roman"/>
          <w:sz w:val="28"/>
          <w:szCs w:val="28"/>
          <w:lang w:eastAsia="ru-RU"/>
        </w:rPr>
        <w:t>С.Т.Габдрахманов</w:t>
      </w:r>
      <w:proofErr w:type="spellEnd"/>
    </w:p>
    <w:p w:rsidR="00C55023" w:rsidRPr="00EB29DE" w:rsidRDefault="00C55023" w:rsidP="00C55023">
      <w:pPr>
        <w:widowControl w:val="0"/>
        <w:tabs>
          <w:tab w:val="left" w:pos="6420"/>
        </w:tabs>
        <w:suppressAutoHyphens/>
        <w:spacing w:after="0" w:line="240" w:lineRule="auto"/>
        <w:rPr>
          <w:rFonts w:ascii="Times New Roman" w:eastAsia="Times New Roman" w:hAnsi="Times New Roman" w:cs="Times New Roman"/>
          <w:sz w:val="28"/>
          <w:szCs w:val="28"/>
          <w:lang w:eastAsia="ru-RU"/>
        </w:rPr>
      </w:pPr>
    </w:p>
    <w:p w:rsidR="00C55023" w:rsidRPr="00EB29DE" w:rsidRDefault="00C55023" w:rsidP="00C550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C55023" w:rsidRPr="00EB29DE" w:rsidRDefault="00C55023" w:rsidP="00C550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C55023" w:rsidRPr="00EB29DE" w:rsidRDefault="00C55023" w:rsidP="00C550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EB29DE">
        <w:rPr>
          <w:rFonts w:ascii="Times New Roman" w:eastAsia="Times New Roman" w:hAnsi="Times New Roman" w:cs="Times New Roman"/>
          <w:sz w:val="28"/>
          <w:szCs w:val="28"/>
          <w:lang w:eastAsia="ru-RU"/>
        </w:rPr>
        <w:t>Рекомендована</w:t>
      </w:r>
      <w:proofErr w:type="gramEnd"/>
      <w:r w:rsidRPr="00EB29DE">
        <w:rPr>
          <w:rFonts w:ascii="Times New Roman" w:eastAsia="Times New Roman" w:hAnsi="Times New Roman" w:cs="Times New Roman"/>
          <w:sz w:val="28"/>
          <w:szCs w:val="28"/>
          <w:lang w:eastAsia="ru-RU"/>
        </w:rPr>
        <w:t xml:space="preserve">  Педагогическим </w:t>
      </w:r>
      <w:r>
        <w:rPr>
          <w:rFonts w:ascii="Times New Roman" w:eastAsia="Times New Roman" w:hAnsi="Times New Roman" w:cs="Times New Roman"/>
          <w:sz w:val="28"/>
          <w:szCs w:val="28"/>
          <w:lang w:eastAsia="ru-RU"/>
        </w:rPr>
        <w:t xml:space="preserve"> </w:t>
      </w:r>
      <w:r w:rsidRPr="00EB29DE">
        <w:rPr>
          <w:rFonts w:ascii="Times New Roman" w:eastAsia="Times New Roman" w:hAnsi="Times New Roman" w:cs="Times New Roman"/>
          <w:sz w:val="28"/>
          <w:szCs w:val="28"/>
          <w:lang w:eastAsia="ru-RU"/>
        </w:rPr>
        <w:t xml:space="preserve">Советом </w:t>
      </w:r>
      <w:r>
        <w:rPr>
          <w:rFonts w:ascii="Times New Roman" w:eastAsia="Times New Roman" w:hAnsi="Times New Roman" w:cs="Times New Roman"/>
          <w:sz w:val="28"/>
          <w:szCs w:val="28"/>
          <w:lang w:eastAsia="ru-RU"/>
        </w:rPr>
        <w:t xml:space="preserve"> </w:t>
      </w:r>
      <w:r w:rsidRPr="00EB29DE">
        <w:rPr>
          <w:rFonts w:ascii="Times New Roman" w:eastAsia="Times New Roman" w:hAnsi="Times New Roman" w:cs="Times New Roman"/>
          <w:sz w:val="28"/>
          <w:szCs w:val="28"/>
          <w:lang w:eastAsia="ru-RU"/>
        </w:rPr>
        <w:t>ГАПОУ  «Арский агропромышленный</w:t>
      </w:r>
      <w:r>
        <w:rPr>
          <w:rFonts w:ascii="Times New Roman" w:eastAsia="Times New Roman" w:hAnsi="Times New Roman" w:cs="Times New Roman"/>
          <w:sz w:val="28"/>
          <w:szCs w:val="28"/>
          <w:lang w:eastAsia="ru-RU"/>
        </w:rPr>
        <w:t xml:space="preserve"> </w:t>
      </w:r>
      <w:r w:rsidRPr="00EB29DE">
        <w:rPr>
          <w:rFonts w:ascii="Times New Roman" w:eastAsia="Times New Roman" w:hAnsi="Times New Roman" w:cs="Times New Roman"/>
          <w:sz w:val="28"/>
          <w:szCs w:val="28"/>
          <w:lang w:eastAsia="ru-RU"/>
        </w:rPr>
        <w:t xml:space="preserve"> профессиональный </w:t>
      </w:r>
      <w:r>
        <w:rPr>
          <w:rFonts w:ascii="Times New Roman" w:eastAsia="Times New Roman" w:hAnsi="Times New Roman" w:cs="Times New Roman"/>
          <w:sz w:val="28"/>
          <w:szCs w:val="28"/>
          <w:lang w:eastAsia="ru-RU"/>
        </w:rPr>
        <w:t xml:space="preserve"> </w:t>
      </w:r>
      <w:r w:rsidRPr="00EB29DE">
        <w:rPr>
          <w:rFonts w:ascii="Times New Roman" w:eastAsia="Times New Roman" w:hAnsi="Times New Roman" w:cs="Times New Roman"/>
          <w:sz w:val="28"/>
          <w:szCs w:val="28"/>
          <w:lang w:eastAsia="ru-RU"/>
        </w:rPr>
        <w:t>колледж»</w:t>
      </w:r>
    </w:p>
    <w:p w:rsidR="00C55023" w:rsidRPr="00EB29DE" w:rsidRDefault="00C55023" w:rsidP="00C550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C55023" w:rsidRPr="00EB29DE" w:rsidRDefault="00C55023" w:rsidP="00C550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EB29DE">
        <w:rPr>
          <w:rFonts w:ascii="Times New Roman" w:eastAsia="Times New Roman" w:hAnsi="Times New Roman" w:cs="Times New Roman"/>
          <w:sz w:val="28"/>
          <w:szCs w:val="28"/>
          <w:lang w:eastAsia="ru-RU"/>
        </w:rPr>
        <w:t>Заключение Педагогического совета №1  от «31»августа 2021 г.</w:t>
      </w:r>
    </w:p>
    <w:p w:rsidR="00C55023" w:rsidRPr="00EB29DE" w:rsidRDefault="00C55023" w:rsidP="00C550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sz w:val="28"/>
          <w:szCs w:val="28"/>
          <w:lang w:eastAsia="ru-RU"/>
        </w:rPr>
      </w:pPr>
      <w:r w:rsidRPr="00EB29DE">
        <w:rPr>
          <w:rFonts w:ascii="Times New Roman" w:eastAsia="Times New Roman" w:hAnsi="Times New Roman" w:cs="Times New Roman"/>
          <w:sz w:val="28"/>
          <w:szCs w:val="28"/>
          <w:lang w:eastAsia="ru-RU"/>
        </w:rPr>
        <w:tab/>
      </w:r>
      <w:r w:rsidRPr="00EB29DE">
        <w:rPr>
          <w:rFonts w:ascii="Times New Roman" w:eastAsia="Times New Roman" w:hAnsi="Times New Roman" w:cs="Times New Roman"/>
          <w:sz w:val="28"/>
          <w:szCs w:val="28"/>
          <w:lang w:eastAsia="ru-RU"/>
        </w:rPr>
        <w:tab/>
      </w:r>
      <w:r w:rsidRPr="00EB29DE">
        <w:rPr>
          <w:rFonts w:ascii="Times New Roman" w:eastAsia="Times New Roman" w:hAnsi="Times New Roman" w:cs="Times New Roman"/>
          <w:sz w:val="28"/>
          <w:szCs w:val="28"/>
          <w:lang w:eastAsia="ru-RU"/>
        </w:rPr>
        <w:tab/>
      </w:r>
      <w:r w:rsidRPr="00EB29DE">
        <w:rPr>
          <w:rFonts w:ascii="Times New Roman" w:eastAsia="Times New Roman" w:hAnsi="Times New Roman" w:cs="Times New Roman"/>
          <w:sz w:val="28"/>
          <w:szCs w:val="28"/>
          <w:lang w:eastAsia="ru-RU"/>
        </w:rPr>
        <w:tab/>
        <w:t xml:space="preserve">                  </w:t>
      </w:r>
    </w:p>
    <w:p w:rsidR="00C55023" w:rsidRDefault="00C55023" w:rsidP="00C55023"/>
    <w:p w:rsidR="00C55023" w:rsidRDefault="00C55023" w:rsidP="00C55023"/>
    <w:p w:rsidR="00C55023" w:rsidRDefault="00C55023" w:rsidP="00C55023"/>
    <w:p w:rsidR="00C55023" w:rsidRDefault="00C55023" w:rsidP="00C55023"/>
    <w:p w:rsidR="00C55023" w:rsidRDefault="00C55023" w:rsidP="00C55023"/>
    <w:p w:rsidR="00C55023" w:rsidRDefault="00C55023" w:rsidP="00C55023"/>
    <w:p w:rsidR="00C55023" w:rsidRDefault="00C55023" w:rsidP="00C55023"/>
    <w:p w:rsidR="00C55023" w:rsidRDefault="00C55023" w:rsidP="00C55023"/>
    <w:p w:rsidR="00B5029C" w:rsidRDefault="00B5029C" w:rsidP="00C55023">
      <w:pPr>
        <w:ind w:left="-1276"/>
      </w:pPr>
    </w:p>
    <w:p w:rsidR="00B5029C" w:rsidRPr="00B5029C" w:rsidRDefault="00B5029C" w:rsidP="00B5029C"/>
    <w:p w:rsidR="00B5029C" w:rsidRPr="00B5029C" w:rsidRDefault="00B5029C" w:rsidP="00B5029C"/>
    <w:p w:rsidR="00B5029C" w:rsidRPr="00B5029C" w:rsidRDefault="00B5029C" w:rsidP="00B5029C"/>
    <w:p w:rsidR="00B5029C" w:rsidRPr="00B5029C" w:rsidRDefault="00B5029C" w:rsidP="00B5029C"/>
    <w:p w:rsidR="00B5029C" w:rsidRPr="00B5029C" w:rsidRDefault="00B5029C" w:rsidP="00B5029C"/>
    <w:p w:rsidR="00B5029C" w:rsidRPr="00B5029C" w:rsidRDefault="00B5029C" w:rsidP="00B5029C"/>
    <w:p w:rsidR="00B5029C" w:rsidRPr="00B5029C" w:rsidRDefault="00B5029C" w:rsidP="00B5029C"/>
    <w:p w:rsidR="00B5029C" w:rsidRPr="00B5029C" w:rsidRDefault="00B5029C" w:rsidP="00B5029C"/>
    <w:p w:rsidR="00B5029C" w:rsidRPr="00B5029C" w:rsidRDefault="00B5029C" w:rsidP="00B5029C"/>
    <w:p w:rsidR="00BC0F90" w:rsidRDefault="00BC0F90" w:rsidP="00B5029C">
      <w:pPr>
        <w:jc w:val="center"/>
      </w:pPr>
    </w:p>
    <w:p w:rsidR="00B5029C" w:rsidRDefault="00B5029C" w:rsidP="00B5029C">
      <w:pPr>
        <w:jc w:val="center"/>
      </w:pPr>
    </w:p>
    <w:p w:rsidR="000D36E8" w:rsidRPr="000D36E8" w:rsidRDefault="000D36E8" w:rsidP="000D36E8">
      <w:pPr>
        <w:shd w:val="clear" w:color="auto" w:fill="FFFFFF"/>
        <w:spacing w:after="0" w:line="336" w:lineRule="atLeast"/>
        <w:jc w:val="center"/>
        <w:outlineLvl w:val="0"/>
        <w:rPr>
          <w:rFonts w:ascii="Times New Roman" w:eastAsia="Times New Roman" w:hAnsi="Times New Roman" w:cs="Times New Roman"/>
          <w:color w:val="111115"/>
          <w:kern w:val="36"/>
          <w:sz w:val="24"/>
          <w:szCs w:val="24"/>
          <w:lang w:eastAsia="ru-RU"/>
        </w:rPr>
      </w:pPr>
      <w:r w:rsidRPr="000D36E8">
        <w:rPr>
          <w:rFonts w:ascii="Times New Roman" w:eastAsia="Times New Roman" w:hAnsi="Times New Roman" w:cs="Times New Roman"/>
          <w:color w:val="111115"/>
          <w:kern w:val="36"/>
          <w:sz w:val="24"/>
          <w:szCs w:val="24"/>
          <w:bdr w:val="none" w:sz="0" w:space="0" w:color="auto" w:frame="1"/>
          <w:lang w:eastAsia="ru-RU"/>
        </w:rPr>
        <w:lastRenderedPageBreak/>
        <w:t>СОДЕРЖАНИЕ</w:t>
      </w:r>
    </w:p>
    <w:p w:rsidR="000D36E8" w:rsidRPr="000D36E8" w:rsidRDefault="000D36E8" w:rsidP="000D36E8">
      <w:pPr>
        <w:shd w:val="clear" w:color="auto" w:fill="FFFFFF"/>
        <w:spacing w:after="0" w:line="360" w:lineRule="atLeast"/>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 </w:t>
      </w:r>
    </w:p>
    <w:tbl>
      <w:tblPr>
        <w:tblW w:w="11745" w:type="dxa"/>
        <w:tblInd w:w="108" w:type="dxa"/>
        <w:shd w:val="clear" w:color="auto" w:fill="FFFFFF"/>
        <w:tblCellMar>
          <w:left w:w="0" w:type="dxa"/>
          <w:right w:w="0" w:type="dxa"/>
        </w:tblCellMar>
        <w:tblLook w:val="04A0" w:firstRow="1" w:lastRow="0" w:firstColumn="1" w:lastColumn="0" w:noHBand="0" w:noVBand="1"/>
      </w:tblPr>
      <w:tblGrid>
        <w:gridCol w:w="11187"/>
        <w:gridCol w:w="558"/>
      </w:tblGrid>
      <w:tr w:rsidR="000D36E8" w:rsidRPr="000D36E8" w:rsidTr="000D36E8">
        <w:tc>
          <w:tcPr>
            <w:tcW w:w="9520" w:type="dxa"/>
            <w:tcBorders>
              <w:top w:val="nil"/>
              <w:left w:val="nil"/>
              <w:bottom w:val="nil"/>
              <w:right w:val="nil"/>
            </w:tcBorders>
            <w:shd w:val="clear" w:color="auto" w:fill="FFFFFF"/>
            <w:tcMar>
              <w:top w:w="0" w:type="dxa"/>
              <w:left w:w="108" w:type="dxa"/>
              <w:bottom w:w="0" w:type="dxa"/>
              <w:right w:w="108" w:type="dxa"/>
            </w:tcMar>
            <w:hideMark/>
          </w:tcPr>
          <w:p w:rsidR="000D36E8" w:rsidRPr="000D36E8" w:rsidRDefault="000D36E8" w:rsidP="000D36E8">
            <w:pPr>
              <w:spacing w:after="0" w:line="304" w:lineRule="atLeast"/>
              <w:ind w:left="426" w:hanging="426"/>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1.       Паспорт комплекта оценочных средств</w:t>
            </w:r>
          </w:p>
        </w:tc>
        <w:tc>
          <w:tcPr>
            <w:tcW w:w="475" w:type="dxa"/>
            <w:tcBorders>
              <w:top w:val="nil"/>
              <w:left w:val="nil"/>
              <w:bottom w:val="nil"/>
              <w:right w:val="nil"/>
            </w:tcBorders>
            <w:shd w:val="clear" w:color="auto" w:fill="FFFFFF"/>
            <w:tcMar>
              <w:top w:w="0" w:type="dxa"/>
              <w:left w:w="108" w:type="dxa"/>
              <w:bottom w:w="0" w:type="dxa"/>
              <w:right w:w="108" w:type="dxa"/>
            </w:tcMar>
            <w:hideMark/>
          </w:tcPr>
          <w:p w:rsidR="000D36E8" w:rsidRPr="000D36E8" w:rsidRDefault="000D36E8" w:rsidP="000D36E8">
            <w:pPr>
              <w:spacing w:after="0" w:line="304" w:lineRule="atLeast"/>
              <w:jc w:val="right"/>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3</w:t>
            </w:r>
          </w:p>
        </w:tc>
      </w:tr>
      <w:tr w:rsidR="000D36E8" w:rsidRPr="000D36E8" w:rsidTr="000D36E8">
        <w:tc>
          <w:tcPr>
            <w:tcW w:w="9520" w:type="dxa"/>
            <w:tcBorders>
              <w:top w:val="nil"/>
              <w:left w:val="nil"/>
              <w:bottom w:val="nil"/>
              <w:right w:val="nil"/>
            </w:tcBorders>
            <w:shd w:val="clear" w:color="auto" w:fill="FFFFFF"/>
            <w:tcMar>
              <w:top w:w="0" w:type="dxa"/>
              <w:left w:w="108" w:type="dxa"/>
              <w:bottom w:w="0" w:type="dxa"/>
              <w:right w:w="108" w:type="dxa"/>
            </w:tcMar>
            <w:hideMark/>
          </w:tcPr>
          <w:p w:rsidR="000D36E8" w:rsidRPr="000D36E8" w:rsidRDefault="000D36E8" w:rsidP="000D36E8">
            <w:pPr>
              <w:spacing w:after="0" w:line="304" w:lineRule="atLeast"/>
              <w:ind w:left="426" w:hanging="426"/>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2.       Результаты освоения учебной дисциплины, подлежащие проверке</w:t>
            </w:r>
          </w:p>
        </w:tc>
        <w:tc>
          <w:tcPr>
            <w:tcW w:w="475" w:type="dxa"/>
            <w:tcBorders>
              <w:top w:val="nil"/>
              <w:left w:val="nil"/>
              <w:bottom w:val="nil"/>
              <w:right w:val="nil"/>
            </w:tcBorders>
            <w:shd w:val="clear" w:color="auto" w:fill="FFFFFF"/>
            <w:tcMar>
              <w:top w:w="0" w:type="dxa"/>
              <w:left w:w="108" w:type="dxa"/>
              <w:bottom w:w="0" w:type="dxa"/>
              <w:right w:w="108" w:type="dxa"/>
            </w:tcMar>
            <w:hideMark/>
          </w:tcPr>
          <w:p w:rsidR="000D36E8" w:rsidRPr="000D36E8" w:rsidRDefault="000D36E8" w:rsidP="000D36E8">
            <w:pPr>
              <w:spacing w:after="0" w:line="304" w:lineRule="atLeast"/>
              <w:jc w:val="right"/>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3</w:t>
            </w:r>
          </w:p>
        </w:tc>
      </w:tr>
      <w:tr w:rsidR="000D36E8" w:rsidRPr="000D36E8" w:rsidTr="000D36E8">
        <w:tc>
          <w:tcPr>
            <w:tcW w:w="9520" w:type="dxa"/>
            <w:tcBorders>
              <w:top w:val="nil"/>
              <w:left w:val="nil"/>
              <w:bottom w:val="nil"/>
              <w:right w:val="nil"/>
            </w:tcBorders>
            <w:shd w:val="clear" w:color="auto" w:fill="FFFFFF"/>
            <w:tcMar>
              <w:top w:w="0" w:type="dxa"/>
              <w:left w:w="108" w:type="dxa"/>
              <w:bottom w:w="0" w:type="dxa"/>
              <w:right w:w="108" w:type="dxa"/>
            </w:tcMar>
            <w:hideMark/>
          </w:tcPr>
          <w:p w:rsidR="000D36E8" w:rsidRPr="000D36E8" w:rsidRDefault="000D36E8" w:rsidP="000D36E8">
            <w:pPr>
              <w:spacing w:after="0" w:line="304" w:lineRule="atLeast"/>
              <w:ind w:left="426" w:hanging="426"/>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3.       Оценка освоения учебной дисциплины</w:t>
            </w:r>
          </w:p>
        </w:tc>
        <w:tc>
          <w:tcPr>
            <w:tcW w:w="475" w:type="dxa"/>
            <w:tcBorders>
              <w:top w:val="nil"/>
              <w:left w:val="nil"/>
              <w:bottom w:val="nil"/>
              <w:right w:val="nil"/>
            </w:tcBorders>
            <w:shd w:val="clear" w:color="auto" w:fill="FFFFFF"/>
            <w:tcMar>
              <w:top w:w="0" w:type="dxa"/>
              <w:left w:w="108" w:type="dxa"/>
              <w:bottom w:w="0" w:type="dxa"/>
              <w:right w:w="108" w:type="dxa"/>
            </w:tcMar>
            <w:hideMark/>
          </w:tcPr>
          <w:p w:rsidR="000D36E8" w:rsidRPr="000D36E8" w:rsidRDefault="000D36E8" w:rsidP="000D36E8">
            <w:pPr>
              <w:spacing w:after="0" w:line="304" w:lineRule="atLeast"/>
              <w:jc w:val="right"/>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8</w:t>
            </w:r>
          </w:p>
        </w:tc>
      </w:tr>
      <w:tr w:rsidR="000D36E8" w:rsidRPr="000D36E8" w:rsidTr="000D36E8">
        <w:tc>
          <w:tcPr>
            <w:tcW w:w="9520" w:type="dxa"/>
            <w:tcBorders>
              <w:top w:val="nil"/>
              <w:left w:val="nil"/>
              <w:bottom w:val="nil"/>
              <w:right w:val="nil"/>
            </w:tcBorders>
            <w:shd w:val="clear" w:color="auto" w:fill="FFFFFF"/>
            <w:tcMar>
              <w:top w:w="0" w:type="dxa"/>
              <w:left w:w="108" w:type="dxa"/>
              <w:bottom w:w="0" w:type="dxa"/>
              <w:right w:w="108" w:type="dxa"/>
            </w:tcMar>
            <w:hideMark/>
          </w:tcPr>
          <w:p w:rsidR="000D36E8" w:rsidRPr="000D36E8" w:rsidRDefault="000D36E8" w:rsidP="000D36E8">
            <w:pPr>
              <w:spacing w:after="0" w:line="304" w:lineRule="atLeast"/>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            Формы и методы оценивания</w:t>
            </w:r>
          </w:p>
          <w:p w:rsidR="000D36E8" w:rsidRPr="000D36E8" w:rsidRDefault="000D36E8" w:rsidP="000D36E8">
            <w:pPr>
              <w:spacing w:after="0" w:line="304" w:lineRule="atLeast"/>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            Типовые задания для оценки освоения учебной дисциплины                    </w:t>
            </w:r>
          </w:p>
        </w:tc>
        <w:tc>
          <w:tcPr>
            <w:tcW w:w="475" w:type="dxa"/>
            <w:tcBorders>
              <w:top w:val="nil"/>
              <w:left w:val="nil"/>
              <w:bottom w:val="nil"/>
              <w:right w:val="nil"/>
            </w:tcBorders>
            <w:shd w:val="clear" w:color="auto" w:fill="FFFFFF"/>
            <w:tcMar>
              <w:top w:w="0" w:type="dxa"/>
              <w:left w:w="108" w:type="dxa"/>
              <w:bottom w:w="0" w:type="dxa"/>
              <w:right w:w="108" w:type="dxa"/>
            </w:tcMar>
            <w:hideMark/>
          </w:tcPr>
          <w:p w:rsidR="000D36E8" w:rsidRPr="000D36E8" w:rsidRDefault="000D36E8" w:rsidP="000D36E8">
            <w:pPr>
              <w:spacing w:after="0" w:line="304" w:lineRule="atLeast"/>
              <w:jc w:val="right"/>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8</w:t>
            </w:r>
          </w:p>
          <w:p w:rsidR="000D36E8" w:rsidRPr="000D36E8" w:rsidRDefault="000D36E8" w:rsidP="000D36E8">
            <w:pPr>
              <w:spacing w:after="0" w:line="304" w:lineRule="atLeast"/>
              <w:jc w:val="right"/>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15</w:t>
            </w:r>
          </w:p>
        </w:tc>
      </w:tr>
      <w:tr w:rsidR="000D36E8" w:rsidRPr="000D36E8" w:rsidTr="000D36E8">
        <w:tc>
          <w:tcPr>
            <w:tcW w:w="9520" w:type="dxa"/>
            <w:tcBorders>
              <w:top w:val="nil"/>
              <w:left w:val="nil"/>
              <w:bottom w:val="nil"/>
              <w:right w:val="nil"/>
            </w:tcBorders>
            <w:shd w:val="clear" w:color="auto" w:fill="FFFFFF"/>
            <w:tcMar>
              <w:top w:w="0" w:type="dxa"/>
              <w:left w:w="108" w:type="dxa"/>
              <w:bottom w:w="0" w:type="dxa"/>
              <w:right w:w="108" w:type="dxa"/>
            </w:tcMar>
            <w:hideMark/>
          </w:tcPr>
          <w:p w:rsidR="000D36E8" w:rsidRPr="000D36E8" w:rsidRDefault="000D36E8" w:rsidP="000D36E8">
            <w:pPr>
              <w:spacing w:after="0" w:line="304" w:lineRule="atLeast"/>
              <w:ind w:left="426" w:hanging="426"/>
              <w:rPr>
                <w:rFonts w:ascii="Times New Roman" w:eastAsia="Times New Roman" w:hAnsi="Times New Roman" w:cs="Times New Roman"/>
                <w:color w:val="111115"/>
                <w:sz w:val="24"/>
                <w:szCs w:val="24"/>
                <w:lang w:eastAsia="ru-RU"/>
              </w:rPr>
            </w:pPr>
            <w:r w:rsidRPr="000D36E8">
              <w:rPr>
                <w:rFonts w:ascii="Times New Roman" w:eastAsia="Times New Roman" w:hAnsi="Times New Roman" w:cs="Times New Roman"/>
                <w:color w:val="111115"/>
                <w:sz w:val="24"/>
                <w:szCs w:val="24"/>
                <w:bdr w:val="none" w:sz="0" w:space="0" w:color="auto" w:frame="1"/>
                <w:lang w:eastAsia="ru-RU"/>
              </w:rPr>
              <w:t>4.       Оценочные материалы для промежуточной аттестации по учебной дисциплине</w:t>
            </w:r>
          </w:p>
        </w:tc>
        <w:tc>
          <w:tcPr>
            <w:tcW w:w="0" w:type="auto"/>
            <w:shd w:val="clear" w:color="auto" w:fill="FFFFFF"/>
            <w:vAlign w:val="center"/>
            <w:hideMark/>
          </w:tcPr>
          <w:p w:rsidR="000D36E8" w:rsidRPr="000D36E8" w:rsidRDefault="000D36E8" w:rsidP="000D36E8">
            <w:pPr>
              <w:spacing w:after="0" w:line="240" w:lineRule="auto"/>
              <w:rPr>
                <w:rFonts w:ascii="Times New Roman" w:eastAsia="Times New Roman" w:hAnsi="Times New Roman" w:cs="Times New Roman"/>
                <w:sz w:val="24"/>
                <w:szCs w:val="24"/>
                <w:lang w:eastAsia="ru-RU"/>
              </w:rPr>
            </w:pPr>
          </w:p>
        </w:tc>
      </w:tr>
    </w:tbl>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0D36E8" w:rsidRDefault="000D36E8" w:rsidP="00B5029C">
      <w:pPr>
        <w:shd w:val="clear" w:color="auto" w:fill="FFFFFF"/>
        <w:spacing w:after="0" w:line="240" w:lineRule="auto"/>
        <w:ind w:left="720" w:hanging="360"/>
        <w:jc w:val="both"/>
        <w:rPr>
          <w:rFonts w:ascii="Times New Roman" w:eastAsia="Times New Roman" w:hAnsi="Times New Roman" w:cs="Times New Roman"/>
          <w:color w:val="111115"/>
          <w:sz w:val="28"/>
          <w:szCs w:val="28"/>
          <w:bdr w:val="none" w:sz="0" w:space="0" w:color="auto" w:frame="1"/>
          <w:lang w:eastAsia="ru-RU"/>
        </w:rPr>
      </w:pPr>
    </w:p>
    <w:p w:rsidR="00B5029C" w:rsidRPr="000D36E8" w:rsidRDefault="00B5029C" w:rsidP="00B5029C">
      <w:pPr>
        <w:shd w:val="clear" w:color="auto" w:fill="FFFFFF"/>
        <w:spacing w:after="0" w:line="240" w:lineRule="auto"/>
        <w:ind w:left="720" w:hanging="360"/>
        <w:jc w:val="both"/>
        <w:rPr>
          <w:rFonts w:ascii="Times New Roman" w:eastAsia="Times New Roman" w:hAnsi="Times New Roman" w:cs="Times New Roman"/>
          <w:b/>
          <w:color w:val="111115"/>
          <w:sz w:val="20"/>
          <w:szCs w:val="20"/>
          <w:lang w:eastAsia="ru-RU"/>
        </w:rPr>
      </w:pPr>
      <w:r w:rsidRPr="000D36E8">
        <w:rPr>
          <w:rFonts w:ascii="Times New Roman" w:eastAsia="Times New Roman" w:hAnsi="Times New Roman" w:cs="Times New Roman"/>
          <w:b/>
          <w:color w:val="111115"/>
          <w:sz w:val="28"/>
          <w:szCs w:val="28"/>
          <w:bdr w:val="none" w:sz="0" w:space="0" w:color="auto" w:frame="1"/>
          <w:lang w:eastAsia="ru-RU"/>
        </w:rPr>
        <w:lastRenderedPageBreak/>
        <w:t>1.</w:t>
      </w:r>
      <w:r w:rsidRPr="000D36E8">
        <w:rPr>
          <w:rFonts w:ascii="Times New Roman" w:eastAsia="Times New Roman" w:hAnsi="Times New Roman" w:cs="Times New Roman"/>
          <w:b/>
          <w:color w:val="111115"/>
          <w:sz w:val="14"/>
          <w:szCs w:val="14"/>
          <w:bdr w:val="none" w:sz="0" w:space="0" w:color="auto" w:frame="1"/>
          <w:lang w:eastAsia="ru-RU"/>
        </w:rPr>
        <w:t>     </w:t>
      </w:r>
      <w:r w:rsidRPr="000D36E8">
        <w:rPr>
          <w:rFonts w:ascii="Times New Roman" w:eastAsia="Times New Roman" w:hAnsi="Times New Roman" w:cs="Times New Roman"/>
          <w:b/>
          <w:color w:val="111115"/>
          <w:sz w:val="28"/>
          <w:szCs w:val="28"/>
          <w:bdr w:val="none" w:sz="0" w:space="0" w:color="auto" w:frame="1"/>
          <w:lang w:eastAsia="ru-RU"/>
        </w:rPr>
        <w:t>Паспорт комплекта контрольно-оценочных средств</w:t>
      </w:r>
    </w:p>
    <w:p w:rsidR="00B5029C" w:rsidRPr="005C58A7" w:rsidRDefault="00B5029C" w:rsidP="00B5029C">
      <w:pPr>
        <w:shd w:val="clear" w:color="auto" w:fill="FFFFFF"/>
        <w:spacing w:after="0" w:line="240" w:lineRule="auto"/>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4"/>
          <w:szCs w:val="24"/>
          <w:bdr w:val="none" w:sz="0" w:space="0" w:color="auto" w:frame="1"/>
          <w:lang w:eastAsia="ru-RU"/>
        </w:rPr>
        <w:t>            В результате осв</w:t>
      </w:r>
      <w:r>
        <w:rPr>
          <w:rFonts w:ascii="Times New Roman" w:eastAsia="Times New Roman" w:hAnsi="Times New Roman" w:cs="Times New Roman"/>
          <w:color w:val="111115"/>
          <w:sz w:val="24"/>
          <w:szCs w:val="24"/>
          <w:bdr w:val="none" w:sz="0" w:space="0" w:color="auto" w:frame="1"/>
          <w:lang w:eastAsia="ru-RU"/>
        </w:rPr>
        <w:t xml:space="preserve">оения учебной дисциплины  </w:t>
      </w:r>
      <w:r w:rsidRPr="005C58A7">
        <w:rPr>
          <w:rFonts w:ascii="Times New Roman" w:eastAsia="Times New Roman" w:hAnsi="Times New Roman" w:cs="Times New Roman"/>
          <w:color w:val="111115"/>
          <w:sz w:val="24"/>
          <w:szCs w:val="24"/>
          <w:bdr w:val="none" w:sz="0" w:space="0" w:color="auto" w:frame="1"/>
          <w:lang w:eastAsia="ru-RU"/>
        </w:rPr>
        <w:t xml:space="preserve"> </w:t>
      </w:r>
      <w:r>
        <w:rPr>
          <w:rFonts w:ascii="Times New Roman" w:eastAsia="Times New Roman" w:hAnsi="Times New Roman" w:cs="Times New Roman"/>
          <w:color w:val="111115"/>
          <w:sz w:val="24"/>
          <w:szCs w:val="24"/>
          <w:bdr w:val="none" w:sz="0" w:space="0" w:color="auto" w:frame="1"/>
          <w:lang w:eastAsia="ru-RU"/>
        </w:rPr>
        <w:t>«</w:t>
      </w:r>
      <w:r w:rsidRPr="005C58A7">
        <w:rPr>
          <w:rFonts w:ascii="Times New Roman" w:eastAsia="Times New Roman" w:hAnsi="Times New Roman" w:cs="Times New Roman"/>
          <w:color w:val="111115"/>
          <w:sz w:val="24"/>
          <w:szCs w:val="24"/>
          <w:bdr w:val="none" w:sz="0" w:space="0" w:color="auto" w:frame="1"/>
          <w:lang w:eastAsia="ru-RU"/>
        </w:rPr>
        <w:t>Информатика</w:t>
      </w:r>
      <w:r>
        <w:rPr>
          <w:rFonts w:ascii="Times New Roman" w:eastAsia="Times New Roman" w:hAnsi="Times New Roman" w:cs="Times New Roman"/>
          <w:color w:val="111115"/>
          <w:sz w:val="24"/>
          <w:szCs w:val="24"/>
          <w:bdr w:val="none" w:sz="0" w:space="0" w:color="auto" w:frame="1"/>
          <w:lang w:eastAsia="ru-RU"/>
        </w:rPr>
        <w:t>»</w:t>
      </w:r>
      <w:r w:rsidRPr="005C58A7">
        <w:rPr>
          <w:rFonts w:ascii="Times New Roman" w:eastAsia="Times New Roman" w:hAnsi="Times New Roman" w:cs="Times New Roman"/>
          <w:color w:val="111115"/>
          <w:sz w:val="24"/>
          <w:szCs w:val="24"/>
          <w:bdr w:val="none" w:sz="0" w:space="0" w:color="auto" w:frame="1"/>
          <w:lang w:eastAsia="ru-RU"/>
        </w:rPr>
        <w:t xml:space="preserve"> обучающийся должен обладать предусмотренными  ФГ</w:t>
      </w:r>
      <w:r>
        <w:rPr>
          <w:rFonts w:ascii="Times New Roman" w:eastAsia="Times New Roman" w:hAnsi="Times New Roman" w:cs="Times New Roman"/>
          <w:color w:val="111115"/>
          <w:sz w:val="24"/>
          <w:szCs w:val="24"/>
          <w:bdr w:val="none" w:sz="0" w:space="0" w:color="auto" w:frame="1"/>
          <w:lang w:eastAsia="ru-RU"/>
        </w:rPr>
        <w:t xml:space="preserve">ОС </w:t>
      </w:r>
      <w:r w:rsidRPr="005C58A7">
        <w:rPr>
          <w:rFonts w:ascii="Times New Roman" w:eastAsia="Times New Roman" w:hAnsi="Times New Roman" w:cs="Times New Roman"/>
          <w:color w:val="111115"/>
          <w:sz w:val="24"/>
          <w:szCs w:val="24"/>
          <w:bdr w:val="none" w:sz="0" w:space="0" w:color="auto" w:frame="1"/>
          <w:lang w:eastAsia="ru-RU"/>
        </w:rPr>
        <w:t>следующими результатами обучения, которые формируют профессиональную компетенцию, и общими компетенциями:</w:t>
      </w:r>
    </w:p>
    <w:p w:rsidR="00B5029C" w:rsidRPr="00654B6C" w:rsidRDefault="00B5029C" w:rsidP="00B5029C">
      <w:pPr>
        <w:spacing w:after="0" w:line="240" w:lineRule="auto"/>
        <w:ind w:left="20" w:right="420" w:hanging="20"/>
        <w:jc w:val="both"/>
        <w:rPr>
          <w:rFonts w:ascii="Times New Roman" w:eastAsia="Times New Roman" w:hAnsi="Times New Roman" w:cs="Times New Roman"/>
          <w:b/>
          <w:color w:val="111115"/>
          <w:sz w:val="20"/>
          <w:szCs w:val="20"/>
          <w:lang w:eastAsia="ru-RU"/>
        </w:rPr>
      </w:pPr>
      <w:r w:rsidRPr="00654B6C">
        <w:rPr>
          <w:rFonts w:ascii="Times New Roman" w:eastAsia="Times New Roman" w:hAnsi="Times New Roman" w:cs="Times New Roman"/>
          <w:b/>
          <w:color w:val="111115"/>
          <w:sz w:val="24"/>
          <w:szCs w:val="24"/>
          <w:bdr w:val="none" w:sz="0" w:space="0" w:color="auto" w:frame="1"/>
          <w:lang w:eastAsia="ru-RU"/>
        </w:rPr>
        <w:t>личностные:</w:t>
      </w:r>
    </w:p>
    <w:p w:rsidR="00B5029C" w:rsidRPr="005C58A7" w:rsidRDefault="00B5029C" w:rsidP="00B5029C">
      <w:pPr>
        <w:spacing w:after="0" w:line="240" w:lineRule="auto"/>
        <w:ind w:left="284" w:right="20"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Л 1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чувство гордости и уважения к истории развития и достижениям отечественной информатики в мировой индустрии информационных технологий</w:t>
      </w:r>
      <w:r w:rsidRPr="005C58A7">
        <w:rPr>
          <w:rFonts w:ascii="Times New Roman" w:eastAsia="Times New Roman" w:hAnsi="Times New Roman" w:cs="Times New Roman"/>
          <w:color w:val="111115"/>
          <w:sz w:val="24"/>
          <w:szCs w:val="24"/>
          <w:bdr w:val="none" w:sz="0" w:space="0" w:color="auto" w:frame="1"/>
          <w:lang w:eastAsia="ru-RU"/>
        </w:rPr>
        <w:t>;</w:t>
      </w:r>
    </w:p>
    <w:p w:rsidR="00B5029C" w:rsidRPr="005C58A7" w:rsidRDefault="00B5029C" w:rsidP="00B5029C">
      <w:pPr>
        <w:spacing w:after="0" w:line="240" w:lineRule="auto"/>
        <w:ind w:left="284" w:right="20"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 Л 2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осознание своего места в информационном обществе;</w:t>
      </w:r>
    </w:p>
    <w:p w:rsidR="00B5029C" w:rsidRPr="005C58A7" w:rsidRDefault="00B5029C" w:rsidP="00B5029C">
      <w:pPr>
        <w:spacing w:after="0" w:line="240" w:lineRule="auto"/>
        <w:ind w:left="284"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Л 3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готовность и способность к самостоятельной и ответственной творческой деятельности с использованием информационно-коммуникационных технологий;</w:t>
      </w:r>
    </w:p>
    <w:p w:rsidR="00B5029C" w:rsidRPr="005C58A7" w:rsidRDefault="00B5029C" w:rsidP="00B5029C">
      <w:pPr>
        <w:spacing w:after="0" w:line="240" w:lineRule="auto"/>
        <w:ind w:left="284" w:right="20"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Л 4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себя знания в профессиональной области, используя для этого доступные источники информации;</w:t>
      </w:r>
    </w:p>
    <w:p w:rsidR="00B5029C" w:rsidRPr="005C58A7" w:rsidRDefault="00B5029C" w:rsidP="00B5029C">
      <w:pPr>
        <w:spacing w:after="0" w:line="240" w:lineRule="auto"/>
        <w:ind w:left="284" w:right="20" w:hanging="278"/>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0"/>
          <w:szCs w:val="20"/>
          <w:bdr w:val="none" w:sz="0" w:space="0" w:color="auto" w:frame="1"/>
          <w:lang w:eastAsia="ru-RU"/>
        </w:rPr>
        <w:t>-</w:t>
      </w:r>
      <w:r w:rsidRPr="005C58A7">
        <w:rPr>
          <w:rFonts w:ascii="Times New Roman" w:eastAsia="Times New Roman" w:hAnsi="Times New Roman" w:cs="Times New Roman"/>
          <w:color w:val="111115"/>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Л 5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выстраивать конструктивные взаимоотношения в командной работе по решению общих задач, в том числе с использованием современных средств</w:t>
      </w:r>
      <w:r>
        <w:rPr>
          <w:rFonts w:ascii="Times New Roman" w:eastAsia="Times New Roman" w:hAnsi="Times New Roman" w:cs="Times New Roman"/>
          <w:color w:val="000000"/>
          <w:sz w:val="24"/>
          <w:szCs w:val="24"/>
          <w:bdr w:val="none" w:sz="0" w:space="0" w:color="auto" w:frame="1"/>
          <w:shd w:val="clear" w:color="auto" w:fill="FFFFFF"/>
          <w:lang w:eastAsia="ru-RU"/>
        </w:rPr>
        <w:t xml:space="preserve">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сетевых коммуникаций;</w:t>
      </w:r>
    </w:p>
    <w:p w:rsidR="00B5029C" w:rsidRPr="005C58A7" w:rsidRDefault="00B5029C" w:rsidP="00B5029C">
      <w:pPr>
        <w:spacing w:after="0" w:line="240" w:lineRule="auto"/>
        <w:ind w:left="284" w:right="20" w:hanging="278"/>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0"/>
          <w:szCs w:val="20"/>
          <w:bdr w:val="none" w:sz="0" w:space="0" w:color="auto" w:frame="1"/>
          <w:lang w:eastAsia="ru-RU"/>
        </w:rPr>
        <w:t>-</w:t>
      </w:r>
      <w:r w:rsidRPr="005C58A7">
        <w:rPr>
          <w:rFonts w:ascii="Times New Roman" w:eastAsia="Times New Roman" w:hAnsi="Times New Roman" w:cs="Times New Roman"/>
          <w:color w:val="111115"/>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Л 6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современных электронных образовательных ресурсов;</w:t>
      </w:r>
    </w:p>
    <w:p w:rsidR="00B5029C" w:rsidRPr="00654B6C" w:rsidRDefault="00B5029C" w:rsidP="00B5029C">
      <w:pPr>
        <w:spacing w:after="0" w:line="240" w:lineRule="auto"/>
        <w:ind w:left="6" w:right="55"/>
        <w:jc w:val="both"/>
        <w:rPr>
          <w:rFonts w:ascii="Times New Roman" w:eastAsia="Times New Roman" w:hAnsi="Times New Roman" w:cs="Times New Roman"/>
          <w:b/>
          <w:color w:val="111115"/>
          <w:sz w:val="20"/>
          <w:szCs w:val="20"/>
          <w:lang w:eastAsia="ru-RU"/>
        </w:rPr>
      </w:pPr>
      <w:proofErr w:type="spellStart"/>
      <w:r w:rsidRPr="00654B6C">
        <w:rPr>
          <w:rFonts w:ascii="Times New Roman" w:eastAsia="Times New Roman" w:hAnsi="Times New Roman" w:cs="Times New Roman"/>
          <w:b/>
          <w:color w:val="111115"/>
          <w:sz w:val="24"/>
          <w:szCs w:val="24"/>
          <w:bdr w:val="none" w:sz="0" w:space="0" w:color="auto" w:frame="1"/>
          <w:lang w:eastAsia="ru-RU"/>
        </w:rPr>
        <w:t>метапредметные</w:t>
      </w:r>
      <w:proofErr w:type="spellEnd"/>
      <w:r w:rsidRPr="00654B6C">
        <w:rPr>
          <w:rFonts w:ascii="Times New Roman" w:eastAsia="Times New Roman" w:hAnsi="Times New Roman" w:cs="Times New Roman"/>
          <w:b/>
          <w:color w:val="111115"/>
          <w:sz w:val="24"/>
          <w:szCs w:val="24"/>
          <w:bdr w:val="none" w:sz="0" w:space="0" w:color="auto" w:frame="1"/>
          <w:lang w:eastAsia="ru-RU"/>
        </w:rPr>
        <w:t>:</w:t>
      </w:r>
    </w:p>
    <w:p w:rsidR="00B5029C" w:rsidRPr="005C58A7" w:rsidRDefault="00B5029C" w:rsidP="00B5029C">
      <w:pPr>
        <w:spacing w:after="0" w:line="240" w:lineRule="auto"/>
        <w:ind w:left="284" w:right="23" w:hanging="278"/>
        <w:jc w:val="both"/>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М 1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определять цели, составлять планы деятельности и определять средства, необходимые для их реализации;</w:t>
      </w:r>
    </w:p>
    <w:p w:rsidR="00B5029C" w:rsidRPr="005C58A7" w:rsidRDefault="00B5029C" w:rsidP="00B5029C">
      <w:pPr>
        <w:spacing w:after="0" w:line="240" w:lineRule="auto"/>
        <w:ind w:left="284" w:right="23" w:hanging="278"/>
        <w:jc w:val="both"/>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М 2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информационно-коммуникационных технологий;</w:t>
      </w:r>
    </w:p>
    <w:p w:rsidR="00B5029C" w:rsidRPr="005C58A7" w:rsidRDefault="00B5029C" w:rsidP="00B5029C">
      <w:pPr>
        <w:spacing w:after="0" w:line="240" w:lineRule="auto"/>
        <w:ind w:left="284" w:right="23" w:hanging="278"/>
        <w:jc w:val="both"/>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М 3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p w:rsidR="00B5029C" w:rsidRPr="005C58A7" w:rsidRDefault="00B5029C" w:rsidP="00B5029C">
      <w:pPr>
        <w:spacing w:after="0" w:line="240" w:lineRule="auto"/>
        <w:ind w:left="284" w:right="23" w:hanging="278"/>
        <w:jc w:val="both"/>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М 4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p w:rsidR="00B5029C" w:rsidRPr="005C58A7" w:rsidRDefault="00B5029C" w:rsidP="00B5029C">
      <w:pPr>
        <w:spacing w:after="0" w:line="240" w:lineRule="auto"/>
        <w:ind w:left="284" w:right="23" w:hanging="278"/>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0"/>
          <w:szCs w:val="20"/>
          <w:bdr w:val="none" w:sz="0" w:space="0" w:color="auto" w:frame="1"/>
          <w:lang w:eastAsia="ru-RU"/>
        </w:rPr>
        <w:t>-</w:t>
      </w:r>
      <w:r w:rsidRPr="005C58A7">
        <w:rPr>
          <w:rFonts w:ascii="Times New Roman" w:eastAsia="Times New Roman" w:hAnsi="Times New Roman" w:cs="Times New Roman"/>
          <w:color w:val="111115"/>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М 5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анализировать и представлять информацию, данную в электронных форматах на компьютере в различных видах;</w:t>
      </w:r>
    </w:p>
    <w:p w:rsidR="00B5029C" w:rsidRPr="005C58A7" w:rsidRDefault="00B5029C" w:rsidP="00B5029C">
      <w:pPr>
        <w:spacing w:after="0" w:line="240" w:lineRule="auto"/>
        <w:ind w:left="284" w:right="23" w:hanging="278"/>
        <w:jc w:val="both"/>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М 6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5029C" w:rsidRPr="005C58A7" w:rsidRDefault="00B5029C" w:rsidP="00B5029C">
      <w:pPr>
        <w:spacing w:after="0" w:line="240" w:lineRule="auto"/>
        <w:ind w:left="284" w:right="23" w:hanging="278"/>
        <w:jc w:val="both"/>
        <w:rPr>
          <w:rFonts w:ascii="Times New Roman" w:eastAsia="Times New Roman" w:hAnsi="Times New Roman" w:cs="Times New Roman"/>
          <w:color w:val="111115"/>
          <w:sz w:val="20"/>
          <w:szCs w:val="20"/>
          <w:lang w:eastAsia="ru-RU"/>
        </w:rPr>
      </w:pPr>
      <w:r w:rsidRPr="005C58A7">
        <w:rPr>
          <w:rFonts w:ascii="Symbol" w:eastAsia="Times New Roman" w:hAnsi="Symbol" w:cs="Times New Roman"/>
          <w:color w:val="000000"/>
          <w:sz w:val="28"/>
          <w:szCs w:val="28"/>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sidRPr="005C58A7">
        <w:rPr>
          <w:rFonts w:ascii="Times New Roman" w:eastAsia="Times New Roman" w:hAnsi="Times New Roman" w:cs="Times New Roman"/>
          <w:color w:val="111115"/>
          <w:sz w:val="24"/>
          <w:szCs w:val="24"/>
          <w:bdr w:val="none" w:sz="0" w:space="0" w:color="auto" w:frame="1"/>
          <w:lang w:eastAsia="ru-RU"/>
        </w:rPr>
        <w:t>М 7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rsidR="00B5029C" w:rsidRPr="00654B6C" w:rsidRDefault="00B5029C" w:rsidP="00B5029C">
      <w:pPr>
        <w:spacing w:after="0" w:line="240" w:lineRule="auto"/>
        <w:ind w:left="284" w:right="23"/>
        <w:jc w:val="both"/>
        <w:rPr>
          <w:rFonts w:ascii="Times New Roman" w:eastAsia="Times New Roman" w:hAnsi="Times New Roman" w:cs="Times New Roman"/>
          <w:b/>
          <w:color w:val="111115"/>
          <w:sz w:val="20"/>
          <w:szCs w:val="20"/>
          <w:lang w:eastAsia="ru-RU"/>
        </w:rPr>
      </w:pPr>
      <w:r w:rsidRPr="00654B6C">
        <w:rPr>
          <w:rFonts w:ascii="Times New Roman" w:eastAsia="Times New Roman" w:hAnsi="Times New Roman" w:cs="Times New Roman"/>
          <w:b/>
          <w:color w:val="111115"/>
          <w:sz w:val="24"/>
          <w:szCs w:val="24"/>
          <w:bdr w:val="none" w:sz="0" w:space="0" w:color="auto" w:frame="1"/>
          <w:lang w:eastAsia="ru-RU"/>
        </w:rPr>
        <w:t>предметные:</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proofErr w:type="gramStart"/>
      <w:r w:rsidRPr="005C58A7">
        <w:rPr>
          <w:rFonts w:ascii="Times New Roman" w:eastAsia="Times New Roman" w:hAnsi="Times New Roman" w:cs="Times New Roman"/>
          <w:color w:val="111115"/>
          <w:sz w:val="24"/>
          <w:szCs w:val="24"/>
          <w:bdr w:val="none" w:sz="0" w:space="0" w:color="auto" w:frame="1"/>
          <w:lang w:eastAsia="ru-RU"/>
        </w:rPr>
        <w:t>П</w:t>
      </w:r>
      <w:proofErr w:type="gramEnd"/>
      <w:r w:rsidRPr="005C58A7">
        <w:rPr>
          <w:rFonts w:ascii="Times New Roman" w:eastAsia="Times New Roman" w:hAnsi="Times New Roman" w:cs="Times New Roman"/>
          <w:color w:val="111115"/>
          <w:sz w:val="24"/>
          <w:szCs w:val="24"/>
          <w:bdr w:val="none" w:sz="0" w:space="0" w:color="auto" w:frame="1"/>
          <w:lang w:eastAsia="ru-RU"/>
        </w:rPr>
        <w:t xml:space="preserve"> 1 </w:t>
      </w:r>
      <w:proofErr w:type="spellStart"/>
      <w:r w:rsidRPr="005C58A7">
        <w:rPr>
          <w:rFonts w:ascii="Times New Roman" w:eastAsia="Times New Roman" w:hAnsi="Times New Roman" w:cs="Times New Roman"/>
          <w:color w:val="111115"/>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color w:val="111115"/>
          <w:sz w:val="24"/>
          <w:szCs w:val="24"/>
          <w:bdr w:val="none" w:sz="0" w:space="0" w:color="auto" w:frame="1"/>
          <w:lang w:eastAsia="ru-RU"/>
        </w:rPr>
        <w:t xml:space="preserve"> представлений о роли информации и информационных процессов в окружающем мире;</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Pr>
          <w:rFonts w:ascii="Times New Roman" w:eastAsia="Times New Roman" w:hAnsi="Times New Roman" w:cs="Times New Roman"/>
          <w:color w:val="111115"/>
          <w:sz w:val="24"/>
          <w:szCs w:val="24"/>
          <w:bdr w:val="none" w:sz="0" w:space="0" w:color="auto" w:frame="1"/>
          <w:lang w:eastAsia="ru-RU"/>
        </w:rPr>
        <w:t> П</w:t>
      </w:r>
      <w:proofErr w:type="gramStart"/>
      <w:r w:rsidRPr="005C58A7">
        <w:rPr>
          <w:rFonts w:ascii="Times New Roman" w:eastAsia="Times New Roman" w:hAnsi="Times New Roman" w:cs="Times New Roman"/>
          <w:color w:val="111115"/>
          <w:sz w:val="24"/>
          <w:szCs w:val="24"/>
          <w:bdr w:val="none" w:sz="0" w:space="0" w:color="auto" w:frame="1"/>
          <w:lang w:eastAsia="ru-RU"/>
        </w:rPr>
        <w:t>2</w:t>
      </w:r>
      <w:proofErr w:type="gramEnd"/>
      <w:r w:rsidRPr="005C58A7">
        <w:rPr>
          <w:rFonts w:ascii="Times New Roman" w:eastAsia="Times New Roman" w:hAnsi="Times New Roman" w:cs="Times New Roman"/>
          <w:color w:val="111115"/>
          <w:sz w:val="24"/>
          <w:szCs w:val="24"/>
          <w:bdr w:val="none" w:sz="0" w:space="0" w:color="auto" w:frame="1"/>
          <w:lang w:eastAsia="ru-RU"/>
        </w:rPr>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0"/>
          <w:szCs w:val="20"/>
          <w:bdr w:val="none" w:sz="0" w:space="0" w:color="auto" w:frame="1"/>
          <w:lang w:eastAsia="ru-RU"/>
        </w:rPr>
        <w:t>-</w:t>
      </w:r>
      <w:r w:rsidRPr="005C58A7">
        <w:rPr>
          <w:rFonts w:ascii="Times New Roman" w:eastAsia="Times New Roman" w:hAnsi="Times New Roman" w:cs="Times New Roman"/>
          <w:color w:val="111115"/>
          <w:sz w:val="14"/>
          <w:szCs w:val="14"/>
          <w:bdr w:val="none" w:sz="0" w:space="0" w:color="auto" w:frame="1"/>
          <w:lang w:eastAsia="ru-RU"/>
        </w:rPr>
        <w:t>     </w:t>
      </w:r>
      <w:r>
        <w:rPr>
          <w:rFonts w:ascii="Times New Roman" w:eastAsia="Times New Roman" w:hAnsi="Times New Roman" w:cs="Times New Roman"/>
          <w:color w:val="111115"/>
          <w:sz w:val="24"/>
          <w:szCs w:val="24"/>
          <w:bdr w:val="none" w:sz="0" w:space="0" w:color="auto" w:frame="1"/>
          <w:lang w:eastAsia="ru-RU"/>
        </w:rPr>
        <w:t> П</w:t>
      </w:r>
      <w:r w:rsidRPr="005C58A7">
        <w:rPr>
          <w:rFonts w:ascii="Times New Roman" w:eastAsia="Times New Roman" w:hAnsi="Times New Roman" w:cs="Times New Roman"/>
          <w:color w:val="111115"/>
          <w:sz w:val="24"/>
          <w:szCs w:val="24"/>
          <w:bdr w:val="none" w:sz="0" w:space="0" w:color="auto" w:frame="1"/>
          <w:lang w:eastAsia="ru-RU"/>
        </w:rPr>
        <w:t>3 использование готовых прикладных компьютерных программ по профилю подготовки;</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proofErr w:type="gramStart"/>
      <w:r w:rsidRPr="005C58A7">
        <w:rPr>
          <w:rFonts w:ascii="Times New Roman" w:eastAsia="Times New Roman" w:hAnsi="Times New Roman" w:cs="Times New Roman"/>
          <w:color w:val="111115"/>
          <w:sz w:val="24"/>
          <w:szCs w:val="24"/>
          <w:bdr w:val="none" w:sz="0" w:space="0" w:color="auto" w:frame="1"/>
          <w:lang w:eastAsia="ru-RU"/>
        </w:rPr>
        <w:t>П</w:t>
      </w:r>
      <w:proofErr w:type="gramEnd"/>
      <w:r w:rsidRPr="005C58A7">
        <w:rPr>
          <w:rFonts w:ascii="Times New Roman" w:eastAsia="Times New Roman" w:hAnsi="Times New Roman" w:cs="Times New Roman"/>
          <w:color w:val="111115"/>
          <w:sz w:val="24"/>
          <w:szCs w:val="24"/>
          <w:bdr w:val="none" w:sz="0" w:space="0" w:color="auto" w:frame="1"/>
          <w:lang w:eastAsia="ru-RU"/>
        </w:rPr>
        <w:t xml:space="preserve"> 4 владение способами представления, хранения и обработки данных на компьютере;</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Pr>
          <w:rFonts w:ascii="Times New Roman" w:eastAsia="Times New Roman" w:hAnsi="Times New Roman" w:cs="Times New Roman"/>
          <w:color w:val="111115"/>
          <w:sz w:val="24"/>
          <w:szCs w:val="24"/>
          <w:bdr w:val="none" w:sz="0" w:space="0" w:color="auto" w:frame="1"/>
          <w:lang w:eastAsia="ru-RU"/>
        </w:rPr>
        <w:t>П</w:t>
      </w:r>
      <w:r w:rsidRPr="005C58A7">
        <w:rPr>
          <w:rFonts w:ascii="Times New Roman" w:eastAsia="Times New Roman" w:hAnsi="Times New Roman" w:cs="Times New Roman"/>
          <w:color w:val="111115"/>
          <w:sz w:val="24"/>
          <w:szCs w:val="24"/>
          <w:bdr w:val="none" w:sz="0" w:space="0" w:color="auto" w:frame="1"/>
          <w:lang w:eastAsia="ru-RU"/>
        </w:rPr>
        <w:t>5 владение компьютерными средствами представления и анализа данных в электронных таблицах;</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Pr>
          <w:rFonts w:ascii="Times New Roman" w:eastAsia="Times New Roman" w:hAnsi="Times New Roman" w:cs="Times New Roman"/>
          <w:color w:val="111115"/>
          <w:sz w:val="24"/>
          <w:szCs w:val="24"/>
          <w:bdr w:val="none" w:sz="0" w:space="0" w:color="auto" w:frame="1"/>
          <w:lang w:eastAsia="ru-RU"/>
        </w:rPr>
        <w:t>П</w:t>
      </w:r>
      <w:proofErr w:type="gramStart"/>
      <w:r w:rsidRPr="005C58A7">
        <w:rPr>
          <w:rFonts w:ascii="Times New Roman" w:eastAsia="Times New Roman" w:hAnsi="Times New Roman" w:cs="Times New Roman"/>
          <w:color w:val="111115"/>
          <w:sz w:val="24"/>
          <w:szCs w:val="24"/>
          <w:bdr w:val="none" w:sz="0" w:space="0" w:color="auto" w:frame="1"/>
          <w:lang w:eastAsia="ru-RU"/>
        </w:rPr>
        <w:t>6</w:t>
      </w:r>
      <w:proofErr w:type="gramEnd"/>
      <w:r w:rsidRPr="005C58A7">
        <w:rPr>
          <w:rFonts w:ascii="Times New Roman" w:eastAsia="Times New Roman" w:hAnsi="Times New Roman" w:cs="Times New Roman"/>
          <w:color w:val="111115"/>
          <w:sz w:val="24"/>
          <w:szCs w:val="24"/>
          <w:bdr w:val="none" w:sz="0" w:space="0" w:color="auto" w:frame="1"/>
          <w:lang w:eastAsia="ru-RU"/>
        </w:rPr>
        <w:t> </w:t>
      </w:r>
      <w:proofErr w:type="spellStart"/>
      <w:r w:rsidRPr="005C58A7">
        <w:rPr>
          <w:rFonts w:ascii="Times New Roman" w:eastAsia="Times New Roman" w:hAnsi="Times New Roman" w:cs="Times New Roman"/>
          <w:color w:val="111115"/>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color w:val="111115"/>
          <w:sz w:val="24"/>
          <w:szCs w:val="24"/>
          <w:bdr w:val="none" w:sz="0" w:space="0" w:color="auto" w:frame="1"/>
          <w:lang w:eastAsia="ru-RU"/>
        </w:rPr>
        <w:t xml:space="preserve"> представлений о базах данных и простейших средствах управления ими;</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lastRenderedPageBreak/>
        <w:t>-</w:t>
      </w:r>
      <w:r w:rsidRPr="005C58A7">
        <w:rPr>
          <w:rFonts w:ascii="Times New Roman" w:eastAsia="Times New Roman" w:hAnsi="Times New Roman" w:cs="Times New Roman"/>
          <w:color w:val="000000"/>
          <w:sz w:val="14"/>
          <w:szCs w:val="14"/>
          <w:bdr w:val="none" w:sz="0" w:space="0" w:color="auto" w:frame="1"/>
          <w:lang w:eastAsia="ru-RU"/>
        </w:rPr>
        <w:t>     </w:t>
      </w:r>
      <w:r>
        <w:rPr>
          <w:rFonts w:ascii="Times New Roman" w:eastAsia="Times New Roman" w:hAnsi="Times New Roman" w:cs="Times New Roman"/>
          <w:color w:val="111115"/>
          <w:sz w:val="24"/>
          <w:szCs w:val="24"/>
          <w:bdr w:val="none" w:sz="0" w:space="0" w:color="auto" w:frame="1"/>
          <w:lang w:eastAsia="ru-RU"/>
        </w:rPr>
        <w:t>П</w:t>
      </w:r>
      <w:proofErr w:type="gramStart"/>
      <w:r w:rsidRPr="005C58A7">
        <w:rPr>
          <w:rFonts w:ascii="Times New Roman" w:eastAsia="Times New Roman" w:hAnsi="Times New Roman" w:cs="Times New Roman"/>
          <w:color w:val="111115"/>
          <w:sz w:val="24"/>
          <w:szCs w:val="24"/>
          <w:bdr w:val="none" w:sz="0" w:space="0" w:color="auto" w:frame="1"/>
          <w:lang w:eastAsia="ru-RU"/>
        </w:rPr>
        <w:t>7</w:t>
      </w:r>
      <w:proofErr w:type="gramEnd"/>
      <w:r w:rsidRPr="005C58A7">
        <w:rPr>
          <w:rFonts w:ascii="Times New Roman" w:eastAsia="Times New Roman" w:hAnsi="Times New Roman" w:cs="Times New Roman"/>
          <w:color w:val="111115"/>
          <w:sz w:val="24"/>
          <w:szCs w:val="24"/>
          <w:bdr w:val="none" w:sz="0" w:space="0" w:color="auto" w:frame="1"/>
          <w:lang w:eastAsia="ru-RU"/>
        </w:rPr>
        <w:t> </w:t>
      </w:r>
      <w:proofErr w:type="spellStart"/>
      <w:r w:rsidRPr="005C58A7">
        <w:rPr>
          <w:rFonts w:ascii="Times New Roman" w:eastAsia="Times New Roman" w:hAnsi="Times New Roman" w:cs="Times New Roman"/>
          <w:color w:val="111115"/>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color w:val="111115"/>
          <w:sz w:val="24"/>
          <w:szCs w:val="24"/>
          <w:bdr w:val="none" w:sz="0" w:space="0" w:color="auto" w:frame="1"/>
          <w:lang w:eastAsia="ru-RU"/>
        </w:rPr>
        <w:t xml:space="preserve"> представлений о компьютерно-математических моделях и необходимости анализа соответствия модели и моделируемого объекта (процесса);</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Pr>
          <w:rFonts w:ascii="Times New Roman" w:eastAsia="Times New Roman" w:hAnsi="Times New Roman" w:cs="Times New Roman"/>
          <w:color w:val="111115"/>
          <w:sz w:val="24"/>
          <w:szCs w:val="24"/>
          <w:bdr w:val="none" w:sz="0" w:space="0" w:color="auto" w:frame="1"/>
          <w:lang w:eastAsia="ru-RU"/>
        </w:rPr>
        <w:t>П</w:t>
      </w:r>
      <w:r w:rsidRPr="005C58A7">
        <w:rPr>
          <w:rFonts w:ascii="Times New Roman" w:eastAsia="Times New Roman" w:hAnsi="Times New Roman" w:cs="Times New Roman"/>
          <w:color w:val="111115"/>
          <w:sz w:val="24"/>
          <w:szCs w:val="24"/>
          <w:bdr w:val="none" w:sz="0" w:space="0" w:color="auto" w:frame="1"/>
          <w:lang w:eastAsia="ru-RU"/>
        </w:rPr>
        <w:t>8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r>
        <w:rPr>
          <w:rFonts w:ascii="Times New Roman" w:eastAsia="Times New Roman" w:hAnsi="Times New Roman" w:cs="Times New Roman"/>
          <w:color w:val="111115"/>
          <w:sz w:val="24"/>
          <w:szCs w:val="24"/>
          <w:bdr w:val="none" w:sz="0" w:space="0" w:color="auto" w:frame="1"/>
          <w:lang w:eastAsia="ru-RU"/>
        </w:rPr>
        <w:t>П</w:t>
      </w:r>
      <w:proofErr w:type="gramStart"/>
      <w:r w:rsidRPr="005C58A7">
        <w:rPr>
          <w:rFonts w:ascii="Times New Roman" w:eastAsia="Times New Roman" w:hAnsi="Times New Roman" w:cs="Times New Roman"/>
          <w:color w:val="111115"/>
          <w:sz w:val="24"/>
          <w:szCs w:val="24"/>
          <w:bdr w:val="none" w:sz="0" w:space="0" w:color="auto" w:frame="1"/>
          <w:lang w:eastAsia="ru-RU"/>
        </w:rPr>
        <w:t>9</w:t>
      </w:r>
      <w:proofErr w:type="gramEnd"/>
      <w:r w:rsidRPr="005C58A7">
        <w:rPr>
          <w:rFonts w:ascii="Times New Roman" w:eastAsia="Times New Roman" w:hAnsi="Times New Roman" w:cs="Times New Roman"/>
          <w:color w:val="111115"/>
          <w:sz w:val="24"/>
          <w:szCs w:val="24"/>
          <w:bdr w:val="none" w:sz="0" w:space="0" w:color="auto" w:frame="1"/>
          <w:lang w:eastAsia="ru-RU"/>
        </w:rPr>
        <w:t> </w:t>
      </w:r>
      <w:proofErr w:type="spellStart"/>
      <w:r w:rsidRPr="005C58A7">
        <w:rPr>
          <w:rFonts w:ascii="Times New Roman" w:eastAsia="Times New Roman" w:hAnsi="Times New Roman" w:cs="Times New Roman"/>
          <w:color w:val="111115"/>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color w:val="111115"/>
          <w:sz w:val="24"/>
          <w:szCs w:val="24"/>
          <w:bdr w:val="none" w:sz="0" w:space="0" w:color="auto" w:frame="1"/>
          <w:lang w:eastAsia="ru-RU"/>
        </w:rPr>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proofErr w:type="gramStart"/>
      <w:r w:rsidRPr="005C58A7">
        <w:rPr>
          <w:rFonts w:ascii="Times New Roman" w:eastAsia="Times New Roman" w:hAnsi="Times New Roman" w:cs="Times New Roman"/>
          <w:color w:val="111115"/>
          <w:sz w:val="24"/>
          <w:szCs w:val="24"/>
          <w:bdr w:val="none" w:sz="0" w:space="0" w:color="auto" w:frame="1"/>
          <w:lang w:eastAsia="ru-RU"/>
        </w:rPr>
        <w:t>П</w:t>
      </w:r>
      <w:proofErr w:type="gramEnd"/>
      <w:r w:rsidRPr="005C58A7">
        <w:rPr>
          <w:rFonts w:ascii="Times New Roman" w:eastAsia="Times New Roman" w:hAnsi="Times New Roman" w:cs="Times New Roman"/>
          <w:color w:val="111115"/>
          <w:sz w:val="24"/>
          <w:szCs w:val="24"/>
          <w:bdr w:val="none" w:sz="0" w:space="0" w:color="auto" w:frame="1"/>
          <w:lang w:eastAsia="ru-RU"/>
        </w:rPr>
        <w:t xml:space="preserve"> 10 понимание основ правовых аспектов использования компьютерных программ и прав доступа к глобальным информационным сервисам;</w:t>
      </w:r>
    </w:p>
    <w:p w:rsidR="00B5029C" w:rsidRPr="005C58A7" w:rsidRDefault="00B5029C" w:rsidP="00B5029C">
      <w:pPr>
        <w:spacing w:after="0" w:line="240" w:lineRule="auto"/>
        <w:ind w:left="284" w:right="23" w:hanging="278"/>
        <w:rPr>
          <w:rFonts w:ascii="Times New Roman" w:eastAsia="Times New Roman" w:hAnsi="Times New Roman" w:cs="Times New Roman"/>
          <w:color w:val="111115"/>
          <w:sz w:val="20"/>
          <w:szCs w:val="20"/>
          <w:lang w:eastAsia="ru-RU"/>
        </w:rPr>
      </w:pPr>
      <w:r w:rsidRPr="005C58A7">
        <w:rPr>
          <w:rFonts w:ascii="Bookman Old Style" w:eastAsia="Times New Roman" w:hAnsi="Bookman Old Style" w:cs="Times New Roman"/>
          <w:color w:val="000000"/>
          <w:sz w:val="20"/>
          <w:szCs w:val="20"/>
          <w:bdr w:val="none" w:sz="0" w:space="0" w:color="auto" w:frame="1"/>
          <w:lang w:eastAsia="ru-RU"/>
        </w:rPr>
        <w:t>-</w:t>
      </w:r>
      <w:r w:rsidRPr="005C58A7">
        <w:rPr>
          <w:rFonts w:ascii="Times New Roman" w:eastAsia="Times New Roman" w:hAnsi="Times New Roman" w:cs="Times New Roman"/>
          <w:color w:val="000000"/>
          <w:sz w:val="14"/>
          <w:szCs w:val="14"/>
          <w:bdr w:val="none" w:sz="0" w:space="0" w:color="auto" w:frame="1"/>
          <w:lang w:eastAsia="ru-RU"/>
        </w:rPr>
        <w:t>     </w:t>
      </w:r>
      <w:proofErr w:type="gramStart"/>
      <w:r w:rsidRPr="005C58A7">
        <w:rPr>
          <w:rFonts w:ascii="Times New Roman" w:eastAsia="Times New Roman" w:hAnsi="Times New Roman" w:cs="Times New Roman"/>
          <w:color w:val="111115"/>
          <w:sz w:val="24"/>
          <w:szCs w:val="24"/>
          <w:bdr w:val="none" w:sz="0" w:space="0" w:color="auto" w:frame="1"/>
          <w:lang w:eastAsia="ru-RU"/>
        </w:rPr>
        <w:t>П</w:t>
      </w:r>
      <w:proofErr w:type="gramEnd"/>
      <w:r w:rsidRPr="005C58A7">
        <w:rPr>
          <w:rFonts w:ascii="Times New Roman" w:eastAsia="Times New Roman" w:hAnsi="Times New Roman" w:cs="Times New Roman"/>
          <w:color w:val="111115"/>
          <w:sz w:val="24"/>
          <w:szCs w:val="24"/>
          <w:bdr w:val="none" w:sz="0" w:space="0" w:color="auto" w:frame="1"/>
          <w:lang w:eastAsia="ru-RU"/>
        </w:rPr>
        <w:t xml:space="preserve"> 11 применение на практике средств защиты информации от вредоносных программ, соблюдение правил личной безопасности и этики в работе с информацией и средствами коммуникаций в Интернете.</w:t>
      </w:r>
    </w:p>
    <w:p w:rsidR="00B5029C" w:rsidRPr="005C58A7" w:rsidRDefault="00B5029C" w:rsidP="00B5029C">
      <w:pPr>
        <w:spacing w:after="0" w:line="240" w:lineRule="auto"/>
        <w:ind w:left="20" w:right="20" w:hanging="20"/>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4"/>
          <w:szCs w:val="24"/>
          <w:bdr w:val="none" w:sz="0" w:space="0" w:color="auto" w:frame="1"/>
          <w:lang w:eastAsia="ru-RU"/>
        </w:rPr>
        <w:t> </w:t>
      </w:r>
    </w:p>
    <w:p w:rsidR="00B5029C" w:rsidRPr="005C58A7" w:rsidRDefault="00B5029C" w:rsidP="00B5029C">
      <w:pPr>
        <w:spacing w:after="0" w:line="240" w:lineRule="auto"/>
        <w:ind w:left="20" w:right="20" w:hanging="20"/>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4"/>
          <w:szCs w:val="24"/>
          <w:bdr w:val="none" w:sz="0" w:space="0" w:color="auto" w:frame="1"/>
          <w:lang w:eastAsia="ru-RU"/>
        </w:rPr>
        <w:t>В процессе освоения учебного предмета  у обучающихся должны формироваться общие компетенции (</w:t>
      </w:r>
      <w:proofErr w:type="gramStart"/>
      <w:r w:rsidRPr="005C58A7">
        <w:rPr>
          <w:rFonts w:ascii="Times New Roman" w:eastAsia="Times New Roman" w:hAnsi="Times New Roman" w:cs="Times New Roman"/>
          <w:color w:val="111115"/>
          <w:sz w:val="24"/>
          <w:szCs w:val="24"/>
          <w:bdr w:val="none" w:sz="0" w:space="0" w:color="auto" w:frame="1"/>
          <w:lang w:eastAsia="ru-RU"/>
        </w:rPr>
        <w:t>ОК</w:t>
      </w:r>
      <w:proofErr w:type="gramEnd"/>
      <w:r w:rsidRPr="005C58A7">
        <w:rPr>
          <w:rFonts w:ascii="Times New Roman" w:eastAsia="Times New Roman" w:hAnsi="Times New Roman" w:cs="Times New Roman"/>
          <w:color w:val="111115"/>
          <w:sz w:val="24"/>
          <w:szCs w:val="24"/>
          <w:bdr w:val="none" w:sz="0" w:space="0" w:color="auto" w:frame="1"/>
          <w:lang w:eastAsia="ru-RU"/>
        </w:rPr>
        <w:t>).</w:t>
      </w:r>
    </w:p>
    <w:p w:rsidR="00B5029C" w:rsidRPr="005C58A7" w:rsidRDefault="00B5029C" w:rsidP="00B5029C">
      <w:pPr>
        <w:spacing w:after="0" w:line="240" w:lineRule="auto"/>
        <w:ind w:left="20" w:right="20" w:hanging="20"/>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4"/>
          <w:szCs w:val="24"/>
          <w:bdr w:val="none" w:sz="0" w:space="0" w:color="auto" w:frame="1"/>
          <w:lang w:eastAsia="ru-RU"/>
        </w:rPr>
        <w:t> </w:t>
      </w:r>
    </w:p>
    <w:tbl>
      <w:tblPr>
        <w:tblW w:w="10173" w:type="dxa"/>
        <w:shd w:val="clear" w:color="auto" w:fill="FFFFFF"/>
        <w:tblCellMar>
          <w:left w:w="0" w:type="dxa"/>
          <w:right w:w="0" w:type="dxa"/>
        </w:tblCellMar>
        <w:tblLook w:val="04A0" w:firstRow="1" w:lastRow="0" w:firstColumn="1" w:lastColumn="0" w:noHBand="0" w:noVBand="1"/>
      </w:tblPr>
      <w:tblGrid>
        <w:gridCol w:w="959"/>
        <w:gridCol w:w="9214"/>
      </w:tblGrid>
      <w:tr w:rsidR="00B5029C" w:rsidRPr="005C58A7" w:rsidTr="003B5E19">
        <w:trPr>
          <w:trHeight w:val="447"/>
        </w:trPr>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192" w:lineRule="atLeast"/>
              <w:rPr>
                <w:rFonts w:ascii="Times New Roman" w:eastAsia="Times New Roman" w:hAnsi="Times New Roman" w:cs="Times New Roman"/>
                <w:color w:val="111115"/>
                <w:sz w:val="20"/>
                <w:szCs w:val="20"/>
                <w:lang w:eastAsia="ru-RU"/>
              </w:rPr>
            </w:pPr>
            <w:proofErr w:type="gramStart"/>
            <w:r w:rsidRPr="005C58A7">
              <w:rPr>
                <w:rFonts w:ascii="Times New Roman" w:eastAsia="Times New Roman" w:hAnsi="Times New Roman" w:cs="Times New Roman"/>
                <w:color w:val="111115"/>
                <w:sz w:val="24"/>
                <w:szCs w:val="24"/>
                <w:bdr w:val="none" w:sz="0" w:space="0" w:color="auto" w:frame="1"/>
                <w:lang w:eastAsia="ru-RU"/>
              </w:rPr>
              <w:t>ОК</w:t>
            </w:r>
            <w:proofErr w:type="gramEnd"/>
            <w:r w:rsidRPr="005C58A7">
              <w:rPr>
                <w:rFonts w:ascii="Times New Roman" w:eastAsia="Times New Roman" w:hAnsi="Times New Roman" w:cs="Times New Roman"/>
                <w:color w:val="111115"/>
                <w:sz w:val="24"/>
                <w:szCs w:val="24"/>
                <w:bdr w:val="none" w:sz="0" w:space="0" w:color="auto" w:frame="1"/>
                <w:lang w:eastAsia="ru-RU"/>
              </w:rPr>
              <w:t xml:space="preserve"> 1.</w:t>
            </w:r>
          </w:p>
        </w:tc>
        <w:tc>
          <w:tcPr>
            <w:tcW w:w="921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240" w:lineRule="auto"/>
              <w:ind w:right="20"/>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4"/>
                <w:szCs w:val="24"/>
                <w:bdr w:val="none" w:sz="0" w:space="0" w:color="auto" w:frame="1"/>
                <w:lang w:eastAsia="ru-RU"/>
              </w:rPr>
              <w:t>Понимать сущность и социальную значимость своей будущей профессии, проявлять к ней устойчивый интерес.</w:t>
            </w:r>
          </w:p>
        </w:tc>
      </w:tr>
      <w:tr w:rsidR="00B5029C" w:rsidRPr="005C58A7" w:rsidTr="003B5E19">
        <w:trPr>
          <w:trHeight w:val="109"/>
        </w:trPr>
        <w:tc>
          <w:tcPr>
            <w:tcW w:w="95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109" w:lineRule="atLeast"/>
              <w:rPr>
                <w:rFonts w:ascii="Times New Roman" w:eastAsia="Times New Roman" w:hAnsi="Times New Roman" w:cs="Times New Roman"/>
                <w:color w:val="111115"/>
                <w:sz w:val="20"/>
                <w:szCs w:val="20"/>
                <w:lang w:eastAsia="ru-RU"/>
              </w:rPr>
            </w:pPr>
            <w:proofErr w:type="gramStart"/>
            <w:r w:rsidRPr="005C58A7">
              <w:rPr>
                <w:rFonts w:ascii="Times New Roman" w:eastAsia="Times New Roman" w:hAnsi="Times New Roman" w:cs="Times New Roman"/>
                <w:color w:val="111115"/>
                <w:sz w:val="24"/>
                <w:szCs w:val="24"/>
                <w:bdr w:val="none" w:sz="0" w:space="0" w:color="auto" w:frame="1"/>
                <w:lang w:eastAsia="ru-RU"/>
              </w:rPr>
              <w:t>ОК</w:t>
            </w:r>
            <w:proofErr w:type="gramEnd"/>
            <w:r w:rsidRPr="005C58A7">
              <w:rPr>
                <w:rFonts w:ascii="Times New Roman" w:eastAsia="Times New Roman" w:hAnsi="Times New Roman" w:cs="Times New Roman"/>
                <w:color w:val="111115"/>
                <w:sz w:val="24"/>
                <w:szCs w:val="24"/>
                <w:bdr w:val="none" w:sz="0" w:space="0" w:color="auto" w:frame="1"/>
                <w:lang w:eastAsia="ru-RU"/>
              </w:rPr>
              <w:t xml:space="preserve"> 2.</w:t>
            </w:r>
          </w:p>
        </w:tc>
        <w:tc>
          <w:tcPr>
            <w:tcW w:w="9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109" w:lineRule="atLeast"/>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bdr w:val="none" w:sz="0" w:space="0" w:color="auto" w:frame="1"/>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B5029C" w:rsidRPr="005C58A7" w:rsidTr="003B5E19">
        <w:trPr>
          <w:trHeight w:val="150"/>
        </w:trPr>
        <w:tc>
          <w:tcPr>
            <w:tcW w:w="95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150" w:lineRule="atLeast"/>
              <w:rPr>
                <w:rFonts w:ascii="Times New Roman" w:eastAsia="Times New Roman" w:hAnsi="Times New Roman" w:cs="Times New Roman"/>
                <w:color w:val="111115"/>
                <w:sz w:val="20"/>
                <w:szCs w:val="20"/>
                <w:lang w:eastAsia="ru-RU"/>
              </w:rPr>
            </w:pPr>
            <w:proofErr w:type="gramStart"/>
            <w:r w:rsidRPr="005C58A7">
              <w:rPr>
                <w:rFonts w:ascii="Times New Roman" w:eastAsia="Times New Roman" w:hAnsi="Times New Roman" w:cs="Times New Roman"/>
                <w:color w:val="111115"/>
                <w:sz w:val="24"/>
                <w:szCs w:val="24"/>
                <w:bdr w:val="none" w:sz="0" w:space="0" w:color="auto" w:frame="1"/>
                <w:lang w:eastAsia="ru-RU"/>
              </w:rPr>
              <w:t>ОК</w:t>
            </w:r>
            <w:proofErr w:type="gramEnd"/>
            <w:r w:rsidRPr="005C58A7">
              <w:rPr>
                <w:rFonts w:ascii="Times New Roman" w:eastAsia="Times New Roman" w:hAnsi="Times New Roman" w:cs="Times New Roman"/>
                <w:color w:val="111115"/>
                <w:sz w:val="24"/>
                <w:szCs w:val="24"/>
                <w:bdr w:val="none" w:sz="0" w:space="0" w:color="auto" w:frame="1"/>
                <w:lang w:eastAsia="ru-RU"/>
              </w:rPr>
              <w:t xml:space="preserve"> 4.</w:t>
            </w:r>
          </w:p>
        </w:tc>
        <w:tc>
          <w:tcPr>
            <w:tcW w:w="9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150" w:lineRule="atLeast"/>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bdr w:val="none" w:sz="0" w:space="0" w:color="auto" w:frame="1"/>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B5029C" w:rsidRPr="005C58A7" w:rsidTr="003B5E19">
        <w:trPr>
          <w:trHeight w:val="109"/>
        </w:trPr>
        <w:tc>
          <w:tcPr>
            <w:tcW w:w="95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109" w:lineRule="atLeast"/>
              <w:rPr>
                <w:rFonts w:ascii="Times New Roman" w:eastAsia="Times New Roman" w:hAnsi="Times New Roman" w:cs="Times New Roman"/>
                <w:color w:val="111115"/>
                <w:sz w:val="20"/>
                <w:szCs w:val="20"/>
                <w:lang w:eastAsia="ru-RU"/>
              </w:rPr>
            </w:pPr>
            <w:proofErr w:type="gramStart"/>
            <w:r w:rsidRPr="005C58A7">
              <w:rPr>
                <w:rFonts w:ascii="Times New Roman" w:eastAsia="Times New Roman" w:hAnsi="Times New Roman" w:cs="Times New Roman"/>
                <w:color w:val="111115"/>
                <w:sz w:val="24"/>
                <w:szCs w:val="24"/>
                <w:bdr w:val="none" w:sz="0" w:space="0" w:color="auto" w:frame="1"/>
                <w:lang w:eastAsia="ru-RU"/>
              </w:rPr>
              <w:t>ОК</w:t>
            </w:r>
            <w:proofErr w:type="gramEnd"/>
            <w:r w:rsidRPr="005C58A7">
              <w:rPr>
                <w:rFonts w:ascii="Times New Roman" w:eastAsia="Times New Roman" w:hAnsi="Times New Roman" w:cs="Times New Roman"/>
                <w:color w:val="111115"/>
                <w:sz w:val="24"/>
                <w:szCs w:val="24"/>
                <w:bdr w:val="none" w:sz="0" w:space="0" w:color="auto" w:frame="1"/>
                <w:lang w:eastAsia="ru-RU"/>
              </w:rPr>
              <w:t xml:space="preserve"> 5.</w:t>
            </w:r>
          </w:p>
        </w:tc>
        <w:tc>
          <w:tcPr>
            <w:tcW w:w="9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109" w:lineRule="atLeast"/>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bdr w:val="none" w:sz="0" w:space="0" w:color="auto" w:frame="1"/>
                <w:lang w:eastAsia="ru-RU"/>
              </w:rPr>
              <w:t>Использовать информационно-коммуникационные технологии в профессиональной деятельности.</w:t>
            </w:r>
          </w:p>
        </w:tc>
      </w:tr>
      <w:tr w:rsidR="00B5029C" w:rsidRPr="005C58A7" w:rsidTr="003B5E19">
        <w:trPr>
          <w:trHeight w:val="431"/>
        </w:trPr>
        <w:tc>
          <w:tcPr>
            <w:tcW w:w="95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192" w:lineRule="atLeast"/>
              <w:rPr>
                <w:rFonts w:ascii="Times New Roman" w:eastAsia="Times New Roman" w:hAnsi="Times New Roman" w:cs="Times New Roman"/>
                <w:color w:val="111115"/>
                <w:sz w:val="20"/>
                <w:szCs w:val="20"/>
                <w:lang w:eastAsia="ru-RU"/>
              </w:rPr>
            </w:pPr>
            <w:proofErr w:type="gramStart"/>
            <w:r w:rsidRPr="005C58A7">
              <w:rPr>
                <w:rFonts w:ascii="Times New Roman" w:eastAsia="Times New Roman" w:hAnsi="Times New Roman" w:cs="Times New Roman"/>
                <w:color w:val="111115"/>
                <w:sz w:val="24"/>
                <w:szCs w:val="24"/>
                <w:bdr w:val="none" w:sz="0" w:space="0" w:color="auto" w:frame="1"/>
                <w:lang w:eastAsia="ru-RU"/>
              </w:rPr>
              <w:t>ОК</w:t>
            </w:r>
            <w:proofErr w:type="gramEnd"/>
            <w:r w:rsidRPr="005C58A7">
              <w:rPr>
                <w:rFonts w:ascii="Times New Roman" w:eastAsia="Times New Roman" w:hAnsi="Times New Roman" w:cs="Times New Roman"/>
                <w:color w:val="111115"/>
                <w:sz w:val="24"/>
                <w:szCs w:val="24"/>
                <w:bdr w:val="none" w:sz="0" w:space="0" w:color="auto" w:frame="1"/>
                <w:lang w:eastAsia="ru-RU"/>
              </w:rPr>
              <w:t xml:space="preserve"> 8.</w:t>
            </w:r>
          </w:p>
        </w:tc>
        <w:tc>
          <w:tcPr>
            <w:tcW w:w="9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240" w:lineRule="auto"/>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bdr w:val="none" w:sz="0" w:space="0" w:color="auto" w:frame="1"/>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B5029C" w:rsidRPr="005C58A7" w:rsidTr="003B5E19">
        <w:trPr>
          <w:trHeight w:val="431"/>
        </w:trPr>
        <w:tc>
          <w:tcPr>
            <w:tcW w:w="95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192" w:lineRule="atLeast"/>
              <w:rPr>
                <w:rFonts w:ascii="Times New Roman" w:eastAsia="Times New Roman" w:hAnsi="Times New Roman" w:cs="Times New Roman"/>
                <w:color w:val="111115"/>
                <w:sz w:val="20"/>
                <w:szCs w:val="20"/>
                <w:lang w:eastAsia="ru-RU"/>
              </w:rPr>
            </w:pPr>
            <w:proofErr w:type="gramStart"/>
            <w:r w:rsidRPr="005C58A7">
              <w:rPr>
                <w:rFonts w:ascii="Times New Roman" w:eastAsia="Times New Roman" w:hAnsi="Times New Roman" w:cs="Times New Roman"/>
                <w:color w:val="111115"/>
                <w:sz w:val="24"/>
                <w:szCs w:val="24"/>
                <w:bdr w:val="none" w:sz="0" w:space="0" w:color="auto" w:frame="1"/>
                <w:lang w:eastAsia="ru-RU"/>
              </w:rPr>
              <w:t>ОК</w:t>
            </w:r>
            <w:proofErr w:type="gramEnd"/>
            <w:r w:rsidRPr="005C58A7">
              <w:rPr>
                <w:rFonts w:ascii="Times New Roman" w:eastAsia="Times New Roman" w:hAnsi="Times New Roman" w:cs="Times New Roman"/>
                <w:color w:val="111115"/>
                <w:sz w:val="24"/>
                <w:szCs w:val="24"/>
                <w:bdr w:val="none" w:sz="0" w:space="0" w:color="auto" w:frame="1"/>
                <w:lang w:eastAsia="ru-RU"/>
              </w:rPr>
              <w:t xml:space="preserve"> 9.</w:t>
            </w:r>
          </w:p>
        </w:tc>
        <w:tc>
          <w:tcPr>
            <w:tcW w:w="9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5029C" w:rsidRPr="005C58A7" w:rsidRDefault="00B5029C" w:rsidP="003B5E19">
            <w:pPr>
              <w:spacing w:after="0" w:line="240" w:lineRule="auto"/>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bdr w:val="none" w:sz="0" w:space="0" w:color="auto" w:frame="1"/>
                <w:lang w:eastAsia="ru-RU"/>
              </w:rPr>
              <w:t>Ориентироваться в условиях частой смены технологий в профессиональной деятельности</w:t>
            </w:r>
          </w:p>
        </w:tc>
      </w:tr>
    </w:tbl>
    <w:p w:rsidR="00B5029C" w:rsidRPr="005C58A7" w:rsidRDefault="00B5029C" w:rsidP="00B5029C">
      <w:pPr>
        <w:shd w:val="clear" w:color="auto" w:fill="FFFFFF"/>
        <w:spacing w:after="0" w:line="240" w:lineRule="auto"/>
        <w:ind w:firstLine="709"/>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4"/>
          <w:szCs w:val="24"/>
          <w:bdr w:val="none" w:sz="0" w:space="0" w:color="auto" w:frame="1"/>
          <w:lang w:eastAsia="ru-RU"/>
        </w:rPr>
        <w:t> </w:t>
      </w:r>
    </w:p>
    <w:p w:rsidR="00B5029C" w:rsidRPr="005C58A7" w:rsidRDefault="00B5029C" w:rsidP="00B5029C">
      <w:pPr>
        <w:shd w:val="clear" w:color="auto" w:fill="FFFFFF"/>
        <w:spacing w:after="0" w:afterAutospacing="1" w:line="240" w:lineRule="auto"/>
        <w:ind w:firstLine="709"/>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4"/>
          <w:szCs w:val="24"/>
          <w:bdr w:val="none" w:sz="0" w:space="0" w:color="auto" w:frame="1"/>
          <w:lang w:eastAsia="ru-RU"/>
        </w:rPr>
        <w:t>Формой аттестации по учебному предмету является текущие формы контроля/ дифференцированный зачет</w:t>
      </w:r>
    </w:p>
    <w:p w:rsidR="00B5029C" w:rsidRPr="000D36E8" w:rsidRDefault="00B5029C" w:rsidP="00B5029C">
      <w:pPr>
        <w:shd w:val="clear" w:color="auto" w:fill="FFFFFF"/>
        <w:spacing w:after="0" w:afterAutospacing="1" w:line="240" w:lineRule="auto"/>
        <w:ind w:firstLine="709"/>
        <w:jc w:val="both"/>
        <w:rPr>
          <w:rFonts w:ascii="Times New Roman" w:eastAsia="Times New Roman" w:hAnsi="Times New Roman" w:cs="Times New Roman"/>
          <w:b/>
          <w:color w:val="111115"/>
          <w:sz w:val="20"/>
          <w:szCs w:val="20"/>
          <w:lang w:eastAsia="ru-RU"/>
        </w:rPr>
      </w:pPr>
      <w:r w:rsidRPr="005C58A7">
        <w:rPr>
          <w:rFonts w:ascii="Times New Roman" w:eastAsia="Times New Roman" w:hAnsi="Times New Roman" w:cs="Times New Roman"/>
          <w:color w:val="111115"/>
          <w:sz w:val="28"/>
          <w:szCs w:val="28"/>
          <w:bdr w:val="none" w:sz="0" w:space="0" w:color="auto" w:frame="1"/>
          <w:lang w:eastAsia="ru-RU"/>
        </w:rPr>
        <w:t> </w:t>
      </w:r>
    </w:p>
    <w:p w:rsidR="00B5029C" w:rsidRPr="000D36E8" w:rsidRDefault="00B5029C" w:rsidP="00B5029C">
      <w:pPr>
        <w:shd w:val="clear" w:color="auto" w:fill="FFFFFF"/>
        <w:spacing w:after="0" w:afterAutospacing="1" w:line="240" w:lineRule="auto"/>
        <w:jc w:val="both"/>
        <w:rPr>
          <w:rFonts w:ascii="Times New Roman" w:eastAsia="Times New Roman" w:hAnsi="Times New Roman" w:cs="Times New Roman"/>
          <w:b/>
          <w:color w:val="111115"/>
          <w:sz w:val="20"/>
          <w:szCs w:val="20"/>
          <w:lang w:eastAsia="ru-RU"/>
        </w:rPr>
      </w:pPr>
      <w:r w:rsidRPr="000D36E8">
        <w:rPr>
          <w:rFonts w:ascii="Times New Roman" w:eastAsia="Times New Roman" w:hAnsi="Times New Roman" w:cs="Times New Roman"/>
          <w:b/>
          <w:color w:val="111115"/>
          <w:sz w:val="28"/>
          <w:szCs w:val="28"/>
          <w:bdr w:val="none" w:sz="0" w:space="0" w:color="auto" w:frame="1"/>
          <w:lang w:eastAsia="ru-RU"/>
        </w:rPr>
        <w:t>2. Результаты освоения учебного предмета, подлежащие проверке:</w:t>
      </w:r>
    </w:p>
    <w:p w:rsidR="00B5029C" w:rsidRPr="005C58A7" w:rsidRDefault="00B5029C" w:rsidP="00B5029C">
      <w:pPr>
        <w:shd w:val="clear" w:color="auto" w:fill="FFFFFF"/>
        <w:spacing w:after="0" w:afterAutospacing="1" w:line="240" w:lineRule="auto"/>
        <w:jc w:val="both"/>
        <w:rPr>
          <w:rFonts w:ascii="Times New Roman" w:eastAsia="Times New Roman" w:hAnsi="Times New Roman" w:cs="Times New Roman"/>
          <w:color w:val="111115"/>
          <w:sz w:val="20"/>
          <w:szCs w:val="20"/>
          <w:lang w:eastAsia="ru-RU"/>
        </w:rPr>
      </w:pPr>
      <w:r w:rsidRPr="005C58A7">
        <w:rPr>
          <w:rFonts w:ascii="Times New Roman" w:eastAsia="Times New Roman" w:hAnsi="Times New Roman" w:cs="Times New Roman"/>
          <w:color w:val="111115"/>
          <w:sz w:val="28"/>
          <w:szCs w:val="28"/>
          <w:bdr w:val="none" w:sz="0" w:space="0" w:color="auto" w:frame="1"/>
          <w:lang w:eastAsia="ru-RU"/>
        </w:rPr>
        <w:t>В результате аттестации по учебному предмету осуществляется комплексная проверка следующих результатов обучения, а также динамика формирования общих компетенций,</w:t>
      </w:r>
    </w:p>
    <w:p w:rsidR="00B5029C" w:rsidRPr="005C58A7" w:rsidRDefault="00B5029C" w:rsidP="00B5029C">
      <w:pPr>
        <w:shd w:val="clear" w:color="auto" w:fill="FFFFFF"/>
        <w:spacing w:after="0" w:afterAutospacing="1" w:line="304" w:lineRule="atLeast"/>
        <w:jc w:val="right"/>
        <w:rPr>
          <w:rFonts w:ascii="Times New Roman" w:eastAsia="Times New Roman" w:hAnsi="Times New Roman" w:cs="Times New Roman"/>
          <w:color w:val="111115"/>
          <w:sz w:val="20"/>
          <w:szCs w:val="20"/>
          <w:lang w:eastAsia="ru-RU"/>
        </w:rPr>
      </w:pPr>
    </w:p>
    <w:tbl>
      <w:tblPr>
        <w:tblW w:w="10063" w:type="dxa"/>
        <w:jc w:val="center"/>
        <w:tblCellMar>
          <w:left w:w="0" w:type="dxa"/>
          <w:right w:w="0" w:type="dxa"/>
        </w:tblCellMar>
        <w:tblLook w:val="04A0" w:firstRow="1" w:lastRow="0" w:firstColumn="1" w:lastColumn="0" w:noHBand="0" w:noVBand="1"/>
      </w:tblPr>
      <w:tblGrid>
        <w:gridCol w:w="3249"/>
        <w:gridCol w:w="3435"/>
        <w:gridCol w:w="3379"/>
      </w:tblGrid>
      <w:tr w:rsidR="00B5029C" w:rsidRPr="005C58A7" w:rsidTr="00B5029C">
        <w:trPr>
          <w:jc w:val="center"/>
        </w:trPr>
        <w:tc>
          <w:tcPr>
            <w:tcW w:w="32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jc w:val="center"/>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Результаты обучения</w:t>
            </w:r>
          </w:p>
        </w:tc>
        <w:tc>
          <w:tcPr>
            <w:tcW w:w="34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jc w:val="center"/>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Показатели оценки</w:t>
            </w:r>
          </w:p>
          <w:p w:rsidR="00B5029C" w:rsidRPr="005C58A7" w:rsidRDefault="00B5029C" w:rsidP="003B5E19">
            <w:pPr>
              <w:spacing w:after="0" w:line="240" w:lineRule="auto"/>
              <w:jc w:val="center"/>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результата</w:t>
            </w:r>
          </w:p>
        </w:tc>
        <w:tc>
          <w:tcPr>
            <w:tcW w:w="3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jc w:val="center"/>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Форма контроля и оценивания</w:t>
            </w:r>
          </w:p>
        </w:tc>
      </w:tr>
      <w:tr w:rsidR="00B5029C" w:rsidRPr="005C58A7" w:rsidTr="00B5029C">
        <w:trPr>
          <w:trHeight w:val="2420"/>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Л 1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чувство гордости и уважения к истории развития и достижениям отечественной информатики в мировой индустрии информационных технологий</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проявляет чувство гордости, уважение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к истории развития и достижениям отечественной информатики в мировой индустрии информационных технологий</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971"/>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lastRenderedPageBreak/>
              <w:t>Л 2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осознание своего места в информационном обществе</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демонстрирует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осознание своего места в информационном обществе</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338"/>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bdr w:val="none" w:sz="0" w:space="0" w:color="auto" w:frame="1"/>
                <w:lang w:eastAsia="ru-RU"/>
              </w:rPr>
              <w:t>Л</w:t>
            </w:r>
            <w:r w:rsidRPr="005C58A7">
              <w:rPr>
                <w:rFonts w:ascii="Times New Roman" w:eastAsia="Times New Roman" w:hAnsi="Times New Roman" w:cs="Times New Roman"/>
                <w:sz w:val="24"/>
                <w:szCs w:val="24"/>
                <w:bdr w:val="none" w:sz="0" w:space="0" w:color="auto" w:frame="1"/>
                <w:lang w:eastAsia="ru-RU"/>
              </w:rPr>
              <w:t>3  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готовность и способность к самостоятельной и ответственной творческой деятельности с использованием информационно-коммуникационных технологий</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демонстрирует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к самостоятельной и ответственной творческой деятельности с использованием информационно-коммуникационных технологий</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338"/>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left="20" w:right="55"/>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bdr w:val="none" w:sz="0" w:space="0" w:color="auto" w:frame="1"/>
                <w:lang w:eastAsia="ru-RU"/>
              </w:rPr>
              <w:t>Л</w:t>
            </w:r>
            <w:proofErr w:type="gramStart"/>
            <w:r w:rsidRPr="005C58A7">
              <w:rPr>
                <w:rFonts w:ascii="Times New Roman" w:eastAsia="Times New Roman" w:hAnsi="Times New Roman" w:cs="Times New Roman"/>
                <w:sz w:val="24"/>
                <w:szCs w:val="24"/>
                <w:bdr w:val="none" w:sz="0" w:space="0" w:color="auto" w:frame="1"/>
                <w:lang w:eastAsia="ru-RU"/>
              </w:rPr>
              <w:t>4</w:t>
            </w:r>
            <w:proofErr w:type="gramEnd"/>
            <w:r w:rsidRPr="005C58A7">
              <w:rPr>
                <w:rFonts w:ascii="Times New Roman" w:eastAsia="Times New Roman" w:hAnsi="Times New Roman" w:cs="Times New Roman"/>
                <w:sz w:val="24"/>
                <w:szCs w:val="24"/>
                <w:bdr w:val="none" w:sz="0" w:space="0" w:color="auto" w:frame="1"/>
                <w:lang w:eastAsia="ru-RU"/>
              </w:rPr>
              <w:t>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себя знания в профессиональной области, используя для этого доступные источники информации</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показывает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себя знания в профессиональной области, используя для этого доступные источники информации</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422"/>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bdr w:val="none" w:sz="0" w:space="0" w:color="auto" w:frame="1"/>
                <w:lang w:eastAsia="ru-RU"/>
              </w:rPr>
              <w:t>Л</w:t>
            </w:r>
            <w:r w:rsidRPr="005C58A7">
              <w:rPr>
                <w:rFonts w:ascii="Times New Roman" w:eastAsia="Times New Roman" w:hAnsi="Times New Roman" w:cs="Times New Roman"/>
                <w:sz w:val="24"/>
                <w:szCs w:val="24"/>
                <w:bdr w:val="none" w:sz="0" w:space="0" w:color="auto" w:frame="1"/>
                <w:lang w:eastAsia="ru-RU"/>
              </w:rPr>
              <w:t>5 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 xml:space="preserve">умение выстраивать конструктивные взаимоотношения в командной работе по решению общих задач, в том числе с использованием современных </w:t>
            </w:r>
            <w:proofErr w:type="spellStart"/>
            <w:r w:rsidRPr="005C58A7">
              <w:rPr>
                <w:rFonts w:ascii="Times New Roman" w:eastAsia="Times New Roman" w:hAnsi="Times New Roman" w:cs="Times New Roman"/>
                <w:color w:val="000000"/>
                <w:sz w:val="24"/>
                <w:szCs w:val="24"/>
                <w:bdr w:val="none" w:sz="0" w:space="0" w:color="auto" w:frame="1"/>
                <w:shd w:val="clear" w:color="auto" w:fill="FFFFFF"/>
                <w:lang w:eastAsia="ru-RU"/>
              </w:rPr>
              <w:t>средствсетевых</w:t>
            </w:r>
            <w:proofErr w:type="spellEnd"/>
            <w:r w:rsidRPr="005C58A7">
              <w:rPr>
                <w:rFonts w:ascii="Times New Roman" w:eastAsia="Times New Roman" w:hAnsi="Times New Roman" w:cs="Times New Roman"/>
                <w:color w:val="000000"/>
                <w:sz w:val="24"/>
                <w:szCs w:val="24"/>
                <w:bdr w:val="none" w:sz="0" w:space="0" w:color="auto" w:frame="1"/>
                <w:shd w:val="clear" w:color="auto" w:fill="FFFFFF"/>
                <w:lang w:eastAsia="ru-RU"/>
              </w:rPr>
              <w:t xml:space="preserve"> коммуникаций</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показывает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 xml:space="preserve">умение выстраивать конструктивные взаимоотношения в командной работе по решению общих задач, в том числе с использованием современных </w:t>
            </w:r>
            <w:proofErr w:type="spellStart"/>
            <w:r w:rsidRPr="005C58A7">
              <w:rPr>
                <w:rFonts w:ascii="Times New Roman" w:eastAsia="Times New Roman" w:hAnsi="Times New Roman" w:cs="Times New Roman"/>
                <w:color w:val="000000"/>
                <w:sz w:val="24"/>
                <w:szCs w:val="24"/>
                <w:bdr w:val="none" w:sz="0" w:space="0" w:color="auto" w:frame="1"/>
                <w:shd w:val="clear" w:color="auto" w:fill="FFFFFF"/>
                <w:lang w:eastAsia="ru-RU"/>
              </w:rPr>
              <w:t>средствсетевых</w:t>
            </w:r>
            <w:proofErr w:type="spellEnd"/>
            <w:r w:rsidRPr="005C58A7">
              <w:rPr>
                <w:rFonts w:ascii="Times New Roman" w:eastAsia="Times New Roman" w:hAnsi="Times New Roman" w:cs="Times New Roman"/>
                <w:color w:val="000000"/>
                <w:sz w:val="24"/>
                <w:szCs w:val="24"/>
                <w:bdr w:val="none" w:sz="0" w:space="0" w:color="auto" w:frame="1"/>
                <w:shd w:val="clear" w:color="auto" w:fill="FFFFFF"/>
                <w:lang w:eastAsia="ru-RU"/>
              </w:rPr>
              <w:t xml:space="preserve"> коммуникаций</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1861"/>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654B6C" w:rsidRDefault="00B5029C" w:rsidP="003B5E19">
            <w:pPr>
              <w:spacing w:after="0" w:line="240" w:lineRule="auto"/>
              <w:rPr>
                <w:rFonts w:ascii="Times New Roman" w:eastAsia="Times New Roman" w:hAnsi="Times New Roman" w:cs="Times New Roman"/>
                <w:sz w:val="24"/>
                <w:szCs w:val="24"/>
                <w:lang w:eastAsia="ru-RU"/>
              </w:rPr>
            </w:pPr>
            <w:r w:rsidRPr="00654B6C">
              <w:rPr>
                <w:rFonts w:ascii="Times New Roman" w:eastAsia="Times New Roman" w:hAnsi="Times New Roman" w:cs="Times New Roman"/>
                <w:sz w:val="24"/>
                <w:szCs w:val="24"/>
                <w:bdr w:val="none" w:sz="0" w:space="0" w:color="auto" w:frame="1"/>
                <w:lang w:eastAsia="ru-RU"/>
              </w:rPr>
              <w:t>Л 6 </w:t>
            </w:r>
            <w:r w:rsidRPr="00654B6C">
              <w:rPr>
                <w:rFonts w:ascii="Times New Roman" w:eastAsia="Times New Roman" w:hAnsi="Times New Roman" w:cs="Times New Roman"/>
                <w:color w:val="000000"/>
                <w:sz w:val="24"/>
                <w:szCs w:val="24"/>
                <w:bdr w:val="none" w:sz="0" w:space="0" w:color="auto" w:frame="1"/>
                <w:shd w:val="clear" w:color="auto" w:fill="FFFFFF"/>
                <w:lang w:eastAsia="ru-RU"/>
              </w:rPr>
              <w:t>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современных электронных образовательных ресурсов</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показывает</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 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современных электронных образовательных ресурсов</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1126"/>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55"/>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lastRenderedPageBreak/>
              <w:t>М 1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определять цели, составлять планы деятельности и определять средства, необходимые для их реализации</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3"/>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самостоятельно определяет цели деятельности и составляет план деятельности; самостоятельно осуществляет, контролирует и корректи</w:t>
            </w:r>
            <w:r w:rsidRPr="005C58A7">
              <w:rPr>
                <w:rFonts w:ascii="Times New Roman" w:eastAsia="Times New Roman" w:hAnsi="Times New Roman" w:cs="Times New Roman"/>
                <w:sz w:val="24"/>
                <w:szCs w:val="24"/>
                <w:bdr w:val="none" w:sz="0" w:space="0" w:color="auto" w:frame="1"/>
                <w:lang w:eastAsia="ru-RU"/>
              </w:rPr>
              <w:softHyphen/>
              <w:t>рует деятельность; использует все возможные ресурсы для достижения поставленных целей и реализации планов деятельности; выбирает успешные стратегии в различных ситуациях</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1821"/>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3"/>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М 2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информационно-коммуникационных технологий</w:t>
            </w:r>
          </w:p>
          <w:p w:rsidR="00B5029C" w:rsidRPr="005C58A7" w:rsidRDefault="00B5029C" w:rsidP="003B5E19">
            <w:pPr>
              <w:spacing w:after="0" w:line="240" w:lineRule="auto"/>
              <w:ind w:left="20" w:right="20"/>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3"/>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color w:val="000000"/>
                <w:sz w:val="24"/>
                <w:szCs w:val="24"/>
                <w:bdr w:val="none" w:sz="0" w:space="0" w:color="auto" w:frame="1"/>
                <w:shd w:val="clear" w:color="auto" w:fill="FFFFFF"/>
                <w:lang w:eastAsia="ru-RU"/>
              </w:rPr>
              <w:t>использует различные виды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информационно-коммуникационных технологий</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1080"/>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М 3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3"/>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color w:val="000000"/>
                <w:sz w:val="24"/>
                <w:szCs w:val="24"/>
                <w:bdr w:val="none" w:sz="0" w:space="0" w:color="auto" w:frame="1"/>
                <w:shd w:val="clear" w:color="auto" w:fill="FFFFFF"/>
                <w:lang w:eastAsia="ru-RU"/>
              </w:rPr>
              <w:t>использует различные информационные объекты, с которыми возникает необходимость сталкиваться в профессиональной сфере в изучении явлений и процессов</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2338"/>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3"/>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М 4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left="6" w:right="23"/>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color w:val="000000"/>
                <w:sz w:val="24"/>
                <w:szCs w:val="24"/>
                <w:bdr w:val="none" w:sz="0" w:space="0" w:color="auto" w:frame="1"/>
                <w:shd w:val="clear" w:color="auto" w:fill="FFFFFF"/>
                <w:lang w:eastAsia="ru-RU"/>
              </w:rPr>
              <w:t>использует различные источники информации, в том числе электронные библиотеки, показывает умение критически оценивать и интерпретировать информацию, получаемую из различных источников, в том числе из сети Интернет</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afterAutospacing="1" w:line="360" w:lineRule="atLeast"/>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2200"/>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left="34" w:right="23" w:hanging="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lastRenderedPageBreak/>
              <w:t>М 5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анализировать и представлять информацию, данную в электронных форматах на компьютере в различных видах</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left="34" w:right="23"/>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color w:val="000000"/>
                <w:sz w:val="24"/>
                <w:szCs w:val="24"/>
                <w:bdr w:val="none" w:sz="0" w:space="0" w:color="auto" w:frame="1"/>
                <w:shd w:val="clear" w:color="auto" w:fill="FFFFFF"/>
                <w:lang w:eastAsia="ru-RU"/>
              </w:rPr>
              <w:t>демонстрирует умение анализировать и представлять информацию, данную в электронных форматах на компьютере в различных видах</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806"/>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left="34" w:right="23" w:hanging="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М 6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left="34" w:right="23"/>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демонстрирует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М 7 </w:t>
            </w:r>
            <w:r w:rsidRPr="005C58A7">
              <w:rPr>
                <w:rFonts w:ascii="Times New Roman" w:eastAsia="Times New Roman" w:hAnsi="Times New Roman" w:cs="Times New Roman"/>
                <w:color w:val="000000"/>
                <w:sz w:val="24"/>
                <w:szCs w:val="24"/>
                <w:bdr w:val="none" w:sz="0" w:space="0" w:color="auto" w:frame="1"/>
                <w:shd w:val="clear" w:color="auto" w:fill="FFFFFF"/>
                <w:lang w:eastAsia="ru-RU"/>
              </w:rPr>
              <w:t>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color w:val="000000"/>
                <w:sz w:val="24"/>
                <w:szCs w:val="24"/>
                <w:bdr w:val="none" w:sz="0" w:space="0" w:color="auto" w:frame="1"/>
                <w:shd w:val="clear" w:color="auto" w:fill="FFFFFF"/>
                <w:lang w:eastAsia="ru-RU"/>
              </w:rPr>
              <w:t>публично представляет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индивидуальный устный и письменный опрос, </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-проекты, доклады, презентации</w:t>
            </w:r>
          </w:p>
        </w:tc>
      </w:tr>
      <w:tr w:rsidR="00B5029C" w:rsidRPr="005C58A7" w:rsidTr="00B5029C">
        <w:trPr>
          <w:trHeight w:val="1693"/>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3"/>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t>П</w:t>
            </w:r>
            <w:proofErr w:type="gramEnd"/>
            <w:r w:rsidRPr="005C58A7">
              <w:rPr>
                <w:rFonts w:ascii="Times New Roman" w:eastAsia="Times New Roman" w:hAnsi="Times New Roman" w:cs="Times New Roman"/>
                <w:sz w:val="24"/>
                <w:szCs w:val="24"/>
                <w:bdr w:val="none" w:sz="0" w:space="0" w:color="auto" w:frame="1"/>
                <w:lang w:eastAsia="ru-RU"/>
              </w:rPr>
              <w:t xml:space="preserve"> 1 </w:t>
            </w:r>
            <w:proofErr w:type="spellStart"/>
            <w:r w:rsidRPr="005C58A7">
              <w:rPr>
                <w:rFonts w:ascii="Times New Roman" w:eastAsia="Times New Roman" w:hAnsi="Times New Roman" w:cs="Times New Roman"/>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sz w:val="24"/>
                <w:szCs w:val="24"/>
                <w:bdr w:val="none" w:sz="0" w:space="0" w:color="auto" w:frame="1"/>
                <w:lang w:eastAsia="ru-RU"/>
              </w:rPr>
              <w:t xml:space="preserve"> представлений о роли информации и связанных с ней процессов в окружающем мире</w:t>
            </w:r>
          </w:p>
        </w:tc>
        <w:tc>
          <w:tcPr>
            <w:tcW w:w="34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находить сходства и различия протекания информационных процессов у человека, в биологических, технических и социальных системах;</w:t>
            </w:r>
          </w:p>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классифицировать информационные процессы по принятому основанию;</w:t>
            </w:r>
          </w:p>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выделять основные информационные процессы в реальных системах;</w:t>
            </w:r>
          </w:p>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color w:val="000000"/>
                <w:sz w:val="24"/>
                <w:szCs w:val="24"/>
                <w:bdr w:val="none" w:sz="0" w:space="0" w:color="auto" w:frame="1"/>
                <w:shd w:val="clear" w:color="auto" w:fill="FFFFFF"/>
                <w:lang w:eastAsia="ru-RU"/>
              </w:rPr>
              <w:t>владеть системой базовых знаний, отражающих вклад информатики в формирование современной научной картины мира;</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устный опрос,</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afterAutospacing="1" w:line="360" w:lineRule="atLeast"/>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доклады</w:t>
            </w:r>
          </w:p>
        </w:tc>
      </w:tr>
      <w:tr w:rsidR="00B5029C" w:rsidRPr="005C58A7" w:rsidTr="00B5029C">
        <w:trPr>
          <w:trHeight w:val="5360"/>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lastRenderedPageBreak/>
              <w:t>П</w:t>
            </w:r>
            <w:proofErr w:type="gramEnd"/>
            <w:r w:rsidRPr="005C58A7">
              <w:rPr>
                <w:rFonts w:ascii="Times New Roman" w:eastAsia="Times New Roman" w:hAnsi="Times New Roman" w:cs="Times New Roman"/>
                <w:sz w:val="24"/>
                <w:szCs w:val="24"/>
                <w:bdr w:val="none" w:sz="0" w:space="0" w:color="auto" w:frame="1"/>
                <w:lang w:eastAsia="ru-RU"/>
              </w:rPr>
              <w:t xml:space="preserve"> 2 владение навыками алгоритмического мышления и понимание необходимости формального описания алгоритмов</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владеть навыками алгоритмического мышления и понимать необходимость формального описания алгоритмов;</w:t>
            </w:r>
          </w:p>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уметь анализировать алгоритмы с использованием таблиц;</w:t>
            </w:r>
          </w:p>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определять по выбранному методу решения задачи, какие алгоритмические конструкции могут войти в алгоритм;</w:t>
            </w:r>
          </w:p>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определять, для решения какой задачи предназначен алгоритм (интерпретация блок-схем);</w:t>
            </w:r>
          </w:p>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уметь понимать программы, написанные на выбранном для изучения универсальном алгоритмическом языке высокого уровня</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tc>
      </w:tr>
      <w:tr w:rsidR="00B5029C" w:rsidRPr="005C58A7" w:rsidTr="00B5029C">
        <w:trPr>
          <w:trHeight w:val="1813"/>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t>П</w:t>
            </w:r>
            <w:proofErr w:type="gramEnd"/>
            <w:r w:rsidRPr="005C58A7">
              <w:rPr>
                <w:rFonts w:ascii="Times New Roman" w:eastAsia="Times New Roman" w:hAnsi="Times New Roman" w:cs="Times New Roman"/>
                <w:sz w:val="24"/>
                <w:szCs w:val="24"/>
                <w:bdr w:val="none" w:sz="0" w:space="0" w:color="auto" w:frame="1"/>
                <w:lang w:eastAsia="ru-RU"/>
              </w:rPr>
              <w:t xml:space="preserve"> 3 использование готовых прикладных компьютерных программ по профилю подготовки</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использует готовые прикладные компьютерные программы по профилю подготовки</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контрольная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tc>
      </w:tr>
      <w:tr w:rsidR="00B5029C" w:rsidRPr="005C58A7" w:rsidTr="00B5029C">
        <w:trPr>
          <w:trHeight w:val="1813"/>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t>П</w:t>
            </w:r>
            <w:proofErr w:type="gramEnd"/>
            <w:r w:rsidRPr="005C58A7">
              <w:rPr>
                <w:rFonts w:ascii="Times New Roman" w:eastAsia="Times New Roman" w:hAnsi="Times New Roman" w:cs="Times New Roman"/>
                <w:sz w:val="24"/>
                <w:szCs w:val="24"/>
                <w:bdr w:val="none" w:sz="0" w:space="0" w:color="auto" w:frame="1"/>
                <w:lang w:eastAsia="ru-RU"/>
              </w:rPr>
              <w:t xml:space="preserve"> 4 владение способами представления, хранения и обработки данных на компьютере</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proofErr w:type="spellStart"/>
            <w:r w:rsidRPr="005C58A7">
              <w:rPr>
                <w:rFonts w:ascii="Times New Roman" w:eastAsia="Times New Roman" w:hAnsi="Times New Roman" w:cs="Times New Roman"/>
                <w:sz w:val="24"/>
                <w:szCs w:val="24"/>
                <w:bdr w:val="none" w:sz="0" w:space="0" w:color="auto" w:frame="1"/>
                <w:lang w:eastAsia="ru-RU"/>
              </w:rPr>
              <w:t>владет</w:t>
            </w:r>
            <w:proofErr w:type="spellEnd"/>
            <w:r w:rsidRPr="005C58A7">
              <w:rPr>
                <w:rFonts w:ascii="Times New Roman" w:eastAsia="Times New Roman" w:hAnsi="Times New Roman" w:cs="Times New Roman"/>
                <w:sz w:val="24"/>
                <w:szCs w:val="24"/>
                <w:bdr w:val="none" w:sz="0" w:space="0" w:color="auto" w:frame="1"/>
                <w:lang w:eastAsia="ru-RU"/>
              </w:rPr>
              <w:t xml:space="preserve"> способами представления, хранения и обработки данных на компьютере</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w:t>
            </w:r>
          </w:p>
        </w:tc>
      </w:tr>
      <w:tr w:rsidR="00B5029C" w:rsidRPr="005C58A7" w:rsidTr="00B5029C">
        <w:trPr>
          <w:trHeight w:val="276"/>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t>П</w:t>
            </w:r>
            <w:proofErr w:type="gramEnd"/>
            <w:r w:rsidRPr="005C58A7">
              <w:rPr>
                <w:rFonts w:ascii="Times New Roman" w:eastAsia="Times New Roman" w:hAnsi="Times New Roman" w:cs="Times New Roman"/>
                <w:sz w:val="24"/>
                <w:szCs w:val="24"/>
                <w:bdr w:val="none" w:sz="0" w:space="0" w:color="auto" w:frame="1"/>
                <w:lang w:eastAsia="ru-RU"/>
              </w:rPr>
              <w:t xml:space="preserve"> 5 владение компьютерными средствами представления и анализа данных в электронных таблицах</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proofErr w:type="spellStart"/>
            <w:r w:rsidRPr="005C58A7">
              <w:rPr>
                <w:rFonts w:ascii="Times New Roman" w:eastAsia="Times New Roman" w:hAnsi="Times New Roman" w:cs="Times New Roman"/>
                <w:sz w:val="24"/>
                <w:szCs w:val="24"/>
                <w:bdr w:val="none" w:sz="0" w:space="0" w:color="auto" w:frame="1"/>
                <w:lang w:eastAsia="ru-RU"/>
              </w:rPr>
              <w:t>владет</w:t>
            </w:r>
            <w:proofErr w:type="spellEnd"/>
            <w:r w:rsidRPr="005C58A7">
              <w:rPr>
                <w:rFonts w:ascii="Times New Roman" w:eastAsia="Times New Roman" w:hAnsi="Times New Roman" w:cs="Times New Roman"/>
                <w:sz w:val="24"/>
                <w:szCs w:val="24"/>
                <w:bdr w:val="none" w:sz="0" w:space="0" w:color="auto" w:frame="1"/>
                <w:lang w:eastAsia="ru-RU"/>
              </w:rPr>
              <w:t xml:space="preserve"> компьютерными средствами представления и анализа данных в электронных таблицах</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w:t>
            </w:r>
          </w:p>
        </w:tc>
      </w:tr>
      <w:tr w:rsidR="00B5029C" w:rsidRPr="005C58A7" w:rsidTr="00B5029C">
        <w:trPr>
          <w:trHeight w:val="478"/>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t>П</w:t>
            </w:r>
            <w:proofErr w:type="gramEnd"/>
            <w:r w:rsidRPr="005C58A7">
              <w:rPr>
                <w:rFonts w:ascii="Times New Roman" w:eastAsia="Times New Roman" w:hAnsi="Times New Roman" w:cs="Times New Roman"/>
                <w:sz w:val="24"/>
                <w:szCs w:val="24"/>
                <w:bdr w:val="none" w:sz="0" w:space="0" w:color="auto" w:frame="1"/>
                <w:lang w:eastAsia="ru-RU"/>
              </w:rPr>
              <w:t xml:space="preserve"> 6 </w:t>
            </w:r>
            <w:proofErr w:type="spellStart"/>
            <w:r w:rsidRPr="005C58A7">
              <w:rPr>
                <w:rFonts w:ascii="Times New Roman" w:eastAsia="Times New Roman" w:hAnsi="Times New Roman" w:cs="Times New Roman"/>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sz w:val="24"/>
                <w:szCs w:val="24"/>
                <w:bdr w:val="none" w:sz="0" w:space="0" w:color="auto" w:frame="1"/>
                <w:lang w:eastAsia="ru-RU"/>
              </w:rPr>
              <w:t xml:space="preserve"> представлений о базах данных и простейших средствах управления ими</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xml:space="preserve">демонстрирует </w:t>
            </w:r>
            <w:proofErr w:type="spellStart"/>
            <w:r w:rsidRPr="005C58A7">
              <w:rPr>
                <w:rFonts w:ascii="Times New Roman" w:eastAsia="Times New Roman" w:hAnsi="Times New Roman" w:cs="Times New Roman"/>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sz w:val="24"/>
                <w:szCs w:val="24"/>
                <w:bdr w:val="none" w:sz="0" w:space="0" w:color="auto" w:frame="1"/>
                <w:lang w:eastAsia="ru-RU"/>
              </w:rPr>
              <w:t xml:space="preserve"> представлений о базах данных и простейших средствах управления ими</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самостоятельная работа,</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w:t>
            </w:r>
          </w:p>
        </w:tc>
      </w:tr>
      <w:tr w:rsidR="00B5029C" w:rsidRPr="005C58A7" w:rsidTr="00B5029C">
        <w:trPr>
          <w:trHeight w:val="2099"/>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t>П</w:t>
            </w:r>
            <w:proofErr w:type="gramEnd"/>
            <w:r w:rsidRPr="005C58A7">
              <w:rPr>
                <w:rFonts w:ascii="Times New Roman" w:eastAsia="Times New Roman" w:hAnsi="Times New Roman" w:cs="Times New Roman"/>
                <w:sz w:val="24"/>
                <w:szCs w:val="24"/>
                <w:bdr w:val="none" w:sz="0" w:space="0" w:color="auto" w:frame="1"/>
                <w:lang w:eastAsia="ru-RU"/>
              </w:rPr>
              <w:t xml:space="preserve"> 7 </w:t>
            </w:r>
            <w:proofErr w:type="spellStart"/>
            <w:r w:rsidRPr="005C58A7">
              <w:rPr>
                <w:rFonts w:ascii="Times New Roman" w:eastAsia="Times New Roman" w:hAnsi="Times New Roman" w:cs="Times New Roman"/>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sz w:val="24"/>
                <w:szCs w:val="24"/>
                <w:bdr w:val="none" w:sz="0" w:space="0" w:color="auto" w:frame="1"/>
                <w:lang w:eastAsia="ru-RU"/>
              </w:rPr>
              <w:t xml:space="preserve"> представлений о компьютерно-математических моделях и необходимости анализа соответствия модели и моделируемого объекта (процесса)</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xml:space="preserve">демонстрирует </w:t>
            </w:r>
            <w:proofErr w:type="spellStart"/>
            <w:r w:rsidRPr="005C58A7">
              <w:rPr>
                <w:rFonts w:ascii="Times New Roman" w:eastAsia="Times New Roman" w:hAnsi="Times New Roman" w:cs="Times New Roman"/>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sz w:val="24"/>
                <w:szCs w:val="24"/>
                <w:bdr w:val="none" w:sz="0" w:space="0" w:color="auto" w:frame="1"/>
                <w:lang w:eastAsia="ru-RU"/>
              </w:rPr>
              <w:t xml:space="preserve"> представлений о компьютерно-математических моделях и необходимости анализа соответствия модели и моделируемого объекта (процесса);</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afterAutospacing="1" w:line="360" w:lineRule="atLeast"/>
              <w:ind w:left="-34"/>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w:t>
            </w:r>
          </w:p>
        </w:tc>
      </w:tr>
      <w:tr w:rsidR="00B5029C" w:rsidRPr="005C58A7" w:rsidTr="00B5029C">
        <w:trPr>
          <w:trHeight w:val="2099"/>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lastRenderedPageBreak/>
              <w:t>П</w:t>
            </w:r>
            <w:proofErr w:type="gramEnd"/>
            <w:r w:rsidRPr="005C58A7">
              <w:rPr>
                <w:rFonts w:ascii="Times New Roman" w:eastAsia="Times New Roman" w:hAnsi="Times New Roman" w:cs="Times New Roman"/>
                <w:sz w:val="24"/>
                <w:szCs w:val="24"/>
                <w:bdr w:val="none" w:sz="0" w:space="0" w:color="auto" w:frame="1"/>
                <w:lang w:eastAsia="ru-RU"/>
              </w:rPr>
              <w:t xml:space="preserve"> 8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владеет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w:t>
            </w:r>
          </w:p>
        </w:tc>
      </w:tr>
      <w:tr w:rsidR="00B5029C" w:rsidRPr="005C58A7" w:rsidTr="00B5029C">
        <w:trPr>
          <w:trHeight w:val="2099"/>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t>П</w:t>
            </w:r>
            <w:proofErr w:type="gramEnd"/>
            <w:r w:rsidRPr="005C58A7">
              <w:rPr>
                <w:rFonts w:ascii="Times New Roman" w:eastAsia="Times New Roman" w:hAnsi="Times New Roman" w:cs="Times New Roman"/>
                <w:sz w:val="24"/>
                <w:szCs w:val="24"/>
                <w:bdr w:val="none" w:sz="0" w:space="0" w:color="auto" w:frame="1"/>
                <w:lang w:eastAsia="ru-RU"/>
              </w:rPr>
              <w:t xml:space="preserve"> 9 </w:t>
            </w:r>
            <w:proofErr w:type="spellStart"/>
            <w:r w:rsidRPr="005C58A7">
              <w:rPr>
                <w:rFonts w:ascii="Times New Roman" w:eastAsia="Times New Roman" w:hAnsi="Times New Roman" w:cs="Times New Roman"/>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sz w:val="24"/>
                <w:szCs w:val="24"/>
                <w:bdr w:val="none" w:sz="0" w:space="0" w:color="auto" w:frame="1"/>
                <w:lang w:eastAsia="ru-RU"/>
              </w:rPr>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показывает  </w:t>
            </w:r>
            <w:proofErr w:type="spellStart"/>
            <w:r w:rsidRPr="005C58A7">
              <w:rPr>
                <w:rFonts w:ascii="Times New Roman" w:eastAsia="Times New Roman" w:hAnsi="Times New Roman" w:cs="Times New Roman"/>
                <w:sz w:val="24"/>
                <w:szCs w:val="24"/>
                <w:bdr w:val="none" w:sz="0" w:space="0" w:color="auto" w:frame="1"/>
                <w:lang w:eastAsia="ru-RU"/>
              </w:rPr>
              <w:t>сформированность</w:t>
            </w:r>
            <w:proofErr w:type="spellEnd"/>
            <w:r w:rsidRPr="005C58A7">
              <w:rPr>
                <w:rFonts w:ascii="Times New Roman" w:eastAsia="Times New Roman" w:hAnsi="Times New Roman" w:cs="Times New Roman"/>
                <w:sz w:val="24"/>
                <w:szCs w:val="24"/>
                <w:bdr w:val="none" w:sz="0" w:space="0" w:color="auto" w:frame="1"/>
                <w:lang w:eastAsia="ru-RU"/>
              </w:rPr>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w:t>
            </w:r>
          </w:p>
        </w:tc>
      </w:tr>
      <w:tr w:rsidR="00B5029C" w:rsidRPr="005C58A7" w:rsidTr="00B5029C">
        <w:trPr>
          <w:trHeight w:val="2099"/>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t>П</w:t>
            </w:r>
            <w:proofErr w:type="gramEnd"/>
            <w:r w:rsidRPr="005C58A7">
              <w:rPr>
                <w:rFonts w:ascii="Times New Roman" w:eastAsia="Times New Roman" w:hAnsi="Times New Roman" w:cs="Times New Roman"/>
                <w:sz w:val="24"/>
                <w:szCs w:val="24"/>
                <w:bdr w:val="none" w:sz="0" w:space="0" w:color="auto" w:frame="1"/>
                <w:lang w:eastAsia="ru-RU"/>
              </w:rPr>
              <w:t xml:space="preserve"> 10 понимание основ правовых аспектов использования компьютерных программ и прав доступа к глобальным информационным сервисам</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демонстрирует понимание основ правовых аспектов использования компьютерных программ и прав доступа к глобальным информационным сервисам</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w:t>
            </w:r>
          </w:p>
        </w:tc>
      </w:tr>
      <w:tr w:rsidR="00B5029C" w:rsidRPr="005C58A7" w:rsidTr="00B5029C">
        <w:trPr>
          <w:trHeight w:val="2099"/>
          <w:jc w:val="center"/>
        </w:trPr>
        <w:tc>
          <w:tcPr>
            <w:tcW w:w="3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ind w:right="20"/>
              <w:rPr>
                <w:rFonts w:ascii="Times New Roman" w:eastAsia="Times New Roman" w:hAnsi="Times New Roman" w:cs="Times New Roman"/>
                <w:sz w:val="20"/>
                <w:szCs w:val="20"/>
                <w:lang w:eastAsia="ru-RU"/>
              </w:rPr>
            </w:pPr>
            <w:proofErr w:type="gramStart"/>
            <w:r w:rsidRPr="005C58A7">
              <w:rPr>
                <w:rFonts w:ascii="Times New Roman" w:eastAsia="Times New Roman" w:hAnsi="Times New Roman" w:cs="Times New Roman"/>
                <w:sz w:val="24"/>
                <w:szCs w:val="24"/>
                <w:bdr w:val="none" w:sz="0" w:space="0" w:color="auto" w:frame="1"/>
                <w:lang w:eastAsia="ru-RU"/>
              </w:rPr>
              <w:t>П</w:t>
            </w:r>
            <w:proofErr w:type="gramEnd"/>
            <w:r w:rsidRPr="005C58A7">
              <w:rPr>
                <w:rFonts w:ascii="Times New Roman" w:eastAsia="Times New Roman" w:hAnsi="Times New Roman" w:cs="Times New Roman"/>
                <w:sz w:val="24"/>
                <w:szCs w:val="24"/>
                <w:bdr w:val="none" w:sz="0" w:space="0" w:color="auto" w:frame="1"/>
                <w:lang w:eastAsia="ru-RU"/>
              </w:rPr>
              <w:t xml:space="preserve"> 11 применение на практике средств защиты информации от вредоносных программ, соблюдение правил личной безопасности и этики в работе с информацией и средствами коммуникаций в Интернете</w:t>
            </w:r>
          </w:p>
        </w:tc>
        <w:tc>
          <w:tcPr>
            <w:tcW w:w="3435"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jc w:val="both"/>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применяет на практике средства защиты информации от вредоносных программ, соблюдение правил личной безопасности и этики в работе с информацией и средствами коммуникаций в Интернете</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тестирование,</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практические занятия</w:t>
            </w:r>
          </w:p>
          <w:p w:rsidR="00B5029C" w:rsidRPr="005C58A7" w:rsidRDefault="00B5029C" w:rsidP="003B5E19">
            <w:pPr>
              <w:spacing w:after="0" w:line="240" w:lineRule="auto"/>
              <w:rPr>
                <w:rFonts w:ascii="Times New Roman" w:eastAsia="Times New Roman" w:hAnsi="Times New Roman" w:cs="Times New Roman"/>
                <w:sz w:val="20"/>
                <w:szCs w:val="20"/>
                <w:lang w:eastAsia="ru-RU"/>
              </w:rPr>
            </w:pPr>
            <w:r w:rsidRPr="005C58A7">
              <w:rPr>
                <w:rFonts w:ascii="Times New Roman" w:eastAsia="Times New Roman" w:hAnsi="Times New Roman" w:cs="Times New Roman"/>
                <w:sz w:val="24"/>
                <w:szCs w:val="24"/>
                <w:bdr w:val="none" w:sz="0" w:space="0" w:color="auto" w:frame="1"/>
                <w:lang w:eastAsia="ru-RU"/>
              </w:rPr>
              <w:t> </w:t>
            </w:r>
          </w:p>
        </w:tc>
      </w:tr>
    </w:tbl>
    <w:p w:rsidR="00B5029C" w:rsidRDefault="00B5029C" w:rsidP="00B50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rPr>
          <w:rFonts w:ascii="Times New Roman" w:eastAsia="Calibri" w:hAnsi="Times New Roman" w:cs="Times New Roman"/>
          <w:b/>
          <w:sz w:val="28"/>
          <w:szCs w:val="28"/>
          <w:lang w:bidi="en-US"/>
        </w:rPr>
      </w:pPr>
    </w:p>
    <w:p w:rsidR="00B5029C" w:rsidRDefault="00B5029C" w:rsidP="00B50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rPr>
          <w:rFonts w:ascii="Times New Roman" w:eastAsia="Calibri" w:hAnsi="Times New Roman" w:cs="Times New Roman"/>
          <w:b/>
          <w:sz w:val="28"/>
          <w:szCs w:val="28"/>
          <w:lang w:bidi="en-US"/>
        </w:rPr>
      </w:pPr>
    </w:p>
    <w:p w:rsidR="00B5029C" w:rsidRDefault="00B5029C" w:rsidP="00B50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rPr>
          <w:rFonts w:ascii="Times New Roman" w:eastAsia="Calibri" w:hAnsi="Times New Roman" w:cs="Times New Roman"/>
          <w:b/>
          <w:sz w:val="28"/>
          <w:szCs w:val="28"/>
          <w:lang w:bidi="en-US"/>
        </w:rPr>
      </w:pPr>
    </w:p>
    <w:p w:rsidR="00B5029C" w:rsidRDefault="00B5029C" w:rsidP="00B50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rPr>
          <w:rFonts w:ascii="Times New Roman" w:eastAsia="Calibri" w:hAnsi="Times New Roman" w:cs="Times New Roman"/>
          <w:b/>
          <w:sz w:val="28"/>
          <w:szCs w:val="28"/>
          <w:lang w:bidi="en-US"/>
        </w:rPr>
      </w:pPr>
    </w:p>
    <w:p w:rsidR="00B5029C" w:rsidRDefault="00B5029C" w:rsidP="00B50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rPr>
          <w:rFonts w:ascii="Times New Roman" w:eastAsia="Calibri" w:hAnsi="Times New Roman" w:cs="Times New Roman"/>
          <w:b/>
          <w:sz w:val="28"/>
          <w:szCs w:val="28"/>
          <w:lang w:bidi="en-US"/>
        </w:rPr>
      </w:pPr>
    </w:p>
    <w:p w:rsidR="00B5029C" w:rsidRDefault="00B5029C" w:rsidP="00B50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rPr>
          <w:rFonts w:ascii="Times New Roman" w:eastAsia="Calibri" w:hAnsi="Times New Roman" w:cs="Times New Roman"/>
          <w:b/>
          <w:sz w:val="28"/>
          <w:szCs w:val="28"/>
          <w:lang w:bidi="en-US"/>
        </w:rPr>
      </w:pPr>
    </w:p>
    <w:p w:rsidR="00B5029C" w:rsidRDefault="00B5029C" w:rsidP="00B50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rPr>
          <w:rFonts w:ascii="Times New Roman" w:eastAsia="Calibri" w:hAnsi="Times New Roman" w:cs="Times New Roman"/>
          <w:b/>
          <w:sz w:val="28"/>
          <w:szCs w:val="28"/>
          <w:lang w:bidi="en-US"/>
        </w:rPr>
      </w:pPr>
    </w:p>
    <w:p w:rsidR="00B5029C" w:rsidRDefault="00B5029C" w:rsidP="00B50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rPr>
          <w:rFonts w:ascii="Times New Roman" w:eastAsia="Calibri" w:hAnsi="Times New Roman" w:cs="Times New Roman"/>
          <w:b/>
          <w:sz w:val="28"/>
          <w:szCs w:val="28"/>
          <w:lang w:bidi="en-US"/>
        </w:rPr>
      </w:pPr>
    </w:p>
    <w:p w:rsidR="00B5029C" w:rsidRDefault="00B5029C" w:rsidP="00B50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rPr>
          <w:rFonts w:ascii="Times New Roman" w:eastAsia="Calibri" w:hAnsi="Times New Roman" w:cs="Times New Roman"/>
          <w:b/>
          <w:sz w:val="24"/>
          <w:szCs w:val="24"/>
          <w:lang w:bidi="en-US"/>
        </w:rPr>
      </w:pPr>
    </w:p>
    <w:p w:rsidR="00B5029C" w:rsidRPr="00B5029C" w:rsidRDefault="00B5029C" w:rsidP="00B50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both"/>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lastRenderedPageBreak/>
        <w:t xml:space="preserve">3. Комплект материалов для оценки </w:t>
      </w:r>
      <w:proofErr w:type="spellStart"/>
      <w:r w:rsidRPr="00B5029C">
        <w:rPr>
          <w:rFonts w:ascii="Times New Roman" w:eastAsia="Calibri" w:hAnsi="Times New Roman" w:cs="Times New Roman"/>
          <w:b/>
          <w:sz w:val="24"/>
          <w:szCs w:val="24"/>
          <w:lang w:bidi="en-US"/>
        </w:rPr>
        <w:t>сформированности</w:t>
      </w:r>
      <w:proofErr w:type="spellEnd"/>
      <w:r w:rsidRPr="00B5029C">
        <w:rPr>
          <w:rFonts w:ascii="Times New Roman" w:eastAsia="Calibri" w:hAnsi="Times New Roman" w:cs="Times New Roman"/>
          <w:b/>
          <w:sz w:val="24"/>
          <w:szCs w:val="24"/>
          <w:lang w:bidi="en-US"/>
        </w:rPr>
        <w:t xml:space="preserve"> знаний и умений по учебной дисциплине</w:t>
      </w:r>
    </w:p>
    <w:p w:rsidR="00B5029C" w:rsidRPr="00B5029C" w:rsidRDefault="00B5029C" w:rsidP="00B5029C">
      <w:pPr>
        <w:jc w:val="both"/>
        <w:rPr>
          <w:rFonts w:ascii="Times New Roman" w:eastAsia="Calibri" w:hAnsi="Times New Roman" w:cs="Times New Roman"/>
          <w:b/>
          <w:bCs/>
          <w:sz w:val="28"/>
          <w:szCs w:val="28"/>
          <w:lang w:bidi="en-US"/>
        </w:rPr>
      </w:pPr>
    </w:p>
    <w:p w:rsidR="00B5029C" w:rsidRPr="00B5029C" w:rsidRDefault="00B5029C" w:rsidP="00B5029C">
      <w:pPr>
        <w:pBdr>
          <w:top w:val="single" w:sz="4" w:space="1" w:color="000000"/>
          <w:left w:val="single" w:sz="4" w:space="4" w:color="000000"/>
          <w:bottom w:val="single" w:sz="4" w:space="1" w:color="000000"/>
          <w:right w:val="single" w:sz="4" w:space="4" w:color="000000"/>
        </w:pBdr>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ВЫПОЛНЕНИЕ ЗАДАНИЙ ПРОХОДИТ В КОМПЬЮТЕРНОМ КАБИНЕТЕ, ПРИ ИСПОЛЬЗОВАНИИ ПК, В РЕАЛЬНЫХ УСЛОВИЯХ ПРОФЕССИОНАЛЬНОЙ ДЕЯТЕЛЬНОСТИ.</w:t>
      </w:r>
    </w:p>
    <w:p w:rsidR="00B5029C" w:rsidRPr="00B5029C" w:rsidRDefault="00B5029C" w:rsidP="00B5029C">
      <w:pPr>
        <w:suppressAutoHyphens/>
        <w:spacing w:after="0" w:line="240" w:lineRule="auto"/>
        <w:jc w:val="center"/>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Тестовый контроль по ТБ №1</w:t>
      </w:r>
    </w:p>
    <w:p w:rsidR="00B5029C" w:rsidRPr="00B5029C" w:rsidRDefault="00B5029C" w:rsidP="00B5029C">
      <w:pPr>
        <w:suppressAutoHyphens/>
        <w:spacing w:after="0" w:line="240" w:lineRule="auto"/>
        <w:jc w:val="center"/>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Решение ситуационных задач.</w:t>
      </w:r>
    </w:p>
    <w:p w:rsidR="00B5029C" w:rsidRPr="00B5029C" w:rsidRDefault="00B5029C" w:rsidP="00B5029C">
      <w:pPr>
        <w:numPr>
          <w:ilvl w:val="0"/>
          <w:numId w:val="33"/>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Какое воздействие на человека оказывает ЭВМ?</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А) плохо влияет на зрение;</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Б) вызывает усталость и снижение работоспособности;</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В) человек получает определенную дозу излучения.</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numPr>
          <w:ilvl w:val="0"/>
          <w:numId w:val="33"/>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Можно ли класть тетрадь, книги, диски на монитор и клавиатуру?</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А) можно;</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Б) можно только на монитор;</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val="en-US" w:eastAsia="zh-CN"/>
        </w:rPr>
      </w:pPr>
      <w:r w:rsidRPr="00B5029C">
        <w:rPr>
          <w:rFonts w:ascii="Times New Roman" w:eastAsia="Times New Roman" w:hAnsi="Times New Roman" w:cs="Times New Roman"/>
          <w:sz w:val="24"/>
          <w:szCs w:val="24"/>
          <w:lang w:eastAsia="zh-CN"/>
        </w:rPr>
        <w:t>В) нельзя</w:t>
      </w:r>
      <w:r w:rsidRPr="00B5029C">
        <w:rPr>
          <w:rFonts w:ascii="Times New Roman" w:eastAsia="Times New Roman" w:hAnsi="Times New Roman" w:cs="Times New Roman"/>
          <w:sz w:val="24"/>
          <w:szCs w:val="24"/>
          <w:lang w:val="en-US" w:eastAsia="zh-CN"/>
        </w:rPr>
        <w:t>.</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numPr>
          <w:ilvl w:val="0"/>
          <w:numId w:val="33"/>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На каком расстоянии от монитора должен работать ученик на ЭВМ?</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А) на расстоянии 15 – 20 см;</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Б) на расстоянии 60 – 70 см;</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В) на расстоянии 40 см.</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numPr>
          <w:ilvl w:val="0"/>
          <w:numId w:val="33"/>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При каких условиях можно работать на компьютере?</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А) при хорошем освещении и нормальном самочувствии;</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Б) при недостаточном освещении;</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В) при плохом самочувствии.</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numPr>
          <w:ilvl w:val="0"/>
          <w:numId w:val="33"/>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При появлении запаха гари, что нужно делать?</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А) прекратить работу, выключить аппаратуру;</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Б) сообщить преподавателю;</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В) все данные ответы верны.</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numPr>
          <w:ilvl w:val="0"/>
          <w:numId w:val="33"/>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Через какое время необходимо проходить инструктаж?</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А) через год;</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Б) через полгода;</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В) через 4 месяца.</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numPr>
          <w:ilvl w:val="0"/>
          <w:numId w:val="33"/>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Что нужно сделать, войдя в кабинет вычислительной техники?</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А) сразу сесть работать;</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Б) суетиться, подходить к ЭВМ;</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В) спокойно занять свое рабочее место, ничего не трогая на столе.</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numPr>
          <w:ilvl w:val="0"/>
          <w:numId w:val="33"/>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Каким огнетушителем нужно пользоваться при загорании аппаратуры?</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А) воздушно – пенный огнетушитель;</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Б) пенный огнетушитель;</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В) углекислотный огнетушитель;</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Г) порошковый огнетушитель;</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lastRenderedPageBreak/>
        <w:t xml:space="preserve">Д) </w:t>
      </w:r>
      <w:proofErr w:type="spellStart"/>
      <w:r w:rsidRPr="00B5029C">
        <w:rPr>
          <w:rFonts w:ascii="Times New Roman" w:eastAsia="Times New Roman" w:hAnsi="Times New Roman" w:cs="Times New Roman"/>
          <w:sz w:val="24"/>
          <w:szCs w:val="24"/>
          <w:lang w:eastAsia="zh-CN"/>
        </w:rPr>
        <w:t>бромэтиловый</w:t>
      </w:r>
      <w:proofErr w:type="spellEnd"/>
      <w:r w:rsidRPr="00B5029C">
        <w:rPr>
          <w:rFonts w:ascii="Times New Roman" w:eastAsia="Times New Roman" w:hAnsi="Times New Roman" w:cs="Times New Roman"/>
          <w:sz w:val="24"/>
          <w:szCs w:val="24"/>
          <w:lang w:eastAsia="zh-CN"/>
        </w:rPr>
        <w:t xml:space="preserve"> огнетушитель.</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numPr>
          <w:ilvl w:val="0"/>
          <w:numId w:val="33"/>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Если ученик неоднократно нарушает инструкцию по технике безопасности, то:</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А) не допускать до занятий;</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Б) вызвать с родителями на совет профилактики;</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В) провести внеплановый инструктаж по технике безопасности.</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numPr>
          <w:ilvl w:val="0"/>
          <w:numId w:val="33"/>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Что обязан сделать ученик, если в кабинете вычислительной техники возникла чрезвычайная ситуация?</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А) делать то же, что делают все;</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Б) спокойно ожидать указания преподавателя;</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В) немедленно покинуть кабинет.</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pBdr>
          <w:top w:val="single" w:sz="4" w:space="1" w:color="000000"/>
          <w:left w:val="single" w:sz="4" w:space="4" w:color="000000"/>
          <w:bottom w:val="single" w:sz="4" w:space="1" w:color="000000"/>
          <w:right w:val="single" w:sz="4" w:space="4" w:color="000000"/>
        </w:pBdr>
        <w:jc w:val="cente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ЗАДАНИЕ № 2</w:t>
      </w:r>
    </w:p>
    <w:p w:rsidR="00B5029C" w:rsidRPr="00B5029C" w:rsidRDefault="00B5029C" w:rsidP="00B5029C">
      <w:pPr>
        <w:suppressAutoHyphens/>
        <w:spacing w:after="0" w:line="240" w:lineRule="auto"/>
        <w:jc w:val="center"/>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Контрольная работа №2</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Тестовый контроль по теме ТБ и Аппаратное и программное обеспечение ПК, применяемое в профессиональной деятельности.</w:t>
      </w:r>
    </w:p>
    <w:p w:rsidR="00B5029C" w:rsidRPr="00B5029C" w:rsidRDefault="00B5029C" w:rsidP="00B5029C">
      <w:pPr>
        <w:widowControl w:val="0"/>
        <w:suppressAutoHyphens/>
        <w:autoSpaceDE w:val="0"/>
        <w:spacing w:after="0" w:line="240" w:lineRule="auto"/>
        <w:ind w:left="-284"/>
        <w:rPr>
          <w:rFonts w:ascii="Times New Roman" w:eastAsia="Times New Roman" w:hAnsi="Times New Roman" w:cs="Times New Roman"/>
          <w:b/>
          <w:bCs/>
          <w:sz w:val="24"/>
          <w:szCs w:val="24"/>
          <w:lang w:eastAsia="ru-RU"/>
        </w:rPr>
      </w:pPr>
    </w:p>
    <w:p w:rsidR="00B5029C" w:rsidRPr="00B5029C" w:rsidRDefault="00B5029C" w:rsidP="00B5029C">
      <w:pPr>
        <w:numPr>
          <w:ilvl w:val="0"/>
          <w:numId w:val="50"/>
        </w:numPr>
        <w:tabs>
          <w:tab w:val="left" w:pos="-284"/>
        </w:tabs>
        <w:suppressAutoHyphens/>
        <w:spacing w:after="0" w:line="240" w:lineRule="auto"/>
        <w:ind w:left="-284"/>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Какое воздействие на человека оказывает ПК?</w:t>
      </w:r>
    </w:p>
    <w:p w:rsidR="00B5029C" w:rsidRPr="00B5029C" w:rsidRDefault="00B5029C" w:rsidP="00B5029C">
      <w:pPr>
        <w:tabs>
          <w:tab w:val="left" w:pos="0"/>
        </w:tabs>
        <w:ind w:left="-284"/>
        <w:jc w:val="both"/>
        <w:rPr>
          <w:rFonts w:ascii="Times New Roman" w:eastAsia="Calibri" w:hAnsi="Times New Roman" w:cs="Times New Roman"/>
          <w:color w:val="000080"/>
          <w:sz w:val="24"/>
          <w:szCs w:val="24"/>
          <w:lang w:bidi="en-US"/>
        </w:rPr>
      </w:pPr>
      <w:r w:rsidRPr="00B5029C">
        <w:rPr>
          <w:rFonts w:ascii="Times New Roman" w:eastAsia="Calibri" w:hAnsi="Times New Roman" w:cs="Times New Roman"/>
          <w:sz w:val="24"/>
          <w:szCs w:val="24"/>
          <w:lang w:bidi="en-US"/>
        </w:rPr>
        <w:t xml:space="preserve">А) </w:t>
      </w:r>
      <w:r w:rsidRPr="00B5029C">
        <w:rPr>
          <w:rFonts w:ascii="Times New Roman" w:eastAsia="Calibri" w:hAnsi="Times New Roman" w:cs="Times New Roman"/>
          <w:color w:val="000080"/>
          <w:sz w:val="24"/>
          <w:szCs w:val="24"/>
          <w:lang w:bidi="en-US"/>
        </w:rPr>
        <w:t>плохо влияет на зрение;</w:t>
      </w:r>
    </w:p>
    <w:p w:rsidR="00B5029C" w:rsidRPr="00B5029C" w:rsidRDefault="00B5029C" w:rsidP="00B5029C">
      <w:pPr>
        <w:tabs>
          <w:tab w:val="left" w:pos="0"/>
        </w:tabs>
        <w:ind w:left="-284"/>
        <w:jc w:val="both"/>
        <w:rPr>
          <w:rFonts w:ascii="Times New Roman" w:eastAsia="Calibri" w:hAnsi="Times New Roman" w:cs="Times New Roman"/>
          <w:color w:val="000080"/>
          <w:sz w:val="24"/>
          <w:szCs w:val="24"/>
          <w:lang w:bidi="en-US"/>
        </w:rPr>
      </w:pPr>
      <w:r w:rsidRPr="00B5029C">
        <w:rPr>
          <w:rFonts w:ascii="Times New Roman" w:eastAsia="Calibri" w:hAnsi="Times New Roman" w:cs="Times New Roman"/>
          <w:color w:val="000080"/>
          <w:sz w:val="24"/>
          <w:szCs w:val="24"/>
          <w:lang w:bidi="en-US"/>
        </w:rPr>
        <w:t>Б) вызывает усталость и снижение работоспособности;</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color w:val="000080"/>
          <w:sz w:val="24"/>
          <w:szCs w:val="24"/>
          <w:lang w:bidi="en-US"/>
        </w:rPr>
        <w:t>В) человек получает определенную дозу излучения</w:t>
      </w:r>
      <w:r w:rsidRPr="00B5029C">
        <w:rPr>
          <w:rFonts w:ascii="Times New Roman" w:eastAsia="Calibri" w:hAnsi="Times New Roman" w:cs="Times New Roman"/>
          <w:sz w:val="24"/>
          <w:szCs w:val="24"/>
          <w:lang w:bidi="en-US"/>
        </w:rPr>
        <w:t>.</w:t>
      </w:r>
    </w:p>
    <w:p w:rsidR="00B5029C" w:rsidRPr="00B5029C" w:rsidRDefault="00B5029C" w:rsidP="00B5029C">
      <w:pPr>
        <w:numPr>
          <w:ilvl w:val="0"/>
          <w:numId w:val="50"/>
        </w:numPr>
        <w:tabs>
          <w:tab w:val="left" w:pos="-284"/>
        </w:tabs>
        <w:suppressAutoHyphens/>
        <w:spacing w:after="0" w:line="240" w:lineRule="auto"/>
        <w:ind w:left="-284"/>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Можно ли класть тетрадь, книги, диски на монитор и клавиатуру?</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 можно;</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 можно только на монитор;</w:t>
      </w:r>
    </w:p>
    <w:p w:rsidR="00B5029C" w:rsidRPr="00B5029C" w:rsidRDefault="00B5029C" w:rsidP="00B5029C">
      <w:pPr>
        <w:tabs>
          <w:tab w:val="left" w:pos="0"/>
        </w:tabs>
        <w:ind w:left="-284"/>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В) </w:t>
      </w:r>
      <w:proofErr w:type="spellStart"/>
      <w:proofErr w:type="gramStart"/>
      <w:r w:rsidRPr="00B5029C">
        <w:rPr>
          <w:rFonts w:ascii="Times New Roman" w:eastAsia="Calibri" w:hAnsi="Times New Roman" w:cs="Times New Roman"/>
          <w:color w:val="000080"/>
          <w:sz w:val="24"/>
          <w:szCs w:val="24"/>
          <w:lang w:val="en-US" w:bidi="en-US"/>
        </w:rPr>
        <w:t>нельзя</w:t>
      </w:r>
      <w:proofErr w:type="spellEnd"/>
      <w:proofErr w:type="gram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50"/>
        </w:numPr>
        <w:tabs>
          <w:tab w:val="left" w:pos="142"/>
        </w:tabs>
        <w:suppressAutoHyphens/>
        <w:spacing w:after="0" w:line="240" w:lineRule="auto"/>
        <w:ind w:left="-284"/>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На каком расстоянии от монитора должен работать студент на ПК?</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 на расстоянии 15 – 20 см;</w:t>
      </w:r>
    </w:p>
    <w:p w:rsidR="00B5029C" w:rsidRPr="00B5029C" w:rsidRDefault="00B5029C" w:rsidP="00B5029C">
      <w:pPr>
        <w:tabs>
          <w:tab w:val="left" w:pos="0"/>
        </w:tabs>
        <w:ind w:left="-284"/>
        <w:jc w:val="both"/>
        <w:rPr>
          <w:rFonts w:ascii="Times New Roman" w:eastAsia="Calibri" w:hAnsi="Times New Roman" w:cs="Times New Roman"/>
          <w:color w:val="000080"/>
          <w:sz w:val="24"/>
          <w:szCs w:val="24"/>
          <w:lang w:bidi="en-US"/>
        </w:rPr>
      </w:pPr>
      <w:r w:rsidRPr="00B5029C">
        <w:rPr>
          <w:rFonts w:ascii="Times New Roman" w:eastAsia="Calibri" w:hAnsi="Times New Roman" w:cs="Times New Roman"/>
          <w:sz w:val="24"/>
          <w:szCs w:val="24"/>
          <w:lang w:bidi="en-US"/>
        </w:rPr>
        <w:t xml:space="preserve">Б) </w:t>
      </w:r>
      <w:r w:rsidRPr="00B5029C">
        <w:rPr>
          <w:rFonts w:ascii="Times New Roman" w:eastAsia="Calibri" w:hAnsi="Times New Roman" w:cs="Times New Roman"/>
          <w:color w:val="000080"/>
          <w:sz w:val="24"/>
          <w:szCs w:val="24"/>
          <w:lang w:bidi="en-US"/>
        </w:rPr>
        <w:t>на расстоянии 60 – 70 см;</w:t>
      </w:r>
    </w:p>
    <w:p w:rsidR="00B5029C" w:rsidRPr="00B5029C" w:rsidRDefault="00B5029C" w:rsidP="00B5029C">
      <w:pPr>
        <w:tabs>
          <w:tab w:val="left" w:pos="0"/>
        </w:tabs>
        <w:ind w:left="-284"/>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В) </w:t>
      </w:r>
      <w:proofErr w:type="spellStart"/>
      <w:proofErr w:type="gramStart"/>
      <w:r w:rsidRPr="00B5029C">
        <w:rPr>
          <w:rFonts w:ascii="Times New Roman" w:eastAsia="Calibri" w:hAnsi="Times New Roman" w:cs="Times New Roman"/>
          <w:sz w:val="24"/>
          <w:szCs w:val="24"/>
          <w:lang w:val="en-US" w:bidi="en-US"/>
        </w:rPr>
        <w:t>на</w:t>
      </w:r>
      <w:proofErr w:type="spellEnd"/>
      <w:proofErr w:type="gram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расстоянии</w:t>
      </w:r>
      <w:proofErr w:type="spellEnd"/>
      <w:r w:rsidRPr="00B5029C">
        <w:rPr>
          <w:rFonts w:ascii="Times New Roman" w:eastAsia="Calibri" w:hAnsi="Times New Roman" w:cs="Times New Roman"/>
          <w:sz w:val="24"/>
          <w:szCs w:val="24"/>
          <w:lang w:val="en-US" w:bidi="en-US"/>
        </w:rPr>
        <w:t xml:space="preserve"> 40 </w:t>
      </w:r>
      <w:proofErr w:type="spellStart"/>
      <w:r w:rsidRPr="00B5029C">
        <w:rPr>
          <w:rFonts w:ascii="Times New Roman" w:eastAsia="Calibri" w:hAnsi="Times New Roman" w:cs="Times New Roman"/>
          <w:sz w:val="24"/>
          <w:szCs w:val="24"/>
          <w:lang w:val="en-US" w:bidi="en-US"/>
        </w:rPr>
        <w:t>см</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50"/>
        </w:numPr>
        <w:tabs>
          <w:tab w:val="left" w:pos="142"/>
        </w:tabs>
        <w:suppressAutoHyphens/>
        <w:spacing w:after="0" w:line="240" w:lineRule="auto"/>
        <w:ind w:left="-284"/>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При каких условиях можно работать на компьютере?</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А) </w:t>
      </w:r>
      <w:r w:rsidRPr="00B5029C">
        <w:rPr>
          <w:rFonts w:ascii="Times New Roman" w:eastAsia="Calibri" w:hAnsi="Times New Roman" w:cs="Times New Roman"/>
          <w:color w:val="000080"/>
          <w:sz w:val="24"/>
          <w:szCs w:val="24"/>
          <w:lang w:bidi="en-US"/>
        </w:rPr>
        <w:t>при хорошем освещении и нормальном самочувствии</w:t>
      </w:r>
      <w:r w:rsidRPr="00B5029C">
        <w:rPr>
          <w:rFonts w:ascii="Times New Roman" w:eastAsia="Calibri" w:hAnsi="Times New Roman" w:cs="Times New Roman"/>
          <w:sz w:val="24"/>
          <w:szCs w:val="24"/>
          <w:lang w:bidi="en-US"/>
        </w:rPr>
        <w:t>;</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 при недостаточном освещении;</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 при плохом самочувствии.</w:t>
      </w:r>
    </w:p>
    <w:p w:rsidR="00B5029C" w:rsidRPr="00B5029C" w:rsidRDefault="00B5029C" w:rsidP="00B5029C">
      <w:pPr>
        <w:numPr>
          <w:ilvl w:val="0"/>
          <w:numId w:val="50"/>
        </w:numPr>
        <w:tabs>
          <w:tab w:val="left" w:pos="142"/>
        </w:tabs>
        <w:suppressAutoHyphens/>
        <w:spacing w:after="0" w:line="240" w:lineRule="auto"/>
        <w:ind w:left="-284"/>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При появлении запаха гари, что нужно делать?</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 прекратить работу, выключить аппаратуру;</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 сообщить преподавателю;</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В) </w:t>
      </w:r>
      <w:r w:rsidRPr="00B5029C">
        <w:rPr>
          <w:rFonts w:ascii="Times New Roman" w:eastAsia="Calibri" w:hAnsi="Times New Roman" w:cs="Times New Roman"/>
          <w:color w:val="000080"/>
          <w:sz w:val="24"/>
          <w:szCs w:val="24"/>
          <w:lang w:bidi="en-US"/>
        </w:rPr>
        <w:t>все данные ответы верны</w:t>
      </w:r>
      <w:r w:rsidRPr="00B5029C">
        <w:rPr>
          <w:rFonts w:ascii="Times New Roman" w:eastAsia="Calibri" w:hAnsi="Times New Roman" w:cs="Times New Roman"/>
          <w:sz w:val="24"/>
          <w:szCs w:val="24"/>
          <w:lang w:bidi="en-US"/>
        </w:rPr>
        <w:t>.</w:t>
      </w:r>
    </w:p>
    <w:p w:rsidR="00B5029C" w:rsidRPr="00B5029C" w:rsidRDefault="00B5029C" w:rsidP="00B5029C">
      <w:pPr>
        <w:numPr>
          <w:ilvl w:val="0"/>
          <w:numId w:val="50"/>
        </w:numPr>
        <w:tabs>
          <w:tab w:val="left" w:pos="0"/>
        </w:tabs>
        <w:suppressAutoHyphens/>
        <w:spacing w:after="0" w:line="240" w:lineRule="auto"/>
        <w:ind w:left="-284"/>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lastRenderedPageBreak/>
        <w:t xml:space="preserve"> Через какое время необходимо проходить инструктаж по ТБ?</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А) </w:t>
      </w:r>
      <w:r w:rsidRPr="00B5029C">
        <w:rPr>
          <w:rFonts w:ascii="Times New Roman" w:eastAsia="Calibri" w:hAnsi="Times New Roman" w:cs="Times New Roman"/>
          <w:color w:val="000080"/>
          <w:sz w:val="24"/>
          <w:szCs w:val="24"/>
          <w:lang w:bidi="en-US"/>
        </w:rPr>
        <w:t>через год</w:t>
      </w:r>
      <w:r w:rsidRPr="00B5029C">
        <w:rPr>
          <w:rFonts w:ascii="Times New Roman" w:eastAsia="Calibri" w:hAnsi="Times New Roman" w:cs="Times New Roman"/>
          <w:sz w:val="24"/>
          <w:szCs w:val="24"/>
          <w:lang w:bidi="en-US"/>
        </w:rPr>
        <w:t>;</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 через полгода;</w:t>
      </w:r>
    </w:p>
    <w:p w:rsidR="00B5029C" w:rsidRPr="00B5029C" w:rsidRDefault="00B5029C" w:rsidP="00B5029C">
      <w:pPr>
        <w:tabs>
          <w:tab w:val="left" w:pos="0"/>
        </w:tabs>
        <w:ind w:left="-284"/>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В) </w:t>
      </w:r>
      <w:proofErr w:type="spellStart"/>
      <w:proofErr w:type="gramStart"/>
      <w:r w:rsidRPr="00B5029C">
        <w:rPr>
          <w:rFonts w:ascii="Times New Roman" w:eastAsia="Calibri" w:hAnsi="Times New Roman" w:cs="Times New Roman"/>
          <w:sz w:val="24"/>
          <w:szCs w:val="24"/>
          <w:lang w:val="en-US" w:bidi="en-US"/>
        </w:rPr>
        <w:t>через</w:t>
      </w:r>
      <w:proofErr w:type="spellEnd"/>
      <w:proofErr w:type="gramEnd"/>
      <w:r w:rsidRPr="00B5029C">
        <w:rPr>
          <w:rFonts w:ascii="Times New Roman" w:eastAsia="Calibri" w:hAnsi="Times New Roman" w:cs="Times New Roman"/>
          <w:sz w:val="24"/>
          <w:szCs w:val="24"/>
          <w:lang w:val="en-US" w:bidi="en-US"/>
        </w:rPr>
        <w:t xml:space="preserve"> 4 </w:t>
      </w:r>
      <w:proofErr w:type="spellStart"/>
      <w:r w:rsidRPr="00B5029C">
        <w:rPr>
          <w:rFonts w:ascii="Times New Roman" w:eastAsia="Calibri" w:hAnsi="Times New Roman" w:cs="Times New Roman"/>
          <w:sz w:val="24"/>
          <w:szCs w:val="24"/>
          <w:lang w:val="en-US" w:bidi="en-US"/>
        </w:rPr>
        <w:t>месяца</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50"/>
        </w:numPr>
        <w:tabs>
          <w:tab w:val="left" w:pos="142"/>
        </w:tabs>
        <w:suppressAutoHyphens/>
        <w:spacing w:after="0" w:line="240" w:lineRule="auto"/>
        <w:ind w:left="-284"/>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Что нужно сделать, войдя в кабинет вычислительной техники?</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 сразу сесть работать;</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 суетиться, подходить к ЭВМ;</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В) </w:t>
      </w:r>
      <w:r w:rsidRPr="00B5029C">
        <w:rPr>
          <w:rFonts w:ascii="Times New Roman" w:eastAsia="Calibri" w:hAnsi="Times New Roman" w:cs="Times New Roman"/>
          <w:color w:val="000080"/>
          <w:sz w:val="24"/>
          <w:szCs w:val="24"/>
          <w:lang w:bidi="en-US"/>
        </w:rPr>
        <w:t>спокойно занять свое рабочее место, ничего не трогая на столе</w:t>
      </w:r>
      <w:r w:rsidRPr="00B5029C">
        <w:rPr>
          <w:rFonts w:ascii="Times New Roman" w:eastAsia="Calibri" w:hAnsi="Times New Roman" w:cs="Times New Roman"/>
          <w:sz w:val="24"/>
          <w:szCs w:val="24"/>
          <w:lang w:bidi="en-US"/>
        </w:rPr>
        <w:t>.</w:t>
      </w:r>
    </w:p>
    <w:p w:rsidR="00B5029C" w:rsidRPr="00B5029C" w:rsidRDefault="00B5029C" w:rsidP="00B5029C">
      <w:pPr>
        <w:ind w:left="-284"/>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8.  Каким огнетушителем нужно пользоваться при загорании аппаратуры?</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 воздушно – пенный огнетушитель;</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 пенный огнетушитель;</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 углекислотный огнетушитель;</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Г) </w:t>
      </w:r>
      <w:r w:rsidRPr="00B5029C">
        <w:rPr>
          <w:rFonts w:ascii="Times New Roman" w:eastAsia="Calibri" w:hAnsi="Times New Roman" w:cs="Times New Roman"/>
          <w:color w:val="000080"/>
          <w:sz w:val="24"/>
          <w:szCs w:val="24"/>
          <w:lang w:bidi="en-US"/>
        </w:rPr>
        <w:t>порошковый огнетушитель</w:t>
      </w:r>
      <w:r w:rsidRPr="00B5029C">
        <w:rPr>
          <w:rFonts w:ascii="Times New Roman" w:eastAsia="Calibri" w:hAnsi="Times New Roman" w:cs="Times New Roman"/>
          <w:sz w:val="24"/>
          <w:szCs w:val="24"/>
          <w:lang w:bidi="en-US"/>
        </w:rPr>
        <w:t>;</w:t>
      </w:r>
    </w:p>
    <w:p w:rsidR="00B5029C" w:rsidRPr="00B5029C" w:rsidRDefault="00B5029C" w:rsidP="00B5029C">
      <w:pPr>
        <w:tabs>
          <w:tab w:val="left" w:pos="0"/>
        </w:tabs>
        <w:ind w:left="-284"/>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Д) </w:t>
      </w:r>
      <w:proofErr w:type="spellStart"/>
      <w:proofErr w:type="gramStart"/>
      <w:r w:rsidRPr="00B5029C">
        <w:rPr>
          <w:rFonts w:ascii="Times New Roman" w:eastAsia="Calibri" w:hAnsi="Times New Roman" w:cs="Times New Roman"/>
          <w:sz w:val="24"/>
          <w:szCs w:val="24"/>
          <w:lang w:val="en-US" w:bidi="en-US"/>
        </w:rPr>
        <w:t>бромэтиловый</w:t>
      </w:r>
      <w:proofErr w:type="spellEnd"/>
      <w:proofErr w:type="gram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огнетушитель</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21"/>
        </w:numPr>
        <w:suppressAutoHyphens/>
        <w:spacing w:after="0" w:line="240" w:lineRule="auto"/>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Если студент неоднократно нарушает инструкцию по технике безопасности, то:</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А) </w:t>
      </w:r>
      <w:r w:rsidRPr="00B5029C">
        <w:rPr>
          <w:rFonts w:ascii="Times New Roman" w:eastAsia="Calibri" w:hAnsi="Times New Roman" w:cs="Times New Roman"/>
          <w:color w:val="000080"/>
          <w:sz w:val="24"/>
          <w:szCs w:val="24"/>
          <w:lang w:bidi="en-US"/>
        </w:rPr>
        <w:t>не допускать до занятий</w:t>
      </w:r>
      <w:r w:rsidRPr="00B5029C">
        <w:rPr>
          <w:rFonts w:ascii="Times New Roman" w:eastAsia="Calibri" w:hAnsi="Times New Roman" w:cs="Times New Roman"/>
          <w:sz w:val="24"/>
          <w:szCs w:val="24"/>
          <w:lang w:bidi="en-US"/>
        </w:rPr>
        <w:t>;</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 вызвать с родителями на совет профилактики;</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 провести внеплановый инструктаж по технике безопасности.</w:t>
      </w:r>
    </w:p>
    <w:p w:rsidR="00B5029C" w:rsidRPr="00B5029C" w:rsidRDefault="00B5029C" w:rsidP="00B5029C">
      <w:pPr>
        <w:numPr>
          <w:ilvl w:val="0"/>
          <w:numId w:val="21"/>
        </w:numPr>
        <w:suppressAutoHyphens/>
        <w:spacing w:after="0" w:line="240" w:lineRule="auto"/>
        <w:ind w:left="-284"/>
        <w:jc w:val="both"/>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 Что обязан сделать студент, если в кабинете вычислительной техники возникла чрезвычайная ситуация?</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 делать то же, что делают все;</w:t>
      </w:r>
    </w:p>
    <w:p w:rsidR="00B5029C" w:rsidRPr="00B5029C" w:rsidRDefault="00B5029C" w:rsidP="00B5029C">
      <w:pPr>
        <w:tabs>
          <w:tab w:val="left" w:pos="0"/>
        </w:tabs>
        <w:ind w:left="-284"/>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 спокойно ожидать указания преподавателя;</w:t>
      </w:r>
    </w:p>
    <w:p w:rsidR="00B5029C" w:rsidRPr="00B5029C" w:rsidRDefault="00B5029C" w:rsidP="00B5029C">
      <w:pPr>
        <w:tabs>
          <w:tab w:val="left" w:pos="0"/>
        </w:tabs>
        <w:ind w:left="-284"/>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В) </w:t>
      </w:r>
      <w:proofErr w:type="spellStart"/>
      <w:proofErr w:type="gramStart"/>
      <w:r w:rsidRPr="00B5029C">
        <w:rPr>
          <w:rFonts w:ascii="Times New Roman" w:eastAsia="Calibri" w:hAnsi="Times New Roman" w:cs="Times New Roman"/>
          <w:sz w:val="24"/>
          <w:szCs w:val="24"/>
          <w:lang w:val="en-US" w:bidi="en-US"/>
        </w:rPr>
        <w:t>немедленно</w:t>
      </w:r>
      <w:proofErr w:type="spellEnd"/>
      <w:proofErr w:type="gram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покинуть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кабинет</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Компьютер — это:</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)у</w:t>
      </w:r>
      <w:proofErr w:type="gramEnd"/>
      <w:r w:rsidRPr="00B5029C">
        <w:rPr>
          <w:rFonts w:ascii="Times New Roman" w:eastAsia="Times New Roman" w:hAnsi="Times New Roman" w:cs="Times New Roman"/>
          <w:sz w:val="24"/>
          <w:szCs w:val="24"/>
          <w:lang w:eastAsia="ru-RU"/>
        </w:rPr>
        <w:t>стройство для работы с текстами;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)э</w:t>
      </w:r>
      <w:proofErr w:type="gramEnd"/>
      <w:r w:rsidRPr="00B5029C">
        <w:rPr>
          <w:rFonts w:ascii="Times New Roman" w:eastAsia="Times New Roman" w:hAnsi="Times New Roman" w:cs="Times New Roman"/>
          <w:sz w:val="24"/>
          <w:szCs w:val="24"/>
          <w:lang w:eastAsia="ru-RU"/>
        </w:rPr>
        <w:t>лектронное вычислительное устройство для обработки чисел;</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)у</w:t>
      </w:r>
      <w:proofErr w:type="gramEnd"/>
      <w:r w:rsidRPr="00B5029C">
        <w:rPr>
          <w:rFonts w:ascii="Times New Roman" w:eastAsia="Times New Roman" w:hAnsi="Times New Roman" w:cs="Times New Roman"/>
          <w:sz w:val="24"/>
          <w:szCs w:val="24"/>
          <w:lang w:eastAsia="ru-RU"/>
        </w:rPr>
        <w:t>стройство для хранения информации любого вида;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м</w:t>
      </w:r>
      <w:proofErr w:type="gramEnd"/>
      <w:r w:rsidRPr="00B5029C">
        <w:rPr>
          <w:rFonts w:ascii="Times New Roman" w:eastAsia="Times New Roman" w:hAnsi="Times New Roman" w:cs="Times New Roman"/>
          <w:color w:val="000080"/>
          <w:sz w:val="24"/>
          <w:szCs w:val="24"/>
          <w:lang w:eastAsia="ru-RU"/>
        </w:rPr>
        <w:t>ногофункциональное электронное устройство для работы с информацией</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)у</w:t>
      </w:r>
      <w:proofErr w:type="gramEnd"/>
      <w:r w:rsidRPr="00B5029C">
        <w:rPr>
          <w:rFonts w:ascii="Times New Roman" w:eastAsia="Times New Roman" w:hAnsi="Times New Roman" w:cs="Times New Roman"/>
          <w:sz w:val="24"/>
          <w:szCs w:val="24"/>
          <w:lang w:eastAsia="ru-RU"/>
        </w:rPr>
        <w:t>стройство для обработки аналоговых сигналов.</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Скорость работы компьютера зависит </w:t>
      </w:r>
      <w:proofErr w:type="gramStart"/>
      <w:r w:rsidRPr="00B5029C">
        <w:rPr>
          <w:rFonts w:ascii="Times New Roman" w:eastAsia="Times New Roman" w:hAnsi="Times New Roman" w:cs="Times New Roman"/>
          <w:b/>
          <w:bCs/>
          <w:sz w:val="24"/>
          <w:szCs w:val="24"/>
          <w:lang w:eastAsia="ru-RU"/>
        </w:rPr>
        <w:t>от</w:t>
      </w:r>
      <w:proofErr w:type="gramEnd"/>
      <w:r w:rsidRPr="00B5029C">
        <w:rPr>
          <w:rFonts w:ascii="Times New Roman" w:eastAsia="Times New Roman" w:hAnsi="Times New Roman" w:cs="Times New Roman"/>
          <w:b/>
          <w:bCs/>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т</w:t>
      </w:r>
      <w:proofErr w:type="gramEnd"/>
      <w:r w:rsidRPr="00B5029C">
        <w:rPr>
          <w:rFonts w:ascii="Times New Roman" w:eastAsia="Times New Roman" w:hAnsi="Times New Roman" w:cs="Times New Roman"/>
          <w:color w:val="000080"/>
          <w:sz w:val="24"/>
          <w:szCs w:val="24"/>
          <w:lang w:eastAsia="ru-RU"/>
        </w:rPr>
        <w:t>актовой частоты обработки информации в процессоре</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)н</w:t>
      </w:r>
      <w:proofErr w:type="gramEnd"/>
      <w:r w:rsidRPr="00B5029C">
        <w:rPr>
          <w:rFonts w:ascii="Times New Roman" w:eastAsia="Times New Roman" w:hAnsi="Times New Roman" w:cs="Times New Roman"/>
          <w:sz w:val="24"/>
          <w:szCs w:val="24"/>
          <w:lang w:eastAsia="ru-RU"/>
        </w:rPr>
        <w:t>аличия или отсутствия подключенного принтера;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рганизации интерфейса операционной системы;</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бъема внешнего запоминающего устройства;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бъема обрабатываемой информации.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zh-CN"/>
        </w:rPr>
      </w:pP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zh-CN"/>
        </w:rPr>
      </w:pP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kern w:val="1"/>
          <w:sz w:val="24"/>
          <w:szCs w:val="24"/>
          <w:lang w:eastAsia="ru-RU"/>
        </w:rPr>
        <w:lastRenderedPageBreak/>
        <w:t xml:space="preserve"> Укажите наиболее полный перечень основных устройств </w:t>
      </w:r>
      <w:r w:rsidRPr="00B5029C">
        <w:rPr>
          <w:rFonts w:ascii="Times New Roman" w:eastAsia="Times New Roman" w:hAnsi="Times New Roman" w:cs="Times New Roman"/>
          <w:b/>
          <w:bCs/>
          <w:sz w:val="24"/>
          <w:szCs w:val="24"/>
          <w:lang w:eastAsia="ru-RU"/>
        </w:rPr>
        <w:t>персонального компьютера: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)м</w:t>
      </w:r>
      <w:proofErr w:type="gramEnd"/>
      <w:r w:rsidRPr="00B5029C">
        <w:rPr>
          <w:rFonts w:ascii="Times New Roman" w:eastAsia="Times New Roman" w:hAnsi="Times New Roman" w:cs="Times New Roman"/>
          <w:sz w:val="24"/>
          <w:szCs w:val="24"/>
          <w:lang w:eastAsia="ru-RU"/>
        </w:rPr>
        <w:t>икропроцессор, сопроцессор, монитор;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ц</w:t>
      </w:r>
      <w:proofErr w:type="gramEnd"/>
      <w:r w:rsidRPr="00B5029C">
        <w:rPr>
          <w:rFonts w:ascii="Times New Roman" w:eastAsia="Times New Roman" w:hAnsi="Times New Roman" w:cs="Times New Roman"/>
          <w:color w:val="000080"/>
          <w:sz w:val="24"/>
          <w:szCs w:val="24"/>
          <w:lang w:eastAsia="ru-RU"/>
        </w:rPr>
        <w:t>ентральный процессор, оперативная память, устройства ввода-вывода</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)м</w:t>
      </w:r>
      <w:proofErr w:type="gramEnd"/>
      <w:r w:rsidRPr="00B5029C">
        <w:rPr>
          <w:rFonts w:ascii="Times New Roman" w:eastAsia="Times New Roman" w:hAnsi="Times New Roman" w:cs="Times New Roman"/>
          <w:sz w:val="24"/>
          <w:szCs w:val="24"/>
          <w:lang w:eastAsia="ru-RU"/>
        </w:rPr>
        <w:t>онитор, винчестер, принтер;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)А</w:t>
      </w:r>
      <w:proofErr w:type="gramEnd"/>
      <w:r w:rsidRPr="00B5029C">
        <w:rPr>
          <w:rFonts w:ascii="Times New Roman" w:eastAsia="Times New Roman" w:hAnsi="Times New Roman" w:cs="Times New Roman"/>
          <w:sz w:val="24"/>
          <w:szCs w:val="24"/>
          <w:lang w:eastAsia="ru-RU"/>
        </w:rPr>
        <w:t>ЛУ, УУ, сопроцессор;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канер, мышь монитор, принтер.</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kern w:val="1"/>
          <w:sz w:val="24"/>
          <w:szCs w:val="24"/>
          <w:lang w:eastAsia="ru-RU"/>
        </w:rPr>
      </w:pPr>
      <w:r w:rsidRPr="00B5029C">
        <w:rPr>
          <w:rFonts w:ascii="Times New Roman" w:eastAsia="Times New Roman" w:hAnsi="Times New Roman" w:cs="Times New Roman"/>
          <w:b/>
          <w:bCs/>
          <w:kern w:val="1"/>
          <w:sz w:val="24"/>
          <w:szCs w:val="24"/>
          <w:lang w:eastAsia="ru-RU"/>
        </w:rPr>
        <w:t xml:space="preserve"> Назовите устройства, входящие в состав процессора: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kern w:val="1"/>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kern w:val="1"/>
          <w:sz w:val="24"/>
          <w:szCs w:val="24"/>
          <w:lang w:eastAsia="ru-RU"/>
        </w:rPr>
        <w:t>перативное запоминающее устройство, принтер;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а</w:t>
      </w:r>
      <w:proofErr w:type="gramEnd"/>
      <w:r w:rsidRPr="00B5029C">
        <w:rPr>
          <w:rFonts w:ascii="Times New Roman" w:eastAsia="Times New Roman" w:hAnsi="Times New Roman" w:cs="Times New Roman"/>
          <w:color w:val="000080"/>
          <w:sz w:val="24"/>
          <w:szCs w:val="24"/>
          <w:lang w:eastAsia="ru-RU"/>
        </w:rPr>
        <w:t>рифметико-логическое устройство, устройство управления</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)к</w:t>
      </w:r>
      <w:proofErr w:type="gramEnd"/>
      <w:r w:rsidRPr="00B5029C">
        <w:rPr>
          <w:rFonts w:ascii="Times New Roman" w:eastAsia="Times New Roman" w:hAnsi="Times New Roman" w:cs="Times New Roman"/>
          <w:sz w:val="24"/>
          <w:szCs w:val="24"/>
          <w:lang w:eastAsia="ru-RU"/>
        </w:rPr>
        <w:t>эш-память, видеопамять;</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канер, ПЗУ;</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w:t>
      </w:r>
      <w:proofErr w:type="spellStart"/>
      <w:r w:rsidRPr="00B5029C">
        <w:rPr>
          <w:rFonts w:ascii="Times New Roman" w:eastAsia="Times New Roman" w:hAnsi="Times New Roman" w:cs="Times New Roman"/>
          <w:sz w:val="24"/>
          <w:szCs w:val="24"/>
          <w:lang w:val="en-US" w:eastAsia="ru-RU"/>
        </w:rPr>
        <w:t>дисплейный</w:t>
      </w:r>
      <w:proofErr w:type="spellEnd"/>
      <w:proofErr w:type="gramEnd"/>
      <w:r w:rsidRPr="00B5029C">
        <w:rPr>
          <w:rFonts w:ascii="Times New Roman" w:eastAsia="Times New Roman" w:hAnsi="Times New Roman" w:cs="Times New Roman"/>
          <w:sz w:val="24"/>
          <w:szCs w:val="24"/>
          <w:lang w:val="en-US" w:eastAsia="ru-RU"/>
        </w:rPr>
        <w:t xml:space="preserve"> </w:t>
      </w:r>
      <w:proofErr w:type="spellStart"/>
      <w:r w:rsidRPr="00B5029C">
        <w:rPr>
          <w:rFonts w:ascii="Times New Roman" w:eastAsia="Times New Roman" w:hAnsi="Times New Roman" w:cs="Times New Roman"/>
          <w:sz w:val="24"/>
          <w:szCs w:val="24"/>
          <w:lang w:val="en-US" w:eastAsia="ru-RU"/>
        </w:rPr>
        <w:t>процессор</w:t>
      </w:r>
      <w:proofErr w:type="spellEnd"/>
      <w:r w:rsidRPr="00B5029C">
        <w:rPr>
          <w:rFonts w:ascii="Times New Roman" w:eastAsia="Times New Roman" w:hAnsi="Times New Roman" w:cs="Times New Roman"/>
          <w:sz w:val="24"/>
          <w:szCs w:val="24"/>
          <w:lang w:val="en-US" w:eastAsia="ru-RU"/>
        </w:rPr>
        <w:t xml:space="preserve">, </w:t>
      </w:r>
      <w:proofErr w:type="spellStart"/>
      <w:r w:rsidRPr="00B5029C">
        <w:rPr>
          <w:rFonts w:ascii="Times New Roman" w:eastAsia="Times New Roman" w:hAnsi="Times New Roman" w:cs="Times New Roman"/>
          <w:sz w:val="24"/>
          <w:szCs w:val="24"/>
          <w:lang w:val="en-US" w:eastAsia="ru-RU"/>
        </w:rPr>
        <w:t>видеоадаптер</w:t>
      </w:r>
      <w:proofErr w:type="spellEnd"/>
      <w:r w:rsidRPr="00B5029C">
        <w:rPr>
          <w:rFonts w:ascii="Times New Roman" w:eastAsia="Times New Roman" w:hAnsi="Times New Roman" w:cs="Times New Roman"/>
          <w:sz w:val="24"/>
          <w:szCs w:val="24"/>
          <w:lang w:val="en-US" w:eastAsia="ru-RU"/>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kern w:val="1"/>
          <w:sz w:val="24"/>
          <w:szCs w:val="24"/>
          <w:lang w:eastAsia="ru-RU"/>
        </w:rPr>
      </w:pPr>
      <w:r w:rsidRPr="00B5029C">
        <w:rPr>
          <w:rFonts w:ascii="Times New Roman" w:eastAsia="Times New Roman" w:hAnsi="Times New Roman" w:cs="Times New Roman"/>
          <w:b/>
          <w:bCs/>
          <w:kern w:val="1"/>
          <w:sz w:val="24"/>
          <w:szCs w:val="24"/>
          <w:lang w:eastAsia="ru-RU"/>
        </w:rPr>
        <w:t xml:space="preserve"> Постоянное запоминающее устройство служит </w:t>
      </w:r>
      <w:proofErr w:type="gramStart"/>
      <w:r w:rsidRPr="00B5029C">
        <w:rPr>
          <w:rFonts w:ascii="Times New Roman" w:eastAsia="Times New Roman" w:hAnsi="Times New Roman" w:cs="Times New Roman"/>
          <w:b/>
          <w:bCs/>
          <w:kern w:val="1"/>
          <w:sz w:val="24"/>
          <w:szCs w:val="24"/>
          <w:lang w:eastAsia="ru-RU"/>
        </w:rPr>
        <w:t>для</w:t>
      </w:r>
      <w:proofErr w:type="gramEnd"/>
      <w:r w:rsidRPr="00B5029C">
        <w:rPr>
          <w:rFonts w:ascii="Times New Roman" w:eastAsia="Times New Roman" w:hAnsi="Times New Roman" w:cs="Times New Roman"/>
          <w:b/>
          <w:bCs/>
          <w:kern w:val="1"/>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х</w:t>
      </w:r>
      <w:proofErr w:type="gramEnd"/>
      <w:r w:rsidRPr="00B5029C">
        <w:rPr>
          <w:rFonts w:ascii="Times New Roman" w:eastAsia="Times New Roman" w:hAnsi="Times New Roman" w:cs="Times New Roman"/>
          <w:color w:val="000080"/>
          <w:sz w:val="24"/>
          <w:szCs w:val="24"/>
          <w:lang w:eastAsia="ru-RU"/>
        </w:rPr>
        <w:t>ранения программ начальной загрузки компьютера и тестирования его узлов</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)х</w:t>
      </w:r>
      <w:proofErr w:type="gramEnd"/>
      <w:r w:rsidRPr="00B5029C">
        <w:rPr>
          <w:rFonts w:ascii="Times New Roman" w:eastAsia="Times New Roman" w:hAnsi="Times New Roman" w:cs="Times New Roman"/>
          <w:sz w:val="24"/>
          <w:szCs w:val="24"/>
          <w:lang w:eastAsia="ru-RU"/>
        </w:rPr>
        <w:t>ранения программы пользователя во время работы;</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)з</w:t>
      </w:r>
      <w:proofErr w:type="gramEnd"/>
      <w:r w:rsidRPr="00B5029C">
        <w:rPr>
          <w:rFonts w:ascii="Times New Roman" w:eastAsia="Times New Roman" w:hAnsi="Times New Roman" w:cs="Times New Roman"/>
          <w:sz w:val="24"/>
          <w:szCs w:val="24"/>
          <w:lang w:eastAsia="ru-RU"/>
        </w:rPr>
        <w:t>аписи особо ценных прикладных программ;</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)х</w:t>
      </w:r>
      <w:proofErr w:type="gramEnd"/>
      <w:r w:rsidRPr="00B5029C">
        <w:rPr>
          <w:rFonts w:ascii="Times New Roman" w:eastAsia="Times New Roman" w:hAnsi="Times New Roman" w:cs="Times New Roman"/>
          <w:sz w:val="24"/>
          <w:szCs w:val="24"/>
          <w:lang w:eastAsia="ru-RU"/>
        </w:rPr>
        <w:t>ранения постоянно используемых программ;</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остоянного хранения особо ценных документов.</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Во время исполнения прикладная программа хранится: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 xml:space="preserve"> видеопамяти;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 xml:space="preserve"> процессоре;</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в</w:t>
      </w:r>
      <w:proofErr w:type="gramEnd"/>
      <w:r w:rsidRPr="00B5029C">
        <w:rPr>
          <w:rFonts w:ascii="Times New Roman" w:eastAsia="Times New Roman" w:hAnsi="Times New Roman" w:cs="Times New Roman"/>
          <w:color w:val="000080"/>
          <w:sz w:val="24"/>
          <w:szCs w:val="24"/>
          <w:lang w:eastAsia="ru-RU"/>
        </w:rPr>
        <w:t xml:space="preserve"> оперативной памяти</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)н</w:t>
      </w:r>
      <w:proofErr w:type="gramEnd"/>
      <w:r w:rsidRPr="00B5029C">
        <w:rPr>
          <w:rFonts w:ascii="Times New Roman" w:eastAsia="Times New Roman" w:hAnsi="Times New Roman" w:cs="Times New Roman"/>
          <w:sz w:val="24"/>
          <w:szCs w:val="24"/>
          <w:lang w:eastAsia="ru-RU"/>
        </w:rPr>
        <w:t>а жестком диске;</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д)в</w:t>
      </w:r>
      <w:proofErr w:type="gramEnd"/>
      <w:r w:rsidRPr="00B5029C">
        <w:rPr>
          <w:rFonts w:ascii="Times New Roman" w:eastAsia="Times New Roman" w:hAnsi="Times New Roman" w:cs="Times New Roman"/>
          <w:sz w:val="24"/>
          <w:szCs w:val="24"/>
          <w:lang w:val="en-US" w:eastAsia="ru-RU"/>
        </w:rPr>
        <w:t xml:space="preserve"> ПЗУ.</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Персональный компьютер не будет функционировать, если отключить:</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)д</w:t>
      </w:r>
      <w:proofErr w:type="gramEnd"/>
      <w:r w:rsidRPr="00B5029C">
        <w:rPr>
          <w:rFonts w:ascii="Times New Roman" w:eastAsia="Times New Roman" w:hAnsi="Times New Roman" w:cs="Times New Roman"/>
          <w:sz w:val="24"/>
          <w:szCs w:val="24"/>
          <w:lang w:eastAsia="ru-RU"/>
        </w:rPr>
        <w:t>исковод;</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о</w:t>
      </w:r>
      <w:proofErr w:type="gramEnd"/>
      <w:r w:rsidRPr="00B5029C">
        <w:rPr>
          <w:rFonts w:ascii="Times New Roman" w:eastAsia="Times New Roman" w:hAnsi="Times New Roman" w:cs="Times New Roman"/>
          <w:color w:val="000080"/>
          <w:sz w:val="24"/>
          <w:szCs w:val="24"/>
          <w:lang w:eastAsia="ru-RU"/>
        </w:rPr>
        <w:t>перативную память</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)м</w:t>
      </w:r>
      <w:proofErr w:type="gramEnd"/>
      <w:r w:rsidRPr="00B5029C">
        <w:rPr>
          <w:rFonts w:ascii="Times New Roman" w:eastAsia="Times New Roman" w:hAnsi="Times New Roman" w:cs="Times New Roman"/>
          <w:sz w:val="24"/>
          <w:szCs w:val="24"/>
          <w:lang w:eastAsia="ru-RU"/>
        </w:rPr>
        <w:t>ышь;</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ринтер;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канер.</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Для долговременного хранения информации служит:</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о</w:t>
      </w:r>
      <w:proofErr w:type="gramEnd"/>
      <w:r w:rsidRPr="00B5029C">
        <w:rPr>
          <w:rFonts w:ascii="Times New Roman" w:eastAsia="Times New Roman" w:hAnsi="Times New Roman" w:cs="Times New Roman"/>
          <w:color w:val="000080"/>
          <w:sz w:val="24"/>
          <w:szCs w:val="24"/>
          <w:lang w:eastAsia="ru-RU"/>
        </w:rPr>
        <w:t>перативная память</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роцессор;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нешний носитель;</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)д</w:t>
      </w:r>
      <w:proofErr w:type="gramEnd"/>
      <w:r w:rsidRPr="00B5029C">
        <w:rPr>
          <w:rFonts w:ascii="Times New Roman" w:eastAsia="Times New Roman" w:hAnsi="Times New Roman" w:cs="Times New Roman"/>
          <w:sz w:val="24"/>
          <w:szCs w:val="24"/>
          <w:lang w:eastAsia="ru-RU"/>
        </w:rPr>
        <w:t>исковод;</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w:t>
      </w:r>
      <w:proofErr w:type="spellStart"/>
      <w:r w:rsidRPr="00B5029C">
        <w:rPr>
          <w:rFonts w:ascii="Times New Roman" w:eastAsia="Times New Roman" w:hAnsi="Times New Roman" w:cs="Times New Roman"/>
          <w:sz w:val="24"/>
          <w:szCs w:val="24"/>
          <w:lang w:val="en-US" w:eastAsia="ru-RU"/>
        </w:rPr>
        <w:t>блок</w:t>
      </w:r>
      <w:proofErr w:type="spellEnd"/>
      <w:proofErr w:type="gramEnd"/>
      <w:r w:rsidRPr="00B5029C">
        <w:rPr>
          <w:rFonts w:ascii="Times New Roman" w:eastAsia="Times New Roman" w:hAnsi="Times New Roman" w:cs="Times New Roman"/>
          <w:sz w:val="24"/>
          <w:szCs w:val="24"/>
          <w:lang w:val="en-US" w:eastAsia="ru-RU"/>
        </w:rPr>
        <w:t xml:space="preserve"> </w:t>
      </w:r>
      <w:proofErr w:type="spellStart"/>
      <w:r w:rsidRPr="00B5029C">
        <w:rPr>
          <w:rFonts w:ascii="Times New Roman" w:eastAsia="Times New Roman" w:hAnsi="Times New Roman" w:cs="Times New Roman"/>
          <w:sz w:val="24"/>
          <w:szCs w:val="24"/>
          <w:lang w:val="en-US" w:eastAsia="ru-RU"/>
        </w:rPr>
        <w:t>питания</w:t>
      </w:r>
      <w:proofErr w:type="spellEnd"/>
      <w:r w:rsidRPr="00B5029C">
        <w:rPr>
          <w:rFonts w:ascii="Times New Roman" w:eastAsia="Times New Roman" w:hAnsi="Times New Roman" w:cs="Times New Roman"/>
          <w:sz w:val="24"/>
          <w:szCs w:val="24"/>
          <w:lang w:val="en-US" w:eastAsia="ru-RU"/>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При отключении компьютера информация: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и</w:t>
      </w:r>
      <w:proofErr w:type="gramEnd"/>
      <w:r w:rsidRPr="00B5029C">
        <w:rPr>
          <w:rFonts w:ascii="Times New Roman" w:eastAsia="Times New Roman" w:hAnsi="Times New Roman" w:cs="Times New Roman"/>
          <w:color w:val="000080"/>
          <w:sz w:val="24"/>
          <w:szCs w:val="24"/>
          <w:lang w:eastAsia="ru-RU"/>
        </w:rPr>
        <w:t>счезает из оперативной памяти</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kern w:val="1"/>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kern w:val="1"/>
          <w:sz w:val="24"/>
          <w:szCs w:val="24"/>
          <w:lang w:eastAsia="ru-RU"/>
        </w:rPr>
        <w:t>и</w:t>
      </w:r>
      <w:proofErr w:type="gramEnd"/>
      <w:r w:rsidRPr="00B5029C">
        <w:rPr>
          <w:rFonts w:ascii="Times New Roman" w:eastAsia="Times New Roman" w:hAnsi="Times New Roman" w:cs="Times New Roman"/>
          <w:kern w:val="1"/>
          <w:sz w:val="24"/>
          <w:szCs w:val="24"/>
          <w:lang w:eastAsia="ru-RU"/>
        </w:rPr>
        <w:t>счезает из постоянного запоминающего устройства;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тирается на “жестком диске”;</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тирается на магнитном диске;</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тирается на компакт-диске.</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Дисковод — это устройство </w:t>
      </w:r>
      <w:proofErr w:type="gramStart"/>
      <w:r w:rsidRPr="00B5029C">
        <w:rPr>
          <w:rFonts w:ascii="Times New Roman" w:eastAsia="Times New Roman" w:hAnsi="Times New Roman" w:cs="Times New Roman"/>
          <w:b/>
          <w:bCs/>
          <w:sz w:val="24"/>
          <w:szCs w:val="24"/>
          <w:lang w:eastAsia="ru-RU"/>
        </w:rPr>
        <w:t>для</w:t>
      </w:r>
      <w:proofErr w:type="gramEnd"/>
      <w:r w:rsidRPr="00B5029C">
        <w:rPr>
          <w:rFonts w:ascii="Times New Roman" w:eastAsia="Times New Roman" w:hAnsi="Times New Roman" w:cs="Times New Roman"/>
          <w:b/>
          <w:bCs/>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бработки команд исполняемой программы;</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ч</w:t>
      </w:r>
      <w:proofErr w:type="gramEnd"/>
      <w:r w:rsidRPr="00B5029C">
        <w:rPr>
          <w:rFonts w:ascii="Times New Roman" w:eastAsia="Times New Roman" w:hAnsi="Times New Roman" w:cs="Times New Roman"/>
          <w:color w:val="000080"/>
          <w:sz w:val="24"/>
          <w:szCs w:val="24"/>
          <w:lang w:eastAsia="ru-RU"/>
        </w:rPr>
        <w:t>тения/записи данных с внешнего носителя</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)х</w:t>
      </w:r>
      <w:proofErr w:type="gramEnd"/>
      <w:r w:rsidRPr="00B5029C">
        <w:rPr>
          <w:rFonts w:ascii="Times New Roman" w:eastAsia="Times New Roman" w:hAnsi="Times New Roman" w:cs="Times New Roman"/>
          <w:sz w:val="24"/>
          <w:szCs w:val="24"/>
          <w:lang w:eastAsia="ru-RU"/>
        </w:rPr>
        <w:t>ранения команд исполняемой программы;</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)д</w:t>
      </w:r>
      <w:proofErr w:type="gramEnd"/>
      <w:r w:rsidRPr="00B5029C">
        <w:rPr>
          <w:rFonts w:ascii="Times New Roman" w:eastAsia="Times New Roman" w:hAnsi="Times New Roman" w:cs="Times New Roman"/>
          <w:sz w:val="24"/>
          <w:szCs w:val="24"/>
          <w:lang w:eastAsia="ru-RU"/>
        </w:rPr>
        <w:t>олговременного хранения информации;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 xml:space="preserve">ывода информации на бумагу. </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Какое из устрой</w:t>
      </w:r>
      <w:proofErr w:type="gramStart"/>
      <w:r w:rsidRPr="00B5029C">
        <w:rPr>
          <w:rFonts w:ascii="Times New Roman" w:eastAsia="Times New Roman" w:hAnsi="Times New Roman" w:cs="Times New Roman"/>
          <w:b/>
          <w:bCs/>
          <w:sz w:val="24"/>
          <w:szCs w:val="24"/>
          <w:lang w:eastAsia="ru-RU"/>
        </w:rPr>
        <w:t>ств пр</w:t>
      </w:r>
      <w:proofErr w:type="gramEnd"/>
      <w:r w:rsidRPr="00B5029C">
        <w:rPr>
          <w:rFonts w:ascii="Times New Roman" w:eastAsia="Times New Roman" w:hAnsi="Times New Roman" w:cs="Times New Roman"/>
          <w:b/>
          <w:bCs/>
          <w:sz w:val="24"/>
          <w:szCs w:val="24"/>
          <w:lang w:eastAsia="ru-RU"/>
        </w:rPr>
        <w:t>едназначено для ввода информации: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роцессор;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ринтер;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ЗУ;</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lastRenderedPageBreak/>
        <w:t>г</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к</w:t>
      </w:r>
      <w:proofErr w:type="gramEnd"/>
      <w:r w:rsidRPr="00B5029C">
        <w:rPr>
          <w:rFonts w:ascii="Times New Roman" w:eastAsia="Times New Roman" w:hAnsi="Times New Roman" w:cs="Times New Roman"/>
          <w:color w:val="000080"/>
          <w:sz w:val="24"/>
          <w:szCs w:val="24"/>
          <w:lang w:eastAsia="ru-RU"/>
        </w:rPr>
        <w:t>лавиатура</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w:t>
      </w:r>
      <w:proofErr w:type="spellStart"/>
      <w:r w:rsidRPr="00B5029C">
        <w:rPr>
          <w:rFonts w:ascii="Times New Roman" w:eastAsia="Times New Roman" w:hAnsi="Times New Roman" w:cs="Times New Roman"/>
          <w:sz w:val="24"/>
          <w:szCs w:val="24"/>
          <w:lang w:val="en-US" w:eastAsia="ru-RU"/>
        </w:rPr>
        <w:t>монитор</w:t>
      </w:r>
      <w:proofErr w:type="spellEnd"/>
      <w:proofErr w:type="gramEnd"/>
      <w:r w:rsidRPr="00B5029C">
        <w:rPr>
          <w:rFonts w:ascii="Times New Roman" w:eastAsia="Times New Roman" w:hAnsi="Times New Roman" w:cs="Times New Roman"/>
          <w:sz w:val="24"/>
          <w:szCs w:val="24"/>
          <w:lang w:val="en-US" w:eastAsia="ru-RU"/>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Манипулятор “мышь” — это устройство:</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)м</w:t>
      </w:r>
      <w:proofErr w:type="gramEnd"/>
      <w:r w:rsidRPr="00B5029C">
        <w:rPr>
          <w:rFonts w:ascii="Times New Roman" w:eastAsia="Times New Roman" w:hAnsi="Times New Roman" w:cs="Times New Roman"/>
          <w:sz w:val="24"/>
          <w:szCs w:val="24"/>
          <w:lang w:eastAsia="ru-RU"/>
        </w:rPr>
        <w:t>одуляции и демодуляции;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 xml:space="preserve">читывания </w:t>
      </w:r>
      <w:proofErr w:type="spellStart"/>
      <w:r w:rsidRPr="00B5029C">
        <w:rPr>
          <w:rFonts w:ascii="Times New Roman" w:eastAsia="Times New Roman" w:hAnsi="Times New Roman" w:cs="Times New Roman"/>
          <w:sz w:val="24"/>
          <w:szCs w:val="24"/>
          <w:lang w:eastAsia="ru-RU"/>
        </w:rPr>
        <w:t>инфоромации</w:t>
      </w:r>
      <w:proofErr w:type="spellEnd"/>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)д</w:t>
      </w:r>
      <w:proofErr w:type="gramEnd"/>
      <w:r w:rsidRPr="00B5029C">
        <w:rPr>
          <w:rFonts w:ascii="Times New Roman" w:eastAsia="Times New Roman" w:hAnsi="Times New Roman" w:cs="Times New Roman"/>
          <w:sz w:val="24"/>
          <w:szCs w:val="24"/>
          <w:lang w:eastAsia="ru-RU"/>
        </w:rPr>
        <w:t>олговременного хранения информации;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в</w:t>
      </w:r>
      <w:proofErr w:type="gramEnd"/>
      <w:r w:rsidRPr="00B5029C">
        <w:rPr>
          <w:rFonts w:ascii="Times New Roman" w:eastAsia="Times New Roman" w:hAnsi="Times New Roman" w:cs="Times New Roman"/>
          <w:color w:val="000080"/>
          <w:sz w:val="24"/>
          <w:szCs w:val="24"/>
          <w:lang w:eastAsia="ru-RU"/>
        </w:rPr>
        <w:t>вода информации</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)д</w:t>
      </w:r>
      <w:proofErr w:type="gramEnd"/>
      <w:r w:rsidRPr="00B5029C">
        <w:rPr>
          <w:rFonts w:ascii="Times New Roman" w:eastAsia="Times New Roman" w:hAnsi="Times New Roman" w:cs="Times New Roman"/>
          <w:sz w:val="24"/>
          <w:szCs w:val="24"/>
          <w:lang w:eastAsia="ru-RU"/>
        </w:rPr>
        <w:t>ля подключения принтера к компьютеру.</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Для подключения компьютера к телефонной сети используется: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м</w:t>
      </w:r>
      <w:proofErr w:type="gramEnd"/>
      <w:r w:rsidRPr="00B5029C">
        <w:rPr>
          <w:rFonts w:ascii="Times New Roman" w:eastAsia="Times New Roman" w:hAnsi="Times New Roman" w:cs="Times New Roman"/>
          <w:color w:val="000080"/>
          <w:sz w:val="24"/>
          <w:szCs w:val="24"/>
          <w:lang w:eastAsia="ru-RU"/>
        </w:rPr>
        <w:t>одем</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)ф</w:t>
      </w:r>
      <w:proofErr w:type="gramEnd"/>
      <w:r w:rsidRPr="00B5029C">
        <w:rPr>
          <w:rFonts w:ascii="Times New Roman" w:eastAsia="Times New Roman" w:hAnsi="Times New Roman" w:cs="Times New Roman"/>
          <w:sz w:val="24"/>
          <w:szCs w:val="24"/>
          <w:lang w:eastAsia="ru-RU"/>
        </w:rPr>
        <w:t>акс;</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канер;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ринтер;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w:t>
      </w:r>
      <w:proofErr w:type="spellStart"/>
      <w:r w:rsidRPr="00B5029C">
        <w:rPr>
          <w:rFonts w:ascii="Times New Roman" w:eastAsia="Times New Roman" w:hAnsi="Times New Roman" w:cs="Times New Roman"/>
          <w:sz w:val="24"/>
          <w:szCs w:val="24"/>
          <w:lang w:val="en-US" w:eastAsia="ru-RU"/>
        </w:rPr>
        <w:t>монитор</w:t>
      </w:r>
      <w:proofErr w:type="spellEnd"/>
      <w:proofErr w:type="gramEnd"/>
      <w:r w:rsidRPr="00B5029C">
        <w:rPr>
          <w:rFonts w:ascii="Times New Roman" w:eastAsia="Times New Roman" w:hAnsi="Times New Roman" w:cs="Times New Roman"/>
          <w:sz w:val="24"/>
          <w:szCs w:val="24"/>
          <w:lang w:val="en-US" w:eastAsia="ru-RU"/>
        </w:rPr>
        <w:t xml:space="preserve">. </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Файл — это:</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и</w:t>
      </w:r>
      <w:proofErr w:type="gramEnd"/>
      <w:r w:rsidRPr="00B5029C">
        <w:rPr>
          <w:rFonts w:ascii="Times New Roman" w:eastAsia="Times New Roman" w:hAnsi="Times New Roman" w:cs="Times New Roman"/>
          <w:color w:val="000080"/>
          <w:sz w:val="24"/>
          <w:szCs w:val="24"/>
          <w:lang w:eastAsia="ru-RU"/>
        </w:rPr>
        <w:t>менованный набор однотипных элементов данных, называемых записями</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бъект, характеризующийся именем, значением и типом;</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овокупность индексированных переменных;</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овокупность фактов и правил;</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w:t>
      </w:r>
      <w:proofErr w:type="spellStart"/>
      <w:r w:rsidRPr="00B5029C">
        <w:rPr>
          <w:rFonts w:ascii="Times New Roman" w:eastAsia="Times New Roman" w:hAnsi="Times New Roman" w:cs="Times New Roman"/>
          <w:sz w:val="24"/>
          <w:szCs w:val="24"/>
          <w:lang w:val="en-US" w:eastAsia="ru-RU"/>
        </w:rPr>
        <w:t>терм</w:t>
      </w:r>
      <w:proofErr w:type="spellEnd"/>
      <w:proofErr w:type="gramEnd"/>
      <w:r w:rsidRPr="00B5029C">
        <w:rPr>
          <w:rFonts w:ascii="Times New Roman" w:eastAsia="Times New Roman" w:hAnsi="Times New Roman" w:cs="Times New Roman"/>
          <w:sz w:val="24"/>
          <w:szCs w:val="24"/>
          <w:lang w:val="en-US" w:eastAsia="ru-RU"/>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Расширение имени файла, как правило, характеризует:</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ремя создания файла;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бъем файла;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)м</w:t>
      </w:r>
      <w:proofErr w:type="gramEnd"/>
      <w:r w:rsidRPr="00B5029C">
        <w:rPr>
          <w:rFonts w:ascii="Times New Roman" w:eastAsia="Times New Roman" w:hAnsi="Times New Roman" w:cs="Times New Roman"/>
          <w:sz w:val="24"/>
          <w:szCs w:val="24"/>
          <w:lang w:eastAsia="ru-RU"/>
        </w:rPr>
        <w:t>есто, занимаемое файлом на диске;</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т</w:t>
      </w:r>
      <w:proofErr w:type="gramEnd"/>
      <w:r w:rsidRPr="00B5029C">
        <w:rPr>
          <w:rFonts w:ascii="Times New Roman" w:eastAsia="Times New Roman" w:hAnsi="Times New Roman" w:cs="Times New Roman"/>
          <w:color w:val="000080"/>
          <w:sz w:val="24"/>
          <w:szCs w:val="24"/>
          <w:lang w:eastAsia="ru-RU"/>
        </w:rPr>
        <w:t>ип информации, содержащейся в файле</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w:t>
      </w:r>
      <w:proofErr w:type="spellStart"/>
      <w:r w:rsidRPr="00B5029C">
        <w:rPr>
          <w:rFonts w:ascii="Times New Roman" w:eastAsia="Times New Roman" w:hAnsi="Times New Roman" w:cs="Times New Roman"/>
          <w:sz w:val="24"/>
          <w:szCs w:val="24"/>
          <w:lang w:val="en-US" w:eastAsia="ru-RU"/>
        </w:rPr>
        <w:t>место</w:t>
      </w:r>
      <w:proofErr w:type="spellEnd"/>
      <w:proofErr w:type="gramEnd"/>
      <w:r w:rsidRPr="00B5029C">
        <w:rPr>
          <w:rFonts w:ascii="Times New Roman" w:eastAsia="Times New Roman" w:hAnsi="Times New Roman" w:cs="Times New Roman"/>
          <w:sz w:val="24"/>
          <w:szCs w:val="24"/>
          <w:lang w:val="en-US" w:eastAsia="ru-RU"/>
        </w:rPr>
        <w:t xml:space="preserve"> </w:t>
      </w:r>
      <w:proofErr w:type="spellStart"/>
      <w:r w:rsidRPr="00B5029C">
        <w:rPr>
          <w:rFonts w:ascii="Times New Roman" w:eastAsia="Times New Roman" w:hAnsi="Times New Roman" w:cs="Times New Roman"/>
          <w:sz w:val="24"/>
          <w:szCs w:val="24"/>
          <w:lang w:val="en-US" w:eastAsia="ru-RU"/>
        </w:rPr>
        <w:t>создания</w:t>
      </w:r>
      <w:proofErr w:type="spellEnd"/>
      <w:r w:rsidRPr="00B5029C">
        <w:rPr>
          <w:rFonts w:ascii="Times New Roman" w:eastAsia="Times New Roman" w:hAnsi="Times New Roman" w:cs="Times New Roman"/>
          <w:sz w:val="24"/>
          <w:szCs w:val="24"/>
          <w:lang w:val="en-US" w:eastAsia="ru-RU"/>
        </w:rPr>
        <w:t xml:space="preserve"> </w:t>
      </w:r>
      <w:proofErr w:type="spellStart"/>
      <w:r w:rsidRPr="00B5029C">
        <w:rPr>
          <w:rFonts w:ascii="Times New Roman" w:eastAsia="Times New Roman" w:hAnsi="Times New Roman" w:cs="Times New Roman"/>
          <w:sz w:val="24"/>
          <w:szCs w:val="24"/>
          <w:lang w:val="en-US" w:eastAsia="ru-RU"/>
        </w:rPr>
        <w:t>файла</w:t>
      </w:r>
      <w:proofErr w:type="spellEnd"/>
      <w:r w:rsidRPr="00B5029C">
        <w:rPr>
          <w:rFonts w:ascii="Times New Roman" w:eastAsia="Times New Roman" w:hAnsi="Times New Roman" w:cs="Times New Roman"/>
          <w:sz w:val="24"/>
          <w:szCs w:val="24"/>
          <w:lang w:val="en-US" w:eastAsia="ru-RU"/>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Операционные системы представляют собой программные продукты, входящие в состав: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рикладного программного обеспечения;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с</w:t>
      </w:r>
      <w:proofErr w:type="gramEnd"/>
      <w:r w:rsidRPr="00B5029C">
        <w:rPr>
          <w:rFonts w:ascii="Times New Roman" w:eastAsia="Times New Roman" w:hAnsi="Times New Roman" w:cs="Times New Roman"/>
          <w:color w:val="000080"/>
          <w:sz w:val="24"/>
          <w:szCs w:val="24"/>
          <w:lang w:eastAsia="ru-RU"/>
        </w:rPr>
        <w:t>истемного программного обеспечения</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истемы управления базами данных;</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истем программирования;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)у</w:t>
      </w:r>
      <w:proofErr w:type="gramEnd"/>
      <w:r w:rsidRPr="00B5029C">
        <w:rPr>
          <w:rFonts w:ascii="Times New Roman" w:eastAsia="Times New Roman" w:hAnsi="Times New Roman" w:cs="Times New Roman"/>
          <w:sz w:val="24"/>
          <w:szCs w:val="24"/>
          <w:lang w:eastAsia="ru-RU"/>
        </w:rPr>
        <w:t>никального программного обеспечения.</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Операционная система — это:</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овокупность основных устройств компьютера;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истема программирования на языке низкого уровня;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н</w:t>
      </w:r>
      <w:proofErr w:type="gramEnd"/>
      <w:r w:rsidRPr="00B5029C">
        <w:rPr>
          <w:rFonts w:ascii="Times New Roman" w:eastAsia="Times New Roman" w:hAnsi="Times New Roman" w:cs="Times New Roman"/>
          <w:color w:val="000080"/>
          <w:sz w:val="24"/>
          <w:szCs w:val="24"/>
          <w:lang w:eastAsia="ru-RU"/>
        </w:rPr>
        <w:t>абор программ, обеспечивающий работу всех аппаратных устройств компьютера и доступ пользователя к ним;</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овокупность программ, используемых для операций с документами;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рограмма для уничтожения компьютерных вирусов.</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Программы обслуживания устройств компьютера называются: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)з</w:t>
      </w:r>
      <w:proofErr w:type="gramEnd"/>
      <w:r w:rsidRPr="00B5029C">
        <w:rPr>
          <w:rFonts w:ascii="Times New Roman" w:eastAsia="Times New Roman" w:hAnsi="Times New Roman" w:cs="Times New Roman"/>
          <w:sz w:val="24"/>
          <w:szCs w:val="24"/>
          <w:lang w:eastAsia="ru-RU"/>
        </w:rPr>
        <w:t>агрузчиками;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color w:val="000080"/>
          <w:sz w:val="24"/>
          <w:szCs w:val="24"/>
          <w:lang w:eastAsia="ru-RU"/>
        </w:rPr>
        <w:t>б</w:t>
      </w:r>
      <w:proofErr w:type="gramStart"/>
      <w:r w:rsidRPr="00B5029C">
        <w:rPr>
          <w:rFonts w:ascii="Times New Roman" w:eastAsia="Times New Roman" w:hAnsi="Times New Roman" w:cs="Times New Roman"/>
          <w:color w:val="000080"/>
          <w:sz w:val="24"/>
          <w:szCs w:val="24"/>
          <w:lang w:eastAsia="ru-RU"/>
        </w:rPr>
        <w:t>)д</w:t>
      </w:r>
      <w:proofErr w:type="gramEnd"/>
      <w:r w:rsidRPr="00B5029C">
        <w:rPr>
          <w:rFonts w:ascii="Times New Roman" w:eastAsia="Times New Roman" w:hAnsi="Times New Roman" w:cs="Times New Roman"/>
          <w:color w:val="000080"/>
          <w:sz w:val="24"/>
          <w:szCs w:val="24"/>
          <w:lang w:eastAsia="ru-RU"/>
        </w:rPr>
        <w:t>райверами;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)т</w:t>
      </w:r>
      <w:proofErr w:type="gramEnd"/>
      <w:r w:rsidRPr="00B5029C">
        <w:rPr>
          <w:rFonts w:ascii="Times New Roman" w:eastAsia="Times New Roman" w:hAnsi="Times New Roman" w:cs="Times New Roman"/>
          <w:sz w:val="24"/>
          <w:szCs w:val="24"/>
          <w:lang w:eastAsia="ru-RU"/>
        </w:rPr>
        <w:t>рансляторами;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)и</w:t>
      </w:r>
      <w:proofErr w:type="gramEnd"/>
      <w:r w:rsidRPr="00B5029C">
        <w:rPr>
          <w:rFonts w:ascii="Times New Roman" w:eastAsia="Times New Roman" w:hAnsi="Times New Roman" w:cs="Times New Roman"/>
          <w:sz w:val="24"/>
          <w:szCs w:val="24"/>
          <w:lang w:eastAsia="ru-RU"/>
        </w:rPr>
        <w:t>нтерпретаторами;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w:t>
      </w:r>
      <w:proofErr w:type="spellStart"/>
      <w:r w:rsidRPr="00B5029C">
        <w:rPr>
          <w:rFonts w:ascii="Times New Roman" w:eastAsia="Times New Roman" w:hAnsi="Times New Roman" w:cs="Times New Roman"/>
          <w:sz w:val="24"/>
          <w:szCs w:val="24"/>
          <w:lang w:val="en-US" w:eastAsia="ru-RU"/>
        </w:rPr>
        <w:t>компиляторами</w:t>
      </w:r>
      <w:proofErr w:type="spellEnd"/>
      <w:proofErr w:type="gramEnd"/>
      <w:r w:rsidRPr="00B5029C">
        <w:rPr>
          <w:rFonts w:ascii="Times New Roman" w:eastAsia="Times New Roman" w:hAnsi="Times New Roman" w:cs="Times New Roman"/>
          <w:sz w:val="24"/>
          <w:szCs w:val="24"/>
          <w:lang w:val="en-US" w:eastAsia="ru-RU"/>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Программой архиватором называют:</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color w:val="000080"/>
          <w:sz w:val="24"/>
          <w:szCs w:val="24"/>
          <w:lang w:eastAsia="ru-RU"/>
        </w:rPr>
        <w:t>а</w:t>
      </w:r>
      <w:proofErr w:type="gramStart"/>
      <w:r w:rsidRPr="00B5029C">
        <w:rPr>
          <w:rFonts w:ascii="Times New Roman" w:eastAsia="Times New Roman" w:hAnsi="Times New Roman" w:cs="Times New Roman"/>
          <w:color w:val="000080"/>
          <w:sz w:val="24"/>
          <w:szCs w:val="24"/>
          <w:lang w:eastAsia="ru-RU"/>
        </w:rPr>
        <w:t>)п</w:t>
      </w:r>
      <w:proofErr w:type="gramEnd"/>
      <w:r w:rsidRPr="00B5029C">
        <w:rPr>
          <w:rFonts w:ascii="Times New Roman" w:eastAsia="Times New Roman" w:hAnsi="Times New Roman" w:cs="Times New Roman"/>
          <w:color w:val="000080"/>
          <w:sz w:val="24"/>
          <w:szCs w:val="24"/>
          <w:lang w:eastAsia="ru-RU"/>
        </w:rPr>
        <w:t>рограмму для уменьшения информационного объема (сжатия) файлов;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рограмму резервного копирования файлов;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)и</w:t>
      </w:r>
      <w:proofErr w:type="gramEnd"/>
      <w:r w:rsidRPr="00B5029C">
        <w:rPr>
          <w:rFonts w:ascii="Times New Roman" w:eastAsia="Times New Roman" w:hAnsi="Times New Roman" w:cs="Times New Roman"/>
          <w:sz w:val="24"/>
          <w:szCs w:val="24"/>
          <w:lang w:eastAsia="ru-RU"/>
        </w:rPr>
        <w:t>нтерпретатор;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)т</w:t>
      </w:r>
      <w:proofErr w:type="gramEnd"/>
      <w:r w:rsidRPr="00B5029C">
        <w:rPr>
          <w:rFonts w:ascii="Times New Roman" w:eastAsia="Times New Roman" w:hAnsi="Times New Roman" w:cs="Times New Roman"/>
          <w:sz w:val="24"/>
          <w:szCs w:val="24"/>
          <w:lang w:eastAsia="ru-RU"/>
        </w:rPr>
        <w:t>ранслятор;</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истему управления базами данных.</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Архивный файл представляет собой:</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lastRenderedPageBreak/>
        <w:t>а</w:t>
      </w:r>
      <w:proofErr w:type="gramStart"/>
      <w:r w:rsidRPr="00B5029C">
        <w:rPr>
          <w:rFonts w:ascii="Times New Roman" w:eastAsia="Times New Roman" w:hAnsi="Times New Roman" w:cs="Times New Roman"/>
          <w:sz w:val="24"/>
          <w:szCs w:val="24"/>
          <w:lang w:eastAsia="ru-RU"/>
        </w:rPr>
        <w:t>)ф</w:t>
      </w:r>
      <w:proofErr w:type="gramEnd"/>
      <w:r w:rsidRPr="00B5029C">
        <w:rPr>
          <w:rFonts w:ascii="Times New Roman" w:eastAsia="Times New Roman" w:hAnsi="Times New Roman" w:cs="Times New Roman"/>
          <w:sz w:val="24"/>
          <w:szCs w:val="24"/>
          <w:lang w:eastAsia="ru-RU"/>
        </w:rPr>
        <w:t>айл, которым долго не пользовались;</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)ф</w:t>
      </w:r>
      <w:proofErr w:type="gramEnd"/>
      <w:r w:rsidRPr="00B5029C">
        <w:rPr>
          <w:rFonts w:ascii="Times New Roman" w:eastAsia="Times New Roman" w:hAnsi="Times New Roman" w:cs="Times New Roman"/>
          <w:sz w:val="24"/>
          <w:szCs w:val="24"/>
          <w:lang w:eastAsia="ru-RU"/>
        </w:rPr>
        <w:t>айл, защищенный от копирования;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color w:val="000080"/>
          <w:sz w:val="24"/>
          <w:szCs w:val="24"/>
          <w:lang w:eastAsia="ru-RU"/>
        </w:rPr>
        <w:t>в</w:t>
      </w:r>
      <w:proofErr w:type="gramStart"/>
      <w:r w:rsidRPr="00B5029C">
        <w:rPr>
          <w:rFonts w:ascii="Times New Roman" w:eastAsia="Times New Roman" w:hAnsi="Times New Roman" w:cs="Times New Roman"/>
          <w:color w:val="000080"/>
          <w:sz w:val="24"/>
          <w:szCs w:val="24"/>
          <w:lang w:eastAsia="ru-RU"/>
        </w:rPr>
        <w:t>)ф</w:t>
      </w:r>
      <w:proofErr w:type="gramEnd"/>
      <w:r w:rsidRPr="00B5029C">
        <w:rPr>
          <w:rFonts w:ascii="Times New Roman" w:eastAsia="Times New Roman" w:hAnsi="Times New Roman" w:cs="Times New Roman"/>
          <w:color w:val="000080"/>
          <w:sz w:val="24"/>
          <w:szCs w:val="24"/>
          <w:lang w:eastAsia="ru-RU"/>
        </w:rPr>
        <w:t>айл, сжатый с помощью архиватора;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)ф</w:t>
      </w:r>
      <w:proofErr w:type="gramEnd"/>
      <w:r w:rsidRPr="00B5029C">
        <w:rPr>
          <w:rFonts w:ascii="Times New Roman" w:eastAsia="Times New Roman" w:hAnsi="Times New Roman" w:cs="Times New Roman"/>
          <w:sz w:val="24"/>
          <w:szCs w:val="24"/>
          <w:lang w:eastAsia="ru-RU"/>
        </w:rPr>
        <w:t>айл, защищенный от несанкционированного доступа;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)ф</w:t>
      </w:r>
      <w:proofErr w:type="gramEnd"/>
      <w:r w:rsidRPr="00B5029C">
        <w:rPr>
          <w:rFonts w:ascii="Times New Roman" w:eastAsia="Times New Roman" w:hAnsi="Times New Roman" w:cs="Times New Roman"/>
          <w:sz w:val="24"/>
          <w:szCs w:val="24"/>
          <w:lang w:eastAsia="ru-RU"/>
        </w:rPr>
        <w:t>айл, зараженный компьютерным вирусом.</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Какое из названных действий можно произвести с архивным файлом:</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ереформатировать;</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color w:val="000080"/>
          <w:sz w:val="24"/>
          <w:szCs w:val="24"/>
          <w:lang w:eastAsia="ru-RU"/>
        </w:rPr>
        <w:t>б</w:t>
      </w:r>
      <w:proofErr w:type="gramStart"/>
      <w:r w:rsidRPr="00B5029C">
        <w:rPr>
          <w:rFonts w:ascii="Times New Roman" w:eastAsia="Times New Roman" w:hAnsi="Times New Roman" w:cs="Times New Roman"/>
          <w:color w:val="000080"/>
          <w:sz w:val="24"/>
          <w:szCs w:val="24"/>
          <w:lang w:eastAsia="ru-RU"/>
        </w:rPr>
        <w:t>)р</w:t>
      </w:r>
      <w:proofErr w:type="gramEnd"/>
      <w:r w:rsidRPr="00B5029C">
        <w:rPr>
          <w:rFonts w:ascii="Times New Roman" w:eastAsia="Times New Roman" w:hAnsi="Times New Roman" w:cs="Times New Roman"/>
          <w:color w:val="000080"/>
          <w:sz w:val="24"/>
          <w:szCs w:val="24"/>
          <w:lang w:eastAsia="ru-RU"/>
        </w:rPr>
        <w:t>аспаковать;</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росмотреть;</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)з</w:t>
      </w:r>
      <w:proofErr w:type="gramEnd"/>
      <w:r w:rsidRPr="00B5029C">
        <w:rPr>
          <w:rFonts w:ascii="Times New Roman" w:eastAsia="Times New Roman" w:hAnsi="Times New Roman" w:cs="Times New Roman"/>
          <w:sz w:val="24"/>
          <w:szCs w:val="24"/>
          <w:lang w:eastAsia="ru-RU"/>
        </w:rPr>
        <w:t>апустить на выполнение;</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тредактировать.</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Степень сжатия файла зависит:</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)т</w:t>
      </w:r>
      <w:proofErr w:type="gramEnd"/>
      <w:r w:rsidRPr="00B5029C">
        <w:rPr>
          <w:rFonts w:ascii="Times New Roman" w:eastAsia="Times New Roman" w:hAnsi="Times New Roman" w:cs="Times New Roman"/>
          <w:sz w:val="24"/>
          <w:szCs w:val="24"/>
          <w:lang w:eastAsia="ru-RU"/>
        </w:rPr>
        <w:t>олько от типа файла;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)т</w:t>
      </w:r>
      <w:proofErr w:type="gramEnd"/>
      <w:r w:rsidRPr="00B5029C">
        <w:rPr>
          <w:rFonts w:ascii="Times New Roman" w:eastAsia="Times New Roman" w:hAnsi="Times New Roman" w:cs="Times New Roman"/>
          <w:sz w:val="24"/>
          <w:szCs w:val="24"/>
          <w:lang w:eastAsia="ru-RU"/>
        </w:rPr>
        <w:t>олько от программы-архиватора;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о</w:t>
      </w:r>
      <w:proofErr w:type="gramEnd"/>
      <w:r w:rsidRPr="00B5029C">
        <w:rPr>
          <w:rFonts w:ascii="Times New Roman" w:eastAsia="Times New Roman" w:hAnsi="Times New Roman" w:cs="Times New Roman"/>
          <w:color w:val="000080"/>
          <w:sz w:val="24"/>
          <w:szCs w:val="24"/>
          <w:lang w:eastAsia="ru-RU"/>
        </w:rPr>
        <w:t>т типа файла и программы-архиватора</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т производительности компьютера;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 xml:space="preserve">т объема оперативной памяти персонального компьютера, на котором производится архивация файла. </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Архивный файл отличается от </w:t>
      </w:r>
      <w:proofErr w:type="gramStart"/>
      <w:r w:rsidRPr="00B5029C">
        <w:rPr>
          <w:rFonts w:ascii="Times New Roman" w:eastAsia="Times New Roman" w:hAnsi="Times New Roman" w:cs="Times New Roman"/>
          <w:b/>
          <w:bCs/>
          <w:sz w:val="24"/>
          <w:szCs w:val="24"/>
          <w:lang w:eastAsia="ru-RU"/>
        </w:rPr>
        <w:t>исходного</w:t>
      </w:r>
      <w:proofErr w:type="gramEnd"/>
      <w:r w:rsidRPr="00B5029C">
        <w:rPr>
          <w:rFonts w:ascii="Times New Roman" w:eastAsia="Times New Roman" w:hAnsi="Times New Roman" w:cs="Times New Roman"/>
          <w:b/>
          <w:bCs/>
          <w:sz w:val="24"/>
          <w:szCs w:val="24"/>
          <w:lang w:eastAsia="ru-RU"/>
        </w:rPr>
        <w:t xml:space="preserve"> тем, что:</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)д</w:t>
      </w:r>
      <w:proofErr w:type="gramEnd"/>
      <w:r w:rsidRPr="00B5029C">
        <w:rPr>
          <w:rFonts w:ascii="Times New Roman" w:eastAsia="Times New Roman" w:hAnsi="Times New Roman" w:cs="Times New Roman"/>
          <w:sz w:val="24"/>
          <w:szCs w:val="24"/>
          <w:lang w:eastAsia="ru-RU"/>
        </w:rPr>
        <w:t>оступ к нему занимает меньше времени;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н в большей степени удобен для редактирования;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н легче защищается от вирусов;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н легче защищается от несанкционированного доступа;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н занимает меньше места на диске.</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Компьютерные вирусы:</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озникают в связи со сбоями в аппаратных средствах компьютера;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п</w:t>
      </w:r>
      <w:proofErr w:type="gramEnd"/>
      <w:r w:rsidRPr="00B5029C">
        <w:rPr>
          <w:rFonts w:ascii="Times New Roman" w:eastAsia="Times New Roman" w:hAnsi="Times New Roman" w:cs="Times New Roman"/>
          <w:color w:val="000080"/>
          <w:kern w:val="1"/>
          <w:sz w:val="24"/>
          <w:szCs w:val="24"/>
          <w:lang w:eastAsia="ru-RU"/>
        </w:rPr>
        <w:t>ишутся людьми специально для нанесения ущерба</w:t>
      </w:r>
      <w:r w:rsidRPr="00B5029C">
        <w:rPr>
          <w:rFonts w:ascii="Times New Roman" w:eastAsia="Times New Roman" w:hAnsi="Times New Roman" w:cs="Times New Roman"/>
          <w:color w:val="000080"/>
          <w:sz w:val="24"/>
          <w:szCs w:val="24"/>
          <w:lang w:eastAsia="ru-RU"/>
        </w:rPr>
        <w:t xml:space="preserve"> пользователям ПК;</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)з</w:t>
      </w:r>
      <w:proofErr w:type="gramEnd"/>
      <w:r w:rsidRPr="00B5029C">
        <w:rPr>
          <w:rFonts w:ascii="Times New Roman" w:eastAsia="Times New Roman" w:hAnsi="Times New Roman" w:cs="Times New Roman"/>
          <w:sz w:val="24"/>
          <w:szCs w:val="24"/>
          <w:lang w:eastAsia="ru-RU"/>
        </w:rPr>
        <w:t>арождаются при работе неверно написанных программных продуктов;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)я</w:t>
      </w:r>
      <w:proofErr w:type="gramEnd"/>
      <w:r w:rsidRPr="00B5029C">
        <w:rPr>
          <w:rFonts w:ascii="Times New Roman" w:eastAsia="Times New Roman" w:hAnsi="Times New Roman" w:cs="Times New Roman"/>
          <w:sz w:val="24"/>
          <w:szCs w:val="24"/>
          <w:lang w:eastAsia="ru-RU"/>
        </w:rPr>
        <w:t>вляются следствием ошибок в операционной системе;</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w:t>
      </w:r>
      <w:proofErr w:type="spellStart"/>
      <w:r w:rsidRPr="00B5029C">
        <w:rPr>
          <w:rFonts w:ascii="Times New Roman" w:eastAsia="Times New Roman" w:hAnsi="Times New Roman" w:cs="Times New Roman"/>
          <w:sz w:val="24"/>
          <w:szCs w:val="24"/>
          <w:lang w:val="en-US" w:eastAsia="ru-RU"/>
        </w:rPr>
        <w:t>имеют</w:t>
      </w:r>
      <w:proofErr w:type="spellEnd"/>
      <w:proofErr w:type="gramEnd"/>
      <w:r w:rsidRPr="00B5029C">
        <w:rPr>
          <w:rFonts w:ascii="Times New Roman" w:eastAsia="Times New Roman" w:hAnsi="Times New Roman" w:cs="Times New Roman"/>
          <w:sz w:val="24"/>
          <w:szCs w:val="24"/>
          <w:lang w:val="en-US" w:eastAsia="ru-RU"/>
        </w:rPr>
        <w:t xml:space="preserve"> </w:t>
      </w:r>
      <w:proofErr w:type="spellStart"/>
      <w:r w:rsidRPr="00B5029C">
        <w:rPr>
          <w:rFonts w:ascii="Times New Roman" w:eastAsia="Times New Roman" w:hAnsi="Times New Roman" w:cs="Times New Roman"/>
          <w:sz w:val="24"/>
          <w:szCs w:val="24"/>
          <w:lang w:val="en-US" w:eastAsia="ru-RU"/>
        </w:rPr>
        <w:t>биологическое</w:t>
      </w:r>
      <w:proofErr w:type="spellEnd"/>
      <w:r w:rsidRPr="00B5029C">
        <w:rPr>
          <w:rFonts w:ascii="Times New Roman" w:eastAsia="Times New Roman" w:hAnsi="Times New Roman" w:cs="Times New Roman"/>
          <w:sz w:val="24"/>
          <w:szCs w:val="24"/>
          <w:lang w:val="en-US" w:eastAsia="ru-RU"/>
        </w:rPr>
        <w:t xml:space="preserve"> </w:t>
      </w:r>
      <w:proofErr w:type="spellStart"/>
      <w:r w:rsidRPr="00B5029C">
        <w:rPr>
          <w:rFonts w:ascii="Times New Roman" w:eastAsia="Times New Roman" w:hAnsi="Times New Roman" w:cs="Times New Roman"/>
          <w:sz w:val="24"/>
          <w:szCs w:val="24"/>
          <w:lang w:val="en-US" w:eastAsia="ru-RU"/>
        </w:rPr>
        <w:t>происхождение</w:t>
      </w:r>
      <w:proofErr w:type="spellEnd"/>
      <w:r w:rsidRPr="00B5029C">
        <w:rPr>
          <w:rFonts w:ascii="Times New Roman" w:eastAsia="Times New Roman" w:hAnsi="Times New Roman" w:cs="Times New Roman"/>
          <w:sz w:val="24"/>
          <w:szCs w:val="24"/>
          <w:lang w:val="en-US" w:eastAsia="ru-RU"/>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О</w:t>
      </w:r>
      <w:r w:rsidRPr="00B5029C">
        <w:rPr>
          <w:rFonts w:ascii="Times New Roman" w:eastAsia="Times New Roman" w:hAnsi="Times New Roman" w:cs="Times New Roman"/>
          <w:b/>
          <w:bCs/>
          <w:kern w:val="1"/>
          <w:sz w:val="24"/>
          <w:szCs w:val="24"/>
          <w:lang w:eastAsia="ru-RU"/>
        </w:rPr>
        <w:t xml:space="preserve">тличительными особенностями компьютерного вируса </w:t>
      </w:r>
      <w:r w:rsidRPr="00B5029C">
        <w:rPr>
          <w:rFonts w:ascii="Times New Roman" w:eastAsia="Times New Roman" w:hAnsi="Times New Roman" w:cs="Times New Roman"/>
          <w:b/>
          <w:bCs/>
          <w:sz w:val="24"/>
          <w:szCs w:val="24"/>
          <w:lang w:eastAsia="ru-RU"/>
        </w:rPr>
        <w:t>являются: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)з</w:t>
      </w:r>
      <w:proofErr w:type="gramEnd"/>
      <w:r w:rsidRPr="00B5029C">
        <w:rPr>
          <w:rFonts w:ascii="Times New Roman" w:eastAsia="Times New Roman" w:hAnsi="Times New Roman" w:cs="Times New Roman"/>
          <w:sz w:val="24"/>
          <w:szCs w:val="24"/>
          <w:lang w:eastAsia="ru-RU"/>
        </w:rPr>
        <w:t xml:space="preserve">начительный объем программного кода; </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kern w:val="1"/>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kern w:val="1"/>
          <w:sz w:val="24"/>
          <w:szCs w:val="24"/>
          <w:lang w:eastAsia="ru-RU"/>
        </w:rPr>
        <w:t>н</w:t>
      </w:r>
      <w:proofErr w:type="gramEnd"/>
      <w:r w:rsidRPr="00B5029C">
        <w:rPr>
          <w:rFonts w:ascii="Times New Roman" w:eastAsia="Times New Roman" w:hAnsi="Times New Roman" w:cs="Times New Roman"/>
          <w:kern w:val="1"/>
          <w:sz w:val="24"/>
          <w:szCs w:val="24"/>
          <w:lang w:eastAsia="ru-RU"/>
        </w:rPr>
        <w:t>еобходимость запуска со стороны пользователя;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пособность к повышению помехоустойчивости операционной системы;</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м</w:t>
      </w:r>
      <w:proofErr w:type="gramEnd"/>
      <w:r w:rsidRPr="00B5029C">
        <w:rPr>
          <w:rFonts w:ascii="Times New Roman" w:eastAsia="Times New Roman" w:hAnsi="Times New Roman" w:cs="Times New Roman"/>
          <w:color w:val="000080"/>
          <w:sz w:val="24"/>
          <w:szCs w:val="24"/>
          <w:lang w:eastAsia="ru-RU"/>
        </w:rPr>
        <w:t xml:space="preserve">аленький объем; способность к самостоятельному запуску и многократному копированию </w:t>
      </w:r>
      <w:r w:rsidRPr="00B5029C">
        <w:rPr>
          <w:rFonts w:ascii="Times New Roman" w:eastAsia="Times New Roman" w:hAnsi="Times New Roman" w:cs="Times New Roman"/>
          <w:color w:val="000080"/>
          <w:spacing w:val="-4"/>
          <w:kern w:val="1"/>
          <w:sz w:val="24"/>
          <w:szCs w:val="24"/>
          <w:lang w:eastAsia="ru-RU"/>
        </w:rPr>
        <w:t>кода, к созданию помех корректной работе компьютера</w:t>
      </w:r>
      <w:r w:rsidRPr="00B5029C">
        <w:rPr>
          <w:rFonts w:ascii="Times New Roman" w:eastAsia="Times New Roman" w:hAnsi="Times New Roman" w:cs="Times New Roman"/>
          <w:color w:val="000080"/>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w:t>
      </w:r>
      <w:proofErr w:type="spellStart"/>
      <w:r w:rsidRPr="00B5029C">
        <w:rPr>
          <w:rFonts w:ascii="Times New Roman" w:eastAsia="Times New Roman" w:hAnsi="Times New Roman" w:cs="Times New Roman"/>
          <w:sz w:val="24"/>
          <w:szCs w:val="24"/>
          <w:lang w:val="en-US" w:eastAsia="ru-RU"/>
        </w:rPr>
        <w:t>легкость</w:t>
      </w:r>
      <w:proofErr w:type="spellEnd"/>
      <w:proofErr w:type="gramEnd"/>
      <w:r w:rsidRPr="00B5029C">
        <w:rPr>
          <w:rFonts w:ascii="Times New Roman" w:eastAsia="Times New Roman" w:hAnsi="Times New Roman" w:cs="Times New Roman"/>
          <w:sz w:val="24"/>
          <w:szCs w:val="24"/>
          <w:lang w:val="en-US" w:eastAsia="ru-RU"/>
        </w:rPr>
        <w:t xml:space="preserve"> </w:t>
      </w:r>
      <w:proofErr w:type="spellStart"/>
      <w:r w:rsidRPr="00B5029C">
        <w:rPr>
          <w:rFonts w:ascii="Times New Roman" w:eastAsia="Times New Roman" w:hAnsi="Times New Roman" w:cs="Times New Roman"/>
          <w:sz w:val="24"/>
          <w:szCs w:val="24"/>
          <w:lang w:val="en-US" w:eastAsia="ru-RU"/>
        </w:rPr>
        <w:t>распознавания</w:t>
      </w:r>
      <w:proofErr w:type="spellEnd"/>
      <w:r w:rsidRPr="00B5029C">
        <w:rPr>
          <w:rFonts w:ascii="Times New Roman" w:eastAsia="Times New Roman" w:hAnsi="Times New Roman" w:cs="Times New Roman"/>
          <w:sz w:val="24"/>
          <w:szCs w:val="24"/>
          <w:lang w:val="en-US" w:eastAsia="ru-RU"/>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Создание компьютерных вирусов является: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оследствием сбоев операционной системы;</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)р</w:t>
      </w:r>
      <w:proofErr w:type="gramEnd"/>
      <w:r w:rsidRPr="00B5029C">
        <w:rPr>
          <w:rFonts w:ascii="Times New Roman" w:eastAsia="Times New Roman" w:hAnsi="Times New Roman" w:cs="Times New Roman"/>
          <w:sz w:val="24"/>
          <w:szCs w:val="24"/>
          <w:lang w:eastAsia="ru-RU"/>
        </w:rPr>
        <w:t>азвлечением программистов;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обочным эффектом при разработке программного обеспечения;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п</w:t>
      </w:r>
      <w:proofErr w:type="gramEnd"/>
      <w:r w:rsidRPr="00B5029C">
        <w:rPr>
          <w:rFonts w:ascii="Times New Roman" w:eastAsia="Times New Roman" w:hAnsi="Times New Roman" w:cs="Times New Roman"/>
          <w:color w:val="000080"/>
          <w:sz w:val="24"/>
          <w:szCs w:val="24"/>
          <w:lang w:eastAsia="ru-RU"/>
        </w:rPr>
        <w:t>реступлением;</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)н</w:t>
      </w:r>
      <w:proofErr w:type="gramEnd"/>
      <w:r w:rsidRPr="00B5029C">
        <w:rPr>
          <w:rFonts w:ascii="Times New Roman" w:eastAsia="Times New Roman" w:hAnsi="Times New Roman" w:cs="Times New Roman"/>
          <w:kern w:val="1"/>
          <w:sz w:val="24"/>
          <w:szCs w:val="24"/>
          <w:lang w:eastAsia="ru-RU"/>
        </w:rPr>
        <w:t>еобходимым компонентом подготовки программистов</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Загрузочные вирусы характеризуются тем, что:</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п</w:t>
      </w:r>
      <w:proofErr w:type="gramEnd"/>
      <w:r w:rsidRPr="00B5029C">
        <w:rPr>
          <w:rFonts w:ascii="Times New Roman" w:eastAsia="Times New Roman" w:hAnsi="Times New Roman" w:cs="Times New Roman"/>
          <w:color w:val="000080"/>
          <w:sz w:val="24"/>
          <w:szCs w:val="24"/>
          <w:lang w:eastAsia="ru-RU"/>
        </w:rPr>
        <w:t>оражают загрузочные сектора дисков;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оражают программы в начале их работы;</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)з</w:t>
      </w:r>
      <w:proofErr w:type="gramEnd"/>
      <w:r w:rsidRPr="00B5029C">
        <w:rPr>
          <w:rFonts w:ascii="Times New Roman" w:eastAsia="Times New Roman" w:hAnsi="Times New Roman" w:cs="Times New Roman"/>
          <w:sz w:val="24"/>
          <w:szCs w:val="24"/>
          <w:lang w:eastAsia="ru-RU"/>
        </w:rPr>
        <w:t>апускаются при загрузке компьютера;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)и</w:t>
      </w:r>
      <w:proofErr w:type="gramEnd"/>
      <w:r w:rsidRPr="00B5029C">
        <w:rPr>
          <w:rFonts w:ascii="Times New Roman" w:eastAsia="Times New Roman" w:hAnsi="Times New Roman" w:cs="Times New Roman"/>
          <w:sz w:val="24"/>
          <w:szCs w:val="24"/>
          <w:lang w:eastAsia="ru-RU"/>
        </w:rPr>
        <w:t>зменяют весь код заражаемого файла;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сегда меняют начало и длину файла.</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Файловый вирус:</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)п</w:t>
      </w:r>
      <w:proofErr w:type="gramEnd"/>
      <w:r w:rsidRPr="00B5029C">
        <w:rPr>
          <w:rFonts w:ascii="Times New Roman" w:eastAsia="Times New Roman" w:hAnsi="Times New Roman" w:cs="Times New Roman"/>
          <w:sz w:val="24"/>
          <w:szCs w:val="24"/>
          <w:lang w:eastAsia="ru-RU"/>
        </w:rPr>
        <w:t>оражает загрузочные сектора дисков;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в</w:t>
      </w:r>
      <w:proofErr w:type="gramEnd"/>
      <w:r w:rsidRPr="00B5029C">
        <w:rPr>
          <w:rFonts w:ascii="Times New Roman" w:eastAsia="Times New Roman" w:hAnsi="Times New Roman" w:cs="Times New Roman"/>
          <w:color w:val="000080"/>
          <w:sz w:val="24"/>
          <w:szCs w:val="24"/>
          <w:lang w:eastAsia="ru-RU"/>
        </w:rPr>
        <w:t>сегда изменяет код заражаемого файла;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lastRenderedPageBreak/>
        <w:t>в</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сегда меняет длину файла;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сегда меняет начало файла;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сегда меняет начало и длину файла.</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Назначение антивирусных программ под названием детекторы:</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бнаружение и уничтожение вирусов;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)к</w:t>
      </w:r>
      <w:proofErr w:type="gramEnd"/>
      <w:r w:rsidRPr="00B5029C">
        <w:rPr>
          <w:rFonts w:ascii="Times New Roman" w:eastAsia="Times New Roman" w:hAnsi="Times New Roman" w:cs="Times New Roman"/>
          <w:kern w:val="1"/>
          <w:sz w:val="24"/>
          <w:szCs w:val="24"/>
          <w:lang w:eastAsia="ru-RU"/>
        </w:rPr>
        <w:t>онтроль возможных путей распространения компьютерн</w:t>
      </w:r>
      <w:r w:rsidRPr="00B5029C">
        <w:rPr>
          <w:rFonts w:ascii="Times New Roman" w:eastAsia="Times New Roman" w:hAnsi="Times New Roman" w:cs="Times New Roman"/>
          <w:sz w:val="24"/>
          <w:szCs w:val="24"/>
          <w:lang w:eastAsia="ru-RU"/>
        </w:rPr>
        <w:t>ых вирусов;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)о</w:t>
      </w:r>
      <w:proofErr w:type="gramEnd"/>
      <w:r w:rsidRPr="00B5029C">
        <w:rPr>
          <w:rFonts w:ascii="Times New Roman" w:eastAsia="Times New Roman" w:hAnsi="Times New Roman" w:cs="Times New Roman"/>
          <w:sz w:val="24"/>
          <w:szCs w:val="24"/>
          <w:lang w:eastAsia="ru-RU"/>
        </w:rPr>
        <w:t>бнаружение компьютерных вирусов;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color w:val="000080"/>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w:t>
      </w:r>
      <w:proofErr w:type="gramEnd"/>
      <w:r w:rsidRPr="00B5029C">
        <w:rPr>
          <w:rFonts w:ascii="Times New Roman" w:eastAsia="Times New Roman" w:hAnsi="Times New Roman" w:cs="Times New Roman"/>
          <w:color w:val="000080"/>
          <w:sz w:val="24"/>
          <w:szCs w:val="24"/>
          <w:lang w:eastAsia="ru-RU"/>
        </w:rPr>
        <w:t>излечение” зараженных файлов;</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val="en-US" w:eastAsia="ru-RU"/>
        </w:rPr>
      </w:pPr>
      <w:proofErr w:type="gramStart"/>
      <w:r w:rsidRPr="00B5029C">
        <w:rPr>
          <w:rFonts w:ascii="Times New Roman" w:eastAsia="Times New Roman" w:hAnsi="Times New Roman" w:cs="Times New Roman"/>
          <w:sz w:val="24"/>
          <w:szCs w:val="24"/>
          <w:lang w:val="en-US" w:eastAsia="ru-RU"/>
        </w:rPr>
        <w:t>д)</w:t>
      </w:r>
      <w:proofErr w:type="spellStart"/>
      <w:r w:rsidRPr="00B5029C">
        <w:rPr>
          <w:rFonts w:ascii="Times New Roman" w:eastAsia="Times New Roman" w:hAnsi="Times New Roman" w:cs="Times New Roman"/>
          <w:sz w:val="24"/>
          <w:szCs w:val="24"/>
          <w:lang w:val="en-US" w:eastAsia="ru-RU"/>
        </w:rPr>
        <w:t>уничтожение</w:t>
      </w:r>
      <w:proofErr w:type="spellEnd"/>
      <w:proofErr w:type="gramEnd"/>
      <w:r w:rsidRPr="00B5029C">
        <w:rPr>
          <w:rFonts w:ascii="Times New Roman" w:eastAsia="Times New Roman" w:hAnsi="Times New Roman" w:cs="Times New Roman"/>
          <w:sz w:val="24"/>
          <w:szCs w:val="24"/>
          <w:lang w:val="en-US" w:eastAsia="ru-RU"/>
        </w:rPr>
        <w:t xml:space="preserve"> </w:t>
      </w:r>
      <w:proofErr w:type="spellStart"/>
      <w:r w:rsidRPr="00B5029C">
        <w:rPr>
          <w:rFonts w:ascii="Times New Roman" w:eastAsia="Times New Roman" w:hAnsi="Times New Roman" w:cs="Times New Roman"/>
          <w:sz w:val="24"/>
          <w:szCs w:val="24"/>
          <w:lang w:val="en-US" w:eastAsia="ru-RU"/>
        </w:rPr>
        <w:t>зараженных</w:t>
      </w:r>
      <w:proofErr w:type="spellEnd"/>
      <w:r w:rsidRPr="00B5029C">
        <w:rPr>
          <w:rFonts w:ascii="Times New Roman" w:eastAsia="Times New Roman" w:hAnsi="Times New Roman" w:cs="Times New Roman"/>
          <w:sz w:val="24"/>
          <w:szCs w:val="24"/>
          <w:lang w:val="en-US" w:eastAsia="ru-RU"/>
        </w:rPr>
        <w:t xml:space="preserve"> </w:t>
      </w:r>
      <w:proofErr w:type="spellStart"/>
      <w:r w:rsidRPr="00B5029C">
        <w:rPr>
          <w:rFonts w:ascii="Times New Roman" w:eastAsia="Times New Roman" w:hAnsi="Times New Roman" w:cs="Times New Roman"/>
          <w:sz w:val="24"/>
          <w:szCs w:val="24"/>
          <w:lang w:val="en-US" w:eastAsia="ru-RU"/>
        </w:rPr>
        <w:t>файлов</w:t>
      </w:r>
      <w:proofErr w:type="spellEnd"/>
      <w:r w:rsidRPr="00B5029C">
        <w:rPr>
          <w:rFonts w:ascii="Times New Roman" w:eastAsia="Times New Roman" w:hAnsi="Times New Roman" w:cs="Times New Roman"/>
          <w:sz w:val="24"/>
          <w:szCs w:val="24"/>
          <w:lang w:val="en-US" w:eastAsia="ru-RU"/>
        </w:rPr>
        <w:t>.</w:t>
      </w:r>
    </w:p>
    <w:p w:rsidR="00B5029C" w:rsidRPr="00B5029C" w:rsidRDefault="00B5029C" w:rsidP="00B5029C">
      <w:pPr>
        <w:widowControl w:val="0"/>
        <w:numPr>
          <w:ilvl w:val="0"/>
          <w:numId w:val="21"/>
        </w:numPr>
        <w:suppressAutoHyphens/>
        <w:autoSpaceDE w:val="0"/>
        <w:spacing w:after="0" w:line="240" w:lineRule="auto"/>
        <w:ind w:left="-284"/>
        <w:rPr>
          <w:rFonts w:ascii="Times New Roman" w:eastAsia="Times New Roman" w:hAnsi="Times New Roman" w:cs="Times New Roman"/>
          <w:b/>
          <w:bCs/>
          <w:sz w:val="24"/>
          <w:szCs w:val="24"/>
          <w:lang w:eastAsia="ru-RU"/>
        </w:rPr>
      </w:pPr>
      <w:r w:rsidRPr="00B5029C">
        <w:rPr>
          <w:rFonts w:ascii="Times New Roman" w:eastAsia="Times New Roman" w:hAnsi="Times New Roman" w:cs="Times New Roman"/>
          <w:b/>
          <w:bCs/>
          <w:sz w:val="24"/>
          <w:szCs w:val="24"/>
          <w:lang w:eastAsia="ru-RU"/>
        </w:rPr>
        <w:t xml:space="preserve"> К антивирусным программам не относится:</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а</w:t>
      </w:r>
      <w:proofErr w:type="gramStart"/>
      <w:r w:rsidRPr="00B5029C">
        <w:rPr>
          <w:rFonts w:ascii="Times New Roman" w:eastAsia="Times New Roman" w:hAnsi="Times New Roman" w:cs="Times New Roman"/>
          <w:sz w:val="24"/>
          <w:szCs w:val="24"/>
          <w:lang w:eastAsia="ru-RU"/>
        </w:rPr>
        <w:t>)с</w:t>
      </w:r>
      <w:proofErr w:type="gramEnd"/>
      <w:r w:rsidRPr="00B5029C">
        <w:rPr>
          <w:rFonts w:ascii="Times New Roman" w:eastAsia="Times New Roman" w:hAnsi="Times New Roman" w:cs="Times New Roman"/>
          <w:sz w:val="24"/>
          <w:szCs w:val="24"/>
          <w:lang w:eastAsia="ru-RU"/>
        </w:rPr>
        <w:t>торожа;</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б</w:t>
      </w:r>
      <w:proofErr w:type="gramStart"/>
      <w:r w:rsidRPr="00B5029C">
        <w:rPr>
          <w:rFonts w:ascii="Times New Roman" w:eastAsia="Times New Roman" w:hAnsi="Times New Roman" w:cs="Times New Roman"/>
          <w:sz w:val="24"/>
          <w:szCs w:val="24"/>
          <w:lang w:eastAsia="ru-RU"/>
        </w:rPr>
        <w:t>)ф</w:t>
      </w:r>
      <w:proofErr w:type="gramEnd"/>
      <w:r w:rsidRPr="00B5029C">
        <w:rPr>
          <w:rFonts w:ascii="Times New Roman" w:eastAsia="Times New Roman" w:hAnsi="Times New Roman" w:cs="Times New Roman"/>
          <w:sz w:val="24"/>
          <w:szCs w:val="24"/>
          <w:lang w:eastAsia="ru-RU"/>
        </w:rPr>
        <w:t>аги;</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в</w:t>
      </w:r>
      <w:proofErr w:type="gramStart"/>
      <w:r w:rsidRPr="00B5029C">
        <w:rPr>
          <w:rFonts w:ascii="Times New Roman" w:eastAsia="Times New Roman" w:hAnsi="Times New Roman" w:cs="Times New Roman"/>
          <w:sz w:val="24"/>
          <w:szCs w:val="24"/>
          <w:lang w:eastAsia="ru-RU"/>
        </w:rPr>
        <w:t>)р</w:t>
      </w:r>
      <w:proofErr w:type="gramEnd"/>
      <w:r w:rsidRPr="00B5029C">
        <w:rPr>
          <w:rFonts w:ascii="Times New Roman" w:eastAsia="Times New Roman" w:hAnsi="Times New Roman" w:cs="Times New Roman"/>
          <w:sz w:val="24"/>
          <w:szCs w:val="24"/>
          <w:lang w:eastAsia="ru-RU"/>
        </w:rPr>
        <w:t>евизоры;</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г</w:t>
      </w:r>
      <w:proofErr w:type="gramStart"/>
      <w:r w:rsidRPr="00B5029C">
        <w:rPr>
          <w:rFonts w:ascii="Times New Roman" w:eastAsia="Times New Roman" w:hAnsi="Times New Roman" w:cs="Times New Roman"/>
          <w:sz w:val="24"/>
          <w:szCs w:val="24"/>
          <w:lang w:eastAsia="ru-RU"/>
        </w:rPr>
        <w:t>)</w:t>
      </w:r>
      <w:r w:rsidRPr="00B5029C">
        <w:rPr>
          <w:rFonts w:ascii="Times New Roman" w:eastAsia="Times New Roman" w:hAnsi="Times New Roman" w:cs="Times New Roman"/>
          <w:color w:val="000080"/>
          <w:sz w:val="24"/>
          <w:szCs w:val="24"/>
          <w:lang w:eastAsia="ru-RU"/>
        </w:rPr>
        <w:t>и</w:t>
      </w:r>
      <w:proofErr w:type="gramEnd"/>
      <w:r w:rsidRPr="00B5029C">
        <w:rPr>
          <w:rFonts w:ascii="Times New Roman" w:eastAsia="Times New Roman" w:hAnsi="Times New Roman" w:cs="Times New Roman"/>
          <w:color w:val="000080"/>
          <w:sz w:val="24"/>
          <w:szCs w:val="24"/>
          <w:lang w:eastAsia="ru-RU"/>
        </w:rPr>
        <w:t>нтерпретаторы</w:t>
      </w:r>
      <w:r w:rsidRPr="00B5029C">
        <w:rPr>
          <w:rFonts w:ascii="Times New Roman" w:eastAsia="Times New Roman" w:hAnsi="Times New Roman" w:cs="Times New Roman"/>
          <w:sz w:val="24"/>
          <w:szCs w:val="24"/>
          <w:lang w:eastAsia="ru-RU"/>
        </w:rPr>
        <w:t>;</w:t>
      </w:r>
    </w:p>
    <w:p w:rsidR="00B5029C" w:rsidRPr="00B5029C" w:rsidRDefault="00B5029C" w:rsidP="00B5029C">
      <w:pPr>
        <w:widowControl w:val="0"/>
        <w:tabs>
          <w:tab w:val="left" w:pos="0"/>
        </w:tabs>
        <w:suppressAutoHyphens/>
        <w:autoSpaceDE w:val="0"/>
        <w:spacing w:after="0" w:line="240" w:lineRule="auto"/>
        <w:ind w:left="-284"/>
        <w:rPr>
          <w:rFonts w:ascii="Times New Roman" w:eastAsia="Times New Roman" w:hAnsi="Times New Roman" w:cs="Times New Roman"/>
          <w:sz w:val="24"/>
          <w:szCs w:val="24"/>
          <w:lang w:eastAsia="ru-RU"/>
        </w:rPr>
      </w:pPr>
      <w:r w:rsidRPr="00B5029C">
        <w:rPr>
          <w:rFonts w:ascii="Times New Roman" w:eastAsia="Times New Roman" w:hAnsi="Times New Roman" w:cs="Times New Roman"/>
          <w:sz w:val="24"/>
          <w:szCs w:val="24"/>
          <w:lang w:eastAsia="ru-RU"/>
        </w:rPr>
        <w:t>д</w:t>
      </w:r>
      <w:proofErr w:type="gramStart"/>
      <w:r w:rsidRPr="00B5029C">
        <w:rPr>
          <w:rFonts w:ascii="Times New Roman" w:eastAsia="Times New Roman" w:hAnsi="Times New Roman" w:cs="Times New Roman"/>
          <w:sz w:val="24"/>
          <w:szCs w:val="24"/>
          <w:lang w:eastAsia="ru-RU"/>
        </w:rPr>
        <w:t>)в</w:t>
      </w:r>
      <w:proofErr w:type="gramEnd"/>
      <w:r w:rsidRPr="00B5029C">
        <w:rPr>
          <w:rFonts w:ascii="Times New Roman" w:eastAsia="Times New Roman" w:hAnsi="Times New Roman" w:cs="Times New Roman"/>
          <w:sz w:val="24"/>
          <w:szCs w:val="24"/>
          <w:lang w:eastAsia="ru-RU"/>
        </w:rPr>
        <w:t>акцины.</w:t>
      </w:r>
    </w:p>
    <w:p w:rsidR="00B5029C" w:rsidRPr="00B5029C" w:rsidRDefault="00B5029C" w:rsidP="00B5029C">
      <w:pPr>
        <w:suppressAutoHyphens/>
        <w:spacing w:after="0" w:line="240" w:lineRule="auto"/>
        <w:jc w:val="both"/>
        <w:rPr>
          <w:rFonts w:ascii="Times New Roman" w:eastAsia="Times New Roman" w:hAnsi="Times New Roman" w:cs="Times New Roman"/>
          <w:sz w:val="24"/>
          <w:szCs w:val="24"/>
          <w:lang w:eastAsia="zh-CN"/>
        </w:rPr>
      </w:pPr>
    </w:p>
    <w:p w:rsidR="00B5029C" w:rsidRPr="00B5029C" w:rsidRDefault="00B5029C" w:rsidP="00B5029C">
      <w:pPr>
        <w:rPr>
          <w:rFonts w:ascii="Times New Roman" w:eastAsia="Calibri" w:hAnsi="Times New Roman" w:cs="Times New Roman"/>
          <w:sz w:val="24"/>
          <w:szCs w:val="24"/>
          <w:lang w:bidi="en-US"/>
        </w:rPr>
      </w:pPr>
    </w:p>
    <w:p w:rsidR="00B5029C" w:rsidRPr="00B5029C" w:rsidRDefault="00B5029C" w:rsidP="00B5029C">
      <w:pPr>
        <w:pBdr>
          <w:top w:val="single" w:sz="4" w:space="1" w:color="000000"/>
          <w:left w:val="single" w:sz="4" w:space="4" w:color="000000"/>
          <w:bottom w:val="single" w:sz="4" w:space="1" w:color="000000"/>
          <w:right w:val="single" w:sz="4" w:space="4" w:color="000000"/>
        </w:pBdr>
        <w:jc w:val="cente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ЗАДАНИЕ № 3</w:t>
      </w:r>
    </w:p>
    <w:p w:rsidR="00B5029C" w:rsidRPr="00B5029C" w:rsidRDefault="00B5029C" w:rsidP="00B5029C">
      <w:pPr>
        <w:rPr>
          <w:rFonts w:ascii="Times New Roman" w:eastAsia="Calibri" w:hAnsi="Times New Roman" w:cs="Times New Roman"/>
          <w:sz w:val="24"/>
          <w:szCs w:val="24"/>
          <w:lang w:bidi="en-US"/>
        </w:rPr>
      </w:pPr>
    </w:p>
    <w:p w:rsidR="00B5029C" w:rsidRPr="00B5029C" w:rsidRDefault="00B5029C" w:rsidP="00B5029C">
      <w:pPr>
        <w:jc w:val="cente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Лабораторно-практическая работа№3</w:t>
      </w:r>
    </w:p>
    <w:p w:rsidR="00B5029C" w:rsidRPr="00B5029C" w:rsidRDefault="00B5029C" w:rsidP="00B5029C">
      <w:pPr>
        <w:jc w:val="center"/>
        <w:rPr>
          <w:rFonts w:ascii="Times New Roman" w:eastAsia="Calibri" w:hAnsi="Times New Roman" w:cs="Times New Roman"/>
          <w:sz w:val="24"/>
          <w:szCs w:val="24"/>
          <w:lang w:bidi="en-US"/>
        </w:rPr>
      </w:pPr>
    </w:p>
    <w:p w:rsidR="00B5029C" w:rsidRPr="00B5029C" w:rsidRDefault="00B5029C" w:rsidP="00B5029C">
      <w:pPr>
        <w:jc w:val="center"/>
        <w:rPr>
          <w:rFonts w:ascii="Times New Roman" w:eastAsia="Calibri" w:hAnsi="Times New Roman" w:cs="Times New Roman"/>
          <w:color w:val="000000"/>
          <w:sz w:val="24"/>
          <w:szCs w:val="24"/>
          <w:lang w:bidi="en-US"/>
        </w:rPr>
      </w:pPr>
      <w:r w:rsidRPr="00B5029C">
        <w:rPr>
          <w:rFonts w:ascii="Times New Roman" w:eastAsia="Calibri" w:hAnsi="Times New Roman" w:cs="Times New Roman"/>
          <w:sz w:val="24"/>
          <w:szCs w:val="24"/>
          <w:lang w:bidi="en-US"/>
        </w:rPr>
        <w:t xml:space="preserve">Тестовый контроль по </w:t>
      </w:r>
      <w:r w:rsidRPr="00B5029C">
        <w:rPr>
          <w:rFonts w:ascii="Times New Roman" w:eastAsia="Calibri" w:hAnsi="Times New Roman" w:cs="Times New Roman"/>
          <w:color w:val="000000"/>
          <w:sz w:val="24"/>
          <w:szCs w:val="24"/>
          <w:lang w:bidi="en-US"/>
        </w:rPr>
        <w:t>основным технологиям создания, редактирования, оформления, сохранения, передачи и поиска информационных объектов различного типа (текстовых, графических, числовых и т.п.) с помощью современных программных средств.</w:t>
      </w:r>
    </w:p>
    <w:p w:rsidR="00B5029C" w:rsidRPr="00B5029C" w:rsidRDefault="00B5029C" w:rsidP="00B5029C">
      <w:pPr>
        <w:jc w:val="cente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Лабораторная работа №3</w:t>
      </w:r>
    </w:p>
    <w:p w:rsidR="00B5029C" w:rsidRPr="00B5029C" w:rsidRDefault="00B5029C" w:rsidP="00B5029C">
      <w:pPr>
        <w:keepNext/>
        <w:numPr>
          <w:ilvl w:val="2"/>
          <w:numId w:val="0"/>
        </w:numPr>
        <w:tabs>
          <w:tab w:val="num" w:pos="0"/>
        </w:tabs>
        <w:suppressAutoHyphens/>
        <w:spacing w:after="240" w:line="240" w:lineRule="auto"/>
        <w:ind w:firstLine="540"/>
        <w:jc w:val="center"/>
        <w:outlineLvl w:val="2"/>
        <w:rPr>
          <w:rFonts w:ascii="Times New Roman" w:eastAsia="Times New Roman" w:hAnsi="Times New Roman" w:cs="Times New Roman"/>
          <w:bCs/>
          <w:sz w:val="24"/>
          <w:szCs w:val="24"/>
          <w:lang w:eastAsia="zh-CN"/>
        </w:rPr>
      </w:pPr>
      <w:r w:rsidRPr="00B5029C">
        <w:rPr>
          <w:rFonts w:ascii="Times New Roman" w:eastAsia="Times New Roman" w:hAnsi="Times New Roman" w:cs="Times New Roman"/>
          <w:bCs/>
          <w:sz w:val="24"/>
          <w:szCs w:val="24"/>
          <w:lang w:eastAsia="zh-CN"/>
        </w:rPr>
        <w:t xml:space="preserve">Технология работы с документами в среде </w:t>
      </w:r>
      <w:r w:rsidRPr="00B5029C">
        <w:rPr>
          <w:rFonts w:ascii="Times New Roman" w:eastAsia="Times New Roman" w:hAnsi="Times New Roman" w:cs="Times New Roman"/>
          <w:bCs/>
          <w:sz w:val="24"/>
          <w:szCs w:val="24"/>
          <w:lang w:val="en-US" w:eastAsia="zh-CN"/>
        </w:rPr>
        <w:t>Word</w:t>
      </w:r>
      <w:r w:rsidRPr="00B5029C">
        <w:rPr>
          <w:rFonts w:ascii="Times New Roman" w:eastAsia="Times New Roman" w:hAnsi="Times New Roman" w:cs="Times New Roman"/>
          <w:bCs/>
          <w:sz w:val="24"/>
          <w:szCs w:val="24"/>
          <w:lang w:eastAsia="zh-CN"/>
        </w:rPr>
        <w:t xml:space="preserve">. </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b/>
          <w:sz w:val="24"/>
          <w:szCs w:val="24"/>
          <w:lang w:bidi="en-US"/>
        </w:rPr>
        <w:t>Цель работы</w:t>
      </w:r>
      <w:r w:rsidRPr="00B5029C">
        <w:rPr>
          <w:rFonts w:ascii="Times New Roman" w:eastAsia="Calibri" w:hAnsi="Times New Roman" w:cs="Times New Roman"/>
          <w:i/>
          <w:sz w:val="24"/>
          <w:szCs w:val="24"/>
          <w:lang w:bidi="en-US"/>
        </w:rPr>
        <w:t xml:space="preserve">: </w:t>
      </w:r>
      <w:r w:rsidRPr="00B5029C">
        <w:rPr>
          <w:rFonts w:ascii="Times New Roman" w:eastAsia="Calibri" w:hAnsi="Times New Roman" w:cs="Times New Roman"/>
          <w:sz w:val="24"/>
          <w:szCs w:val="24"/>
          <w:lang w:bidi="en-US"/>
        </w:rPr>
        <w:t xml:space="preserve">изучение технологии и приобретение практических навыков работы с документами в среде </w:t>
      </w:r>
      <w:r w:rsidRPr="00B5029C">
        <w:rPr>
          <w:rFonts w:ascii="Times New Roman" w:eastAsia="Calibri" w:hAnsi="Times New Roman" w:cs="Times New Roman"/>
          <w:sz w:val="24"/>
          <w:szCs w:val="24"/>
          <w:lang w:val="en-US" w:bidi="en-US"/>
        </w:rPr>
        <w:t>Word</w:t>
      </w:r>
      <w:r w:rsidRPr="00B5029C">
        <w:rPr>
          <w:rFonts w:ascii="Times New Roman" w:eastAsia="Calibri" w:hAnsi="Times New Roman" w:cs="Times New Roman"/>
          <w:sz w:val="24"/>
          <w:szCs w:val="24"/>
          <w:lang w:bidi="en-US"/>
        </w:rPr>
        <w:t>.</w:t>
      </w:r>
    </w:p>
    <w:p w:rsidR="00B5029C" w:rsidRPr="00B5029C" w:rsidRDefault="00B5029C" w:rsidP="00B5029C">
      <w:pPr>
        <w:tabs>
          <w:tab w:val="left" w:pos="900"/>
        </w:tabs>
        <w:spacing w:before="120" w:after="120"/>
        <w:ind w:firstLine="540"/>
        <w:jc w:val="center"/>
        <w:rPr>
          <w:rFonts w:ascii="Times New Roman" w:eastAsia="Calibri" w:hAnsi="Times New Roman" w:cs="Times New Roman"/>
          <w:b/>
          <w:sz w:val="24"/>
          <w:szCs w:val="24"/>
          <w:lang w:val="en-US" w:bidi="en-US"/>
        </w:rPr>
      </w:pPr>
      <w:proofErr w:type="spellStart"/>
      <w:r w:rsidRPr="00B5029C">
        <w:rPr>
          <w:rFonts w:ascii="Times New Roman" w:eastAsia="Calibri" w:hAnsi="Times New Roman" w:cs="Times New Roman"/>
          <w:b/>
          <w:sz w:val="24"/>
          <w:szCs w:val="24"/>
          <w:lang w:val="en-US" w:bidi="en-US"/>
        </w:rPr>
        <w:t>Содержание</w:t>
      </w:r>
      <w:proofErr w:type="spellEnd"/>
    </w:p>
    <w:p w:rsidR="00B5029C" w:rsidRPr="00B5029C" w:rsidRDefault="00B5029C" w:rsidP="00B5029C">
      <w:pPr>
        <w:tabs>
          <w:tab w:val="left" w:pos="900"/>
        </w:tabs>
        <w:ind w:firstLine="540"/>
        <w:jc w:val="both"/>
        <w:rPr>
          <w:rFonts w:ascii="Times New Roman" w:eastAsia="Calibri" w:hAnsi="Times New Roman" w:cs="Times New Roman"/>
          <w:b/>
          <w:i/>
          <w:sz w:val="24"/>
          <w:szCs w:val="24"/>
          <w:lang w:val="en-US" w:bidi="en-US"/>
        </w:rPr>
      </w:pPr>
      <w:proofErr w:type="spellStart"/>
      <w:r w:rsidRPr="00B5029C">
        <w:rPr>
          <w:rFonts w:ascii="Times New Roman" w:eastAsia="Calibri" w:hAnsi="Times New Roman" w:cs="Times New Roman"/>
          <w:b/>
          <w:i/>
          <w:sz w:val="24"/>
          <w:szCs w:val="24"/>
          <w:lang w:val="en-US" w:bidi="en-US"/>
        </w:rPr>
        <w:t>Изучаются</w:t>
      </w:r>
      <w:proofErr w:type="spellEnd"/>
      <w:r w:rsidRPr="00B5029C">
        <w:rPr>
          <w:rFonts w:ascii="Times New Roman" w:eastAsia="Calibri" w:hAnsi="Times New Roman" w:cs="Times New Roman"/>
          <w:b/>
          <w:i/>
          <w:sz w:val="24"/>
          <w:szCs w:val="24"/>
          <w:lang w:val="en-US" w:bidi="en-US"/>
        </w:rPr>
        <w:t xml:space="preserve"> </w:t>
      </w:r>
      <w:proofErr w:type="spellStart"/>
      <w:r w:rsidRPr="00B5029C">
        <w:rPr>
          <w:rFonts w:ascii="Times New Roman" w:eastAsia="Calibri" w:hAnsi="Times New Roman" w:cs="Times New Roman"/>
          <w:b/>
          <w:i/>
          <w:sz w:val="24"/>
          <w:szCs w:val="24"/>
          <w:lang w:val="en-US" w:bidi="en-US"/>
        </w:rPr>
        <w:t>вопросы</w:t>
      </w:r>
      <w:proofErr w:type="spellEnd"/>
      <w:r w:rsidRPr="00B5029C">
        <w:rPr>
          <w:rFonts w:ascii="Times New Roman" w:eastAsia="Calibri" w:hAnsi="Times New Roman" w:cs="Times New Roman"/>
          <w:b/>
          <w:i/>
          <w:sz w:val="24"/>
          <w:szCs w:val="24"/>
          <w:lang w:val="en-US" w:bidi="en-US"/>
        </w:rPr>
        <w:t>:</w:t>
      </w:r>
    </w:p>
    <w:p w:rsidR="00B5029C" w:rsidRPr="00B5029C" w:rsidRDefault="00B5029C" w:rsidP="00B5029C">
      <w:pPr>
        <w:numPr>
          <w:ilvl w:val="0"/>
          <w:numId w:val="3"/>
        </w:numPr>
        <w:tabs>
          <w:tab w:val="left" w:pos="900"/>
        </w:tabs>
        <w:suppressAutoHyphens/>
        <w:autoSpaceDE w:val="0"/>
        <w:spacing w:after="0" w:line="240" w:lineRule="auto"/>
        <w:ind w:firstLine="54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Создание документов с использованием </w:t>
      </w:r>
      <w:r w:rsidRPr="00B5029C">
        <w:rPr>
          <w:rFonts w:ascii="Times New Roman" w:eastAsia="Calibri" w:hAnsi="Times New Roman" w:cs="Times New Roman"/>
          <w:b/>
          <w:sz w:val="24"/>
          <w:szCs w:val="24"/>
          <w:lang w:bidi="en-US"/>
        </w:rPr>
        <w:t>Мастеров</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i/>
          <w:sz w:val="24"/>
          <w:szCs w:val="24"/>
          <w:lang w:bidi="en-US"/>
        </w:rPr>
        <w:t>Письма и факсы, Записки, Отчеты, Публикации</w:t>
      </w:r>
      <w:r w:rsidRPr="00B5029C">
        <w:rPr>
          <w:rFonts w:ascii="Times New Roman" w:eastAsia="Calibri" w:hAnsi="Times New Roman" w:cs="Times New Roman"/>
          <w:sz w:val="24"/>
          <w:szCs w:val="24"/>
          <w:lang w:bidi="en-US"/>
        </w:rPr>
        <w:t>.</w:t>
      </w:r>
    </w:p>
    <w:p w:rsidR="00B5029C" w:rsidRPr="00B5029C" w:rsidRDefault="00B5029C" w:rsidP="00B5029C">
      <w:pPr>
        <w:numPr>
          <w:ilvl w:val="0"/>
          <w:numId w:val="3"/>
        </w:numPr>
        <w:tabs>
          <w:tab w:val="left" w:pos="900"/>
        </w:tabs>
        <w:suppressAutoHyphens/>
        <w:autoSpaceDE w:val="0"/>
        <w:spacing w:after="0" w:line="240" w:lineRule="auto"/>
        <w:ind w:firstLine="54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Создание документов на основе шаблона </w:t>
      </w:r>
      <w:proofErr w:type="gramStart"/>
      <w:r w:rsidRPr="00B5029C">
        <w:rPr>
          <w:rFonts w:ascii="Times New Roman" w:eastAsia="Calibri" w:hAnsi="Times New Roman" w:cs="Times New Roman"/>
          <w:b/>
          <w:sz w:val="24"/>
          <w:szCs w:val="24"/>
          <w:lang w:bidi="en-US"/>
        </w:rPr>
        <w:t>Обычный</w:t>
      </w:r>
      <w:proofErr w:type="gramEnd"/>
      <w:r w:rsidRPr="00B5029C">
        <w:rPr>
          <w:rFonts w:ascii="Times New Roman" w:eastAsia="Calibri" w:hAnsi="Times New Roman" w:cs="Times New Roman"/>
          <w:sz w:val="24"/>
          <w:szCs w:val="24"/>
          <w:lang w:bidi="en-US"/>
        </w:rPr>
        <w:t>.</w:t>
      </w:r>
    </w:p>
    <w:p w:rsidR="00B5029C" w:rsidRPr="00B5029C" w:rsidRDefault="00B5029C" w:rsidP="00B5029C">
      <w:pPr>
        <w:numPr>
          <w:ilvl w:val="0"/>
          <w:numId w:val="3"/>
        </w:numPr>
        <w:tabs>
          <w:tab w:val="left" w:pos="900"/>
        </w:tabs>
        <w:suppressAutoHyphens/>
        <w:autoSpaceDE w:val="0"/>
        <w:spacing w:after="0" w:line="240" w:lineRule="auto"/>
        <w:ind w:firstLine="54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Форматирование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страниц</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3"/>
        </w:numPr>
        <w:tabs>
          <w:tab w:val="left" w:pos="900"/>
        </w:tabs>
        <w:suppressAutoHyphens/>
        <w:autoSpaceDE w:val="0"/>
        <w:spacing w:after="0" w:line="240" w:lineRule="auto"/>
        <w:ind w:firstLine="54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Ввод</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редактирование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текста</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3"/>
        </w:numPr>
        <w:tabs>
          <w:tab w:val="left" w:pos="900"/>
        </w:tabs>
        <w:suppressAutoHyphens/>
        <w:autoSpaceDE w:val="0"/>
        <w:spacing w:after="0" w:line="240" w:lineRule="auto"/>
        <w:ind w:firstLine="54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Первоначальное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сохранение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документа</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3"/>
        </w:numPr>
        <w:tabs>
          <w:tab w:val="left" w:pos="900"/>
        </w:tabs>
        <w:suppressAutoHyphens/>
        <w:autoSpaceDE w:val="0"/>
        <w:spacing w:after="0" w:line="240" w:lineRule="auto"/>
        <w:ind w:firstLine="54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Открытие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документа</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3"/>
        </w:numPr>
        <w:tabs>
          <w:tab w:val="left" w:pos="900"/>
        </w:tabs>
        <w:suppressAutoHyphens/>
        <w:autoSpaceDE w:val="0"/>
        <w:spacing w:after="0" w:line="240" w:lineRule="auto"/>
        <w:ind w:firstLine="54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Закрытие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документа</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tabs>
          <w:tab w:val="left" w:pos="900"/>
        </w:tabs>
        <w:ind w:firstLine="540"/>
        <w:jc w:val="both"/>
        <w:rPr>
          <w:rFonts w:ascii="Times New Roman" w:eastAsia="Calibri" w:hAnsi="Times New Roman" w:cs="Times New Roman"/>
          <w:sz w:val="24"/>
          <w:szCs w:val="24"/>
          <w:lang w:val="en-US" w:bidi="en-US"/>
        </w:rPr>
      </w:pPr>
      <w:proofErr w:type="spellStart"/>
      <w:proofErr w:type="gramStart"/>
      <w:r w:rsidRPr="00B5029C">
        <w:rPr>
          <w:rFonts w:ascii="Times New Roman" w:eastAsia="Calibri" w:hAnsi="Times New Roman" w:cs="Times New Roman"/>
          <w:b/>
          <w:i/>
          <w:sz w:val="24"/>
          <w:szCs w:val="24"/>
          <w:lang w:val="en-US" w:bidi="en-US"/>
        </w:rPr>
        <w:t>Выполняется</w:t>
      </w:r>
      <w:proofErr w:type="spellEnd"/>
      <w:r w:rsidRPr="00B5029C">
        <w:rPr>
          <w:rFonts w:ascii="Times New Roman" w:eastAsia="Calibri" w:hAnsi="Times New Roman" w:cs="Times New Roman"/>
          <w:b/>
          <w:i/>
          <w:sz w:val="24"/>
          <w:szCs w:val="24"/>
          <w:lang w:val="en-US" w:bidi="en-US"/>
        </w:rPr>
        <w:t xml:space="preserve"> </w:t>
      </w:r>
      <w:proofErr w:type="spellStart"/>
      <w:r w:rsidRPr="00B5029C">
        <w:rPr>
          <w:rFonts w:ascii="Times New Roman" w:eastAsia="Calibri" w:hAnsi="Times New Roman" w:cs="Times New Roman"/>
          <w:b/>
          <w:i/>
          <w:sz w:val="24"/>
          <w:szCs w:val="24"/>
          <w:lang w:val="en-US" w:bidi="en-US"/>
        </w:rPr>
        <w:t>вариант</w:t>
      </w:r>
      <w:proofErr w:type="spellEnd"/>
      <w:r w:rsidRPr="00B5029C">
        <w:rPr>
          <w:rFonts w:ascii="Times New Roman" w:eastAsia="Calibri" w:hAnsi="Times New Roman" w:cs="Times New Roman"/>
          <w:b/>
          <w:i/>
          <w:sz w:val="24"/>
          <w:szCs w:val="24"/>
          <w:lang w:val="en-US" w:bidi="en-US"/>
        </w:rPr>
        <w:t xml:space="preserve"> </w:t>
      </w:r>
      <w:proofErr w:type="spellStart"/>
      <w:r w:rsidRPr="00B5029C">
        <w:rPr>
          <w:rFonts w:ascii="Times New Roman" w:eastAsia="Calibri" w:hAnsi="Times New Roman" w:cs="Times New Roman"/>
          <w:b/>
          <w:i/>
          <w:sz w:val="24"/>
          <w:szCs w:val="24"/>
          <w:lang w:val="en-US" w:bidi="en-US"/>
        </w:rPr>
        <w:t>задания</w:t>
      </w:r>
      <w:proofErr w:type="spellEnd"/>
      <w:r w:rsidRPr="00B5029C">
        <w:rPr>
          <w:rFonts w:ascii="Times New Roman" w:eastAsia="Calibri" w:hAnsi="Times New Roman" w:cs="Times New Roman"/>
          <w:sz w:val="24"/>
          <w:szCs w:val="24"/>
          <w:lang w:val="en-US" w:bidi="en-US"/>
        </w:rPr>
        <w:t>.</w:t>
      </w:r>
      <w:proofErr w:type="gramEnd"/>
    </w:p>
    <w:p w:rsidR="00B5029C" w:rsidRPr="00B5029C" w:rsidRDefault="00B5029C" w:rsidP="00B5029C">
      <w:pPr>
        <w:tabs>
          <w:tab w:val="left" w:pos="900"/>
        </w:tabs>
        <w:spacing w:before="120" w:after="120"/>
        <w:ind w:firstLine="540"/>
        <w:jc w:val="center"/>
        <w:rPr>
          <w:rFonts w:ascii="Times New Roman" w:eastAsia="Calibri" w:hAnsi="Times New Roman" w:cs="Times New Roman"/>
          <w:b/>
          <w:sz w:val="24"/>
          <w:szCs w:val="24"/>
          <w:lang w:val="en-US" w:bidi="en-US"/>
        </w:rPr>
      </w:pPr>
      <w:proofErr w:type="spellStart"/>
      <w:r w:rsidRPr="00B5029C">
        <w:rPr>
          <w:rFonts w:ascii="Times New Roman" w:eastAsia="Calibri" w:hAnsi="Times New Roman" w:cs="Times New Roman"/>
          <w:b/>
          <w:sz w:val="24"/>
          <w:szCs w:val="24"/>
          <w:lang w:val="en-US" w:bidi="en-US"/>
        </w:rPr>
        <w:t>Указания</w:t>
      </w:r>
      <w:proofErr w:type="spellEnd"/>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lastRenderedPageBreak/>
        <w:t xml:space="preserve">Настоящая лабораторная работа носит предварительный характер и призвана с целью изучения студентами общей технологии работы с документами в среде </w:t>
      </w:r>
      <w:r w:rsidRPr="00B5029C">
        <w:rPr>
          <w:rFonts w:ascii="Times New Roman" w:eastAsia="Calibri" w:hAnsi="Times New Roman" w:cs="Times New Roman"/>
          <w:sz w:val="24"/>
          <w:szCs w:val="24"/>
          <w:lang w:val="en-US" w:bidi="en-US"/>
        </w:rPr>
        <w:t>Word</w:t>
      </w:r>
      <w:r w:rsidRPr="00B5029C">
        <w:rPr>
          <w:rFonts w:ascii="Times New Roman" w:eastAsia="Calibri" w:hAnsi="Times New Roman" w:cs="Times New Roman"/>
          <w:sz w:val="24"/>
          <w:szCs w:val="24"/>
          <w:lang w:bidi="en-US"/>
        </w:rPr>
        <w:t xml:space="preserve"> и приобретении ими практических навыков работы, необходимых для выполнения последующих работ. Ниже приводится необходимый минимум сведений по </w:t>
      </w:r>
      <w:r w:rsidRPr="00B5029C">
        <w:rPr>
          <w:rFonts w:ascii="Times New Roman" w:eastAsia="Calibri" w:hAnsi="Times New Roman" w:cs="Times New Roman"/>
          <w:sz w:val="24"/>
          <w:szCs w:val="24"/>
          <w:lang w:val="en-US" w:bidi="en-US"/>
        </w:rPr>
        <w:t>Word</w:t>
      </w:r>
      <w:r w:rsidRPr="00B5029C">
        <w:rPr>
          <w:rFonts w:ascii="Times New Roman" w:eastAsia="Calibri" w:hAnsi="Times New Roman" w:cs="Times New Roman"/>
          <w:sz w:val="24"/>
          <w:szCs w:val="24"/>
          <w:lang w:bidi="en-US"/>
        </w:rPr>
        <w:t>.</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Шаблон</w:t>
      </w:r>
      <w:r w:rsidRPr="00B5029C">
        <w:rPr>
          <w:rFonts w:ascii="Times New Roman" w:eastAsia="Calibri" w:hAnsi="Times New Roman" w:cs="Times New Roman"/>
          <w:sz w:val="24"/>
          <w:szCs w:val="24"/>
          <w:lang w:bidi="en-US"/>
        </w:rPr>
        <w:t xml:space="preserve"> представляет собой особый "документ", используемый в качестве основы (базы) для создания обычного документа. В шаблоне хранятся стили, элементы </w:t>
      </w:r>
      <w:proofErr w:type="spellStart"/>
      <w:r w:rsidRPr="00B5029C">
        <w:rPr>
          <w:rFonts w:ascii="Times New Roman" w:eastAsia="Calibri" w:hAnsi="Times New Roman" w:cs="Times New Roman"/>
          <w:sz w:val="24"/>
          <w:szCs w:val="24"/>
          <w:lang w:bidi="en-US"/>
        </w:rPr>
        <w:t>автотекста</w:t>
      </w:r>
      <w:proofErr w:type="spellEnd"/>
      <w:r w:rsidRPr="00B5029C">
        <w:rPr>
          <w:rFonts w:ascii="Times New Roman" w:eastAsia="Calibri" w:hAnsi="Times New Roman" w:cs="Times New Roman"/>
          <w:sz w:val="24"/>
          <w:szCs w:val="24"/>
          <w:lang w:bidi="en-US"/>
        </w:rPr>
        <w:t>, макрокоманды, установки панелей инструментов, меню и клавиатуры. Шаблон, используемый для создания нового документа, присоединяется к создаваемому документу. Когда документ открывается, предварительно в фоновом режиме открывается шаблон, на котором он базируется.</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Каждый документ базируется на каком-либо шаблоне. При создании документа (меню </w:t>
      </w:r>
      <w:r w:rsidRPr="00B5029C">
        <w:rPr>
          <w:rFonts w:ascii="Times New Roman" w:eastAsia="Calibri" w:hAnsi="Times New Roman" w:cs="Times New Roman"/>
          <w:b/>
          <w:sz w:val="24"/>
          <w:szCs w:val="24"/>
          <w:lang w:bidi="en-US"/>
        </w:rPr>
        <w:t>Файл</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w:t>
      </w:r>
      <w:proofErr w:type="gramStart"/>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С</w:t>
      </w:r>
      <w:proofErr w:type="gramEnd"/>
      <w:r w:rsidRPr="00B5029C">
        <w:rPr>
          <w:rFonts w:ascii="Times New Roman" w:eastAsia="Calibri" w:hAnsi="Times New Roman" w:cs="Times New Roman"/>
          <w:b/>
          <w:sz w:val="24"/>
          <w:szCs w:val="24"/>
          <w:lang w:bidi="en-US"/>
        </w:rPr>
        <w:t>оздать</w:t>
      </w:r>
      <w:r w:rsidRPr="00B5029C">
        <w:rPr>
          <w:rFonts w:ascii="Times New Roman" w:eastAsia="Calibri" w:hAnsi="Times New Roman" w:cs="Times New Roman"/>
          <w:sz w:val="24"/>
          <w:szCs w:val="24"/>
          <w:lang w:bidi="en-US"/>
        </w:rPr>
        <w:t>) пользователь имеет возможность выбрать шаблон, на котором будет базироваться создаваемый документ.</w:t>
      </w:r>
    </w:p>
    <w:p w:rsidR="00B5029C" w:rsidRPr="00B5029C" w:rsidRDefault="00B5029C" w:rsidP="00B5029C">
      <w:pPr>
        <w:tabs>
          <w:tab w:val="left" w:pos="900"/>
        </w:tabs>
        <w:ind w:firstLine="540"/>
        <w:jc w:val="both"/>
        <w:rPr>
          <w:rFonts w:ascii="Times New Roman" w:eastAsia="Calibri" w:hAnsi="Times New Roman" w:cs="Times New Roman"/>
          <w:i/>
          <w:sz w:val="24"/>
          <w:szCs w:val="24"/>
          <w:lang w:bidi="en-US"/>
        </w:rPr>
      </w:pPr>
      <w:r w:rsidRPr="00B5029C">
        <w:rPr>
          <w:rFonts w:ascii="Times New Roman" w:eastAsia="Calibri" w:hAnsi="Times New Roman" w:cs="Times New Roman"/>
          <w:sz w:val="24"/>
          <w:szCs w:val="24"/>
          <w:lang w:bidi="en-US"/>
        </w:rPr>
        <w:t xml:space="preserve">Все шаблоны в диалоговом окне </w:t>
      </w:r>
      <w:r w:rsidRPr="00B5029C">
        <w:rPr>
          <w:rFonts w:ascii="Times New Roman" w:eastAsia="Calibri" w:hAnsi="Times New Roman" w:cs="Times New Roman"/>
          <w:b/>
          <w:sz w:val="24"/>
          <w:szCs w:val="24"/>
          <w:lang w:bidi="en-US"/>
        </w:rPr>
        <w:t>Создание документа</w:t>
      </w:r>
      <w:r w:rsidRPr="00B5029C">
        <w:rPr>
          <w:rFonts w:ascii="Times New Roman" w:eastAsia="Calibri" w:hAnsi="Times New Roman" w:cs="Times New Roman"/>
          <w:sz w:val="24"/>
          <w:szCs w:val="24"/>
          <w:lang w:bidi="en-US"/>
        </w:rPr>
        <w:t xml:space="preserve"> распределены по следующим вкладкам: </w:t>
      </w:r>
      <w:r w:rsidRPr="00B5029C">
        <w:rPr>
          <w:rFonts w:ascii="Times New Roman" w:eastAsia="Calibri" w:hAnsi="Times New Roman" w:cs="Times New Roman"/>
          <w:i/>
          <w:sz w:val="24"/>
          <w:szCs w:val="24"/>
          <w:lang w:bidi="en-US"/>
        </w:rPr>
        <w:t>Общие</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i/>
          <w:sz w:val="24"/>
          <w:szCs w:val="24"/>
          <w:lang w:bidi="en-US"/>
        </w:rPr>
        <w:t xml:space="preserve">Письма и факсы, Записки, Отчеты, Публикации, Другие документы, </w:t>
      </w:r>
      <w:r w:rsidRPr="00B5029C">
        <w:rPr>
          <w:rFonts w:ascii="Times New Roman" w:eastAsia="Calibri" w:hAnsi="Times New Roman" w:cs="Times New Roman"/>
          <w:i/>
          <w:sz w:val="24"/>
          <w:szCs w:val="24"/>
          <w:lang w:val="en-US" w:bidi="en-US"/>
        </w:rPr>
        <w:t>Web</w:t>
      </w:r>
      <w:r w:rsidRPr="00B5029C">
        <w:rPr>
          <w:rFonts w:ascii="Times New Roman" w:eastAsia="Calibri" w:hAnsi="Times New Roman" w:cs="Times New Roman"/>
          <w:i/>
          <w:sz w:val="24"/>
          <w:szCs w:val="24"/>
          <w:lang w:bidi="en-US"/>
        </w:rPr>
        <w:t>-страницы.</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Вкладка </w:t>
      </w:r>
      <w:r w:rsidRPr="00B5029C">
        <w:rPr>
          <w:rFonts w:ascii="Times New Roman" w:eastAsia="Calibri" w:hAnsi="Times New Roman" w:cs="Times New Roman"/>
          <w:i/>
          <w:sz w:val="24"/>
          <w:szCs w:val="24"/>
          <w:lang w:bidi="en-US"/>
        </w:rPr>
        <w:t xml:space="preserve">Общие </w:t>
      </w:r>
      <w:r w:rsidRPr="00B5029C">
        <w:rPr>
          <w:rFonts w:ascii="Times New Roman" w:eastAsia="Calibri" w:hAnsi="Times New Roman" w:cs="Times New Roman"/>
          <w:sz w:val="24"/>
          <w:szCs w:val="24"/>
          <w:lang w:bidi="en-US"/>
        </w:rPr>
        <w:t xml:space="preserve">содержит два шаблона </w:t>
      </w:r>
      <w:r w:rsidRPr="00B5029C">
        <w:rPr>
          <w:rFonts w:ascii="Times New Roman" w:eastAsia="Calibri" w:hAnsi="Times New Roman" w:cs="Times New Roman"/>
          <w:i/>
          <w:sz w:val="24"/>
          <w:szCs w:val="24"/>
          <w:lang w:bidi="en-US"/>
        </w:rPr>
        <w:t>Новый документ</w:t>
      </w:r>
      <w:r w:rsidRPr="00B5029C">
        <w:rPr>
          <w:rFonts w:ascii="Times New Roman" w:eastAsia="Calibri" w:hAnsi="Times New Roman" w:cs="Times New Roman"/>
          <w:sz w:val="24"/>
          <w:szCs w:val="24"/>
          <w:lang w:bidi="en-US"/>
        </w:rPr>
        <w:t xml:space="preserve"> и </w:t>
      </w:r>
      <w:r w:rsidRPr="00B5029C">
        <w:rPr>
          <w:rFonts w:ascii="Times New Roman" w:eastAsia="Calibri" w:hAnsi="Times New Roman" w:cs="Times New Roman"/>
          <w:i/>
          <w:sz w:val="24"/>
          <w:szCs w:val="24"/>
          <w:lang w:bidi="en-US"/>
        </w:rPr>
        <w:t>Обычный</w:t>
      </w:r>
      <w:r w:rsidRPr="00B5029C">
        <w:rPr>
          <w:rFonts w:ascii="Times New Roman" w:eastAsia="Calibri" w:hAnsi="Times New Roman" w:cs="Times New Roman"/>
          <w:sz w:val="24"/>
          <w:szCs w:val="24"/>
          <w:lang w:bidi="en-US"/>
        </w:rPr>
        <w:t>, которые обычно используются для создания новых документов, поскольку представляют собой "пустые" шаблоны.</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Остальные вкладки включают "непустые" шаблоны и шаблоны </w:t>
      </w:r>
      <w:r w:rsidRPr="00B5029C">
        <w:rPr>
          <w:rFonts w:ascii="Times New Roman" w:eastAsia="Calibri" w:hAnsi="Times New Roman" w:cs="Times New Roman"/>
          <w:b/>
          <w:sz w:val="24"/>
          <w:szCs w:val="24"/>
          <w:lang w:bidi="en-US"/>
        </w:rPr>
        <w:t xml:space="preserve">Мастера. </w:t>
      </w:r>
      <w:r w:rsidRPr="00B5029C">
        <w:rPr>
          <w:rFonts w:ascii="Times New Roman" w:eastAsia="Calibri" w:hAnsi="Times New Roman" w:cs="Times New Roman"/>
          <w:sz w:val="24"/>
          <w:szCs w:val="24"/>
          <w:lang w:bidi="en-US"/>
        </w:rPr>
        <w:t>При выборе последних, в общем случае, реализуется пошаговая процедура, представляющая собой последовательность диалоговых окон (шагов), в которых пользователю предлагается выполнить определенные действия. Находясь внутри этой последовательности пользователь имеет возможность перемещаться как вперед (кнопка</w:t>
      </w:r>
      <w:proofErr w:type="gramStart"/>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Д</w:t>
      </w:r>
      <w:proofErr w:type="gramEnd"/>
      <w:r w:rsidRPr="00B5029C">
        <w:rPr>
          <w:rFonts w:ascii="Times New Roman" w:eastAsia="Calibri" w:hAnsi="Times New Roman" w:cs="Times New Roman"/>
          <w:b/>
          <w:sz w:val="24"/>
          <w:szCs w:val="24"/>
          <w:lang w:bidi="en-US"/>
        </w:rPr>
        <w:t>алее</w:t>
      </w:r>
      <w:r w:rsidRPr="00B5029C">
        <w:rPr>
          <w:rFonts w:ascii="Times New Roman" w:eastAsia="Calibri" w:hAnsi="Times New Roman" w:cs="Times New Roman"/>
          <w:sz w:val="24"/>
          <w:szCs w:val="24"/>
          <w:lang w:bidi="en-US"/>
        </w:rPr>
        <w:t xml:space="preserve">), так и назад (кнопка </w:t>
      </w:r>
      <w:r w:rsidRPr="00B5029C">
        <w:rPr>
          <w:rFonts w:ascii="Times New Roman" w:eastAsia="Calibri" w:hAnsi="Times New Roman" w:cs="Times New Roman"/>
          <w:b/>
          <w:sz w:val="24"/>
          <w:szCs w:val="24"/>
          <w:lang w:bidi="en-US"/>
        </w:rPr>
        <w:t>Назад</w:t>
      </w:r>
      <w:r w:rsidRPr="00B5029C">
        <w:rPr>
          <w:rFonts w:ascii="Times New Roman" w:eastAsia="Calibri" w:hAnsi="Times New Roman" w:cs="Times New Roman"/>
          <w:sz w:val="24"/>
          <w:szCs w:val="24"/>
          <w:lang w:bidi="en-US"/>
        </w:rPr>
        <w:t xml:space="preserve">). В последнем диалоговом окне становится доступна кнопка </w:t>
      </w:r>
      <w:r w:rsidRPr="00B5029C">
        <w:rPr>
          <w:rFonts w:ascii="Times New Roman" w:eastAsia="Calibri" w:hAnsi="Times New Roman" w:cs="Times New Roman"/>
          <w:b/>
          <w:sz w:val="24"/>
          <w:szCs w:val="24"/>
          <w:lang w:bidi="en-US"/>
        </w:rPr>
        <w:t>Готово</w:t>
      </w:r>
      <w:r w:rsidRPr="00B5029C">
        <w:rPr>
          <w:rFonts w:ascii="Times New Roman" w:eastAsia="Calibri" w:hAnsi="Times New Roman" w:cs="Times New Roman"/>
          <w:sz w:val="24"/>
          <w:szCs w:val="24"/>
          <w:lang w:bidi="en-US"/>
        </w:rPr>
        <w:t>, нажав которую пользователь завершает процедуру создания документа.</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Форматирование страниц</w:t>
      </w:r>
      <w:r w:rsidRPr="00B5029C">
        <w:rPr>
          <w:rFonts w:ascii="Times New Roman" w:eastAsia="Calibri" w:hAnsi="Times New Roman" w:cs="Times New Roman"/>
          <w:sz w:val="24"/>
          <w:szCs w:val="24"/>
          <w:lang w:bidi="en-US"/>
        </w:rPr>
        <w:t xml:space="preserve"> предусматривает определение размера полей, размера бумаги и т.п. Доступ к соответствующей команде осуществляется следующим образом: меню </w:t>
      </w:r>
      <w:r w:rsidRPr="00B5029C">
        <w:rPr>
          <w:rFonts w:ascii="Times New Roman" w:eastAsia="Calibri" w:hAnsi="Times New Roman" w:cs="Times New Roman"/>
          <w:b/>
          <w:sz w:val="24"/>
          <w:szCs w:val="24"/>
          <w:lang w:bidi="en-US"/>
        </w:rPr>
        <w:t>Файл</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sz w:val="24"/>
          <w:szCs w:val="24"/>
          <w:lang w:bidi="en-US"/>
        </w:rPr>
        <w:t>Параметры страницы</w:t>
      </w:r>
      <w:r w:rsidRPr="00B5029C">
        <w:rPr>
          <w:rFonts w:ascii="Times New Roman" w:eastAsia="Calibri" w:hAnsi="Times New Roman" w:cs="Times New Roman"/>
          <w:sz w:val="24"/>
          <w:szCs w:val="24"/>
          <w:lang w:bidi="en-US"/>
        </w:rPr>
        <w:t>.</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 xml:space="preserve">Ввод текста </w:t>
      </w:r>
      <w:r w:rsidRPr="00B5029C">
        <w:rPr>
          <w:rFonts w:ascii="Times New Roman" w:eastAsia="Calibri" w:hAnsi="Times New Roman" w:cs="Times New Roman"/>
          <w:sz w:val="24"/>
          <w:szCs w:val="24"/>
          <w:lang w:bidi="en-US"/>
        </w:rPr>
        <w:t xml:space="preserve">проводится обычным образом с использованием клавиатуры. Однако следует иметь в виду, что при вводе текста в среде </w:t>
      </w:r>
      <w:r w:rsidRPr="00B5029C">
        <w:rPr>
          <w:rFonts w:ascii="Times New Roman" w:eastAsia="Calibri" w:hAnsi="Times New Roman" w:cs="Times New Roman"/>
          <w:sz w:val="24"/>
          <w:szCs w:val="24"/>
          <w:lang w:val="en-US" w:bidi="en-US"/>
        </w:rPr>
        <w:t>Word</w:t>
      </w:r>
      <w:r w:rsidRPr="00B5029C">
        <w:rPr>
          <w:rFonts w:ascii="Times New Roman" w:eastAsia="Calibri" w:hAnsi="Times New Roman" w:cs="Times New Roman"/>
          <w:sz w:val="24"/>
          <w:szCs w:val="24"/>
          <w:lang w:bidi="en-US"/>
        </w:rPr>
        <w:t xml:space="preserve">, работают несколько автоматических механизмов: автоматическая верстка строк, автоматическая верстка страниц, </w:t>
      </w:r>
      <w:proofErr w:type="spellStart"/>
      <w:r w:rsidRPr="00B5029C">
        <w:rPr>
          <w:rFonts w:ascii="Times New Roman" w:eastAsia="Calibri" w:hAnsi="Times New Roman" w:cs="Times New Roman"/>
          <w:b/>
          <w:sz w:val="24"/>
          <w:szCs w:val="24"/>
          <w:lang w:bidi="en-US"/>
        </w:rPr>
        <w:t>Автоформат</w:t>
      </w:r>
      <w:proofErr w:type="spellEnd"/>
      <w:r w:rsidRPr="00B5029C">
        <w:rPr>
          <w:rFonts w:ascii="Times New Roman" w:eastAsia="Calibri" w:hAnsi="Times New Roman" w:cs="Times New Roman"/>
          <w:b/>
          <w:sz w:val="24"/>
          <w:szCs w:val="24"/>
          <w:lang w:bidi="en-US"/>
        </w:rPr>
        <w:t xml:space="preserve"> при вводе</w:t>
      </w:r>
      <w:r w:rsidRPr="00B5029C">
        <w:rPr>
          <w:rFonts w:ascii="Times New Roman" w:eastAsia="Calibri" w:hAnsi="Times New Roman" w:cs="Times New Roman"/>
          <w:sz w:val="24"/>
          <w:szCs w:val="24"/>
          <w:lang w:bidi="en-US"/>
        </w:rPr>
        <w:t xml:space="preserve">, </w:t>
      </w:r>
      <w:proofErr w:type="spellStart"/>
      <w:r w:rsidRPr="00B5029C">
        <w:rPr>
          <w:rFonts w:ascii="Times New Roman" w:eastAsia="Calibri" w:hAnsi="Times New Roman" w:cs="Times New Roman"/>
          <w:b/>
          <w:sz w:val="24"/>
          <w:szCs w:val="24"/>
          <w:lang w:bidi="en-US"/>
        </w:rPr>
        <w:t>Автозамена</w:t>
      </w:r>
      <w:proofErr w:type="spellEnd"/>
      <w:r w:rsidRPr="00B5029C">
        <w:rPr>
          <w:rFonts w:ascii="Times New Roman" w:eastAsia="Calibri" w:hAnsi="Times New Roman" w:cs="Times New Roman"/>
          <w:sz w:val="24"/>
          <w:szCs w:val="24"/>
          <w:lang w:bidi="en-US"/>
        </w:rPr>
        <w:t xml:space="preserve"> и др.</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 xml:space="preserve">Автоматическая верстка строк </w:t>
      </w:r>
      <w:r w:rsidRPr="00B5029C">
        <w:rPr>
          <w:rFonts w:ascii="Times New Roman" w:eastAsia="Calibri" w:hAnsi="Times New Roman" w:cs="Times New Roman"/>
          <w:sz w:val="24"/>
          <w:szCs w:val="24"/>
          <w:lang w:bidi="en-US"/>
        </w:rPr>
        <w:t xml:space="preserve">означает, что при достижении правой границы области текста, слово, не помещаемое в строке, целиком (если не установлен режим переноса слов) или частично (с переносом) размещается в начале следующей строки. Поэтому от пользователя не требуется никаких действий по оформлению окончания строки. Однако пользователь в любом месте может прервать верстку строки и перейти на начало следующей. Проще всего это можно осуществить путем сочетания клавиш </w:t>
      </w:r>
      <w:r w:rsidRPr="00B5029C">
        <w:rPr>
          <w:rFonts w:ascii="Times New Roman" w:eastAsia="Calibri" w:hAnsi="Times New Roman" w:cs="Times New Roman"/>
          <w:b/>
          <w:sz w:val="24"/>
          <w:szCs w:val="24"/>
          <w:lang w:val="en-US" w:bidi="en-US"/>
        </w:rPr>
        <w:t>Shift</w:t>
      </w:r>
      <w:r w:rsidRPr="00B5029C">
        <w:rPr>
          <w:rFonts w:ascii="Times New Roman" w:eastAsia="Calibri" w:hAnsi="Times New Roman" w:cs="Times New Roman"/>
          <w:b/>
          <w:sz w:val="24"/>
          <w:szCs w:val="24"/>
          <w:lang w:bidi="en-US"/>
        </w:rPr>
        <w:t>+</w:t>
      </w:r>
      <w:r w:rsidRPr="00B5029C">
        <w:rPr>
          <w:rFonts w:ascii="Times New Roman" w:eastAsia="Calibri" w:hAnsi="Times New Roman" w:cs="Times New Roman"/>
          <w:b/>
          <w:sz w:val="24"/>
          <w:szCs w:val="24"/>
          <w:lang w:val="en-US" w:bidi="en-US"/>
        </w:rPr>
        <w:t>Enter</w:t>
      </w:r>
      <w:r w:rsidRPr="00B5029C">
        <w:rPr>
          <w:rFonts w:ascii="Times New Roman" w:eastAsia="Calibri" w:hAnsi="Times New Roman" w:cs="Times New Roman"/>
          <w:sz w:val="24"/>
          <w:szCs w:val="24"/>
          <w:lang w:bidi="en-US"/>
        </w:rPr>
        <w:t>.</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 xml:space="preserve">Автоматическая верстка страниц </w:t>
      </w:r>
      <w:r w:rsidRPr="00B5029C">
        <w:rPr>
          <w:rFonts w:ascii="Times New Roman" w:eastAsia="Calibri" w:hAnsi="Times New Roman" w:cs="Times New Roman"/>
          <w:sz w:val="24"/>
          <w:szCs w:val="24"/>
          <w:lang w:bidi="en-US"/>
        </w:rPr>
        <w:t xml:space="preserve">означает, что при наборе текста равного объему полной страницы, строка, не помещаемая на странице, переносится на начало следующей страницы (новая страница добавляется автоматически). Прервать автоматическую верстку строк проще всего путем нажатия сочетания клавиш </w:t>
      </w:r>
      <w:r w:rsidRPr="00B5029C">
        <w:rPr>
          <w:rFonts w:ascii="Times New Roman" w:eastAsia="Calibri" w:hAnsi="Times New Roman" w:cs="Times New Roman"/>
          <w:b/>
          <w:sz w:val="24"/>
          <w:szCs w:val="24"/>
          <w:lang w:val="en-US" w:bidi="en-US"/>
        </w:rPr>
        <w:t>Ctrl</w:t>
      </w:r>
      <w:r w:rsidRPr="00B5029C">
        <w:rPr>
          <w:rFonts w:ascii="Times New Roman" w:eastAsia="Calibri" w:hAnsi="Times New Roman" w:cs="Times New Roman"/>
          <w:b/>
          <w:sz w:val="24"/>
          <w:szCs w:val="24"/>
          <w:lang w:bidi="en-US"/>
        </w:rPr>
        <w:t>+</w:t>
      </w:r>
      <w:r w:rsidRPr="00B5029C">
        <w:rPr>
          <w:rFonts w:ascii="Times New Roman" w:eastAsia="Calibri" w:hAnsi="Times New Roman" w:cs="Times New Roman"/>
          <w:b/>
          <w:sz w:val="24"/>
          <w:szCs w:val="24"/>
          <w:lang w:val="en-US" w:bidi="en-US"/>
        </w:rPr>
        <w:t>Shift</w:t>
      </w:r>
      <w:r w:rsidRPr="00B5029C">
        <w:rPr>
          <w:rFonts w:ascii="Times New Roman" w:eastAsia="Calibri" w:hAnsi="Times New Roman" w:cs="Times New Roman"/>
          <w:b/>
          <w:sz w:val="24"/>
          <w:szCs w:val="24"/>
          <w:lang w:bidi="en-US"/>
        </w:rPr>
        <w:t>+</w:t>
      </w:r>
      <w:r w:rsidRPr="00B5029C">
        <w:rPr>
          <w:rFonts w:ascii="Times New Roman" w:eastAsia="Calibri" w:hAnsi="Times New Roman" w:cs="Times New Roman"/>
          <w:b/>
          <w:sz w:val="24"/>
          <w:szCs w:val="24"/>
          <w:lang w:val="en-US" w:bidi="en-US"/>
        </w:rPr>
        <w:t>Enter</w:t>
      </w:r>
      <w:r w:rsidRPr="00B5029C">
        <w:rPr>
          <w:rFonts w:ascii="Times New Roman" w:eastAsia="Calibri" w:hAnsi="Times New Roman" w:cs="Times New Roman"/>
          <w:sz w:val="24"/>
          <w:szCs w:val="24"/>
          <w:lang w:bidi="en-US"/>
        </w:rPr>
        <w:t>.</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proofErr w:type="spellStart"/>
      <w:r w:rsidRPr="00B5029C">
        <w:rPr>
          <w:rFonts w:ascii="Times New Roman" w:eastAsia="Calibri" w:hAnsi="Times New Roman" w:cs="Times New Roman"/>
          <w:i/>
          <w:sz w:val="24"/>
          <w:szCs w:val="24"/>
          <w:lang w:bidi="en-US"/>
        </w:rPr>
        <w:lastRenderedPageBreak/>
        <w:t>Автоформат</w:t>
      </w:r>
      <w:proofErr w:type="spellEnd"/>
      <w:r w:rsidRPr="00B5029C">
        <w:rPr>
          <w:rFonts w:ascii="Times New Roman" w:eastAsia="Calibri" w:hAnsi="Times New Roman" w:cs="Times New Roman"/>
          <w:i/>
          <w:sz w:val="24"/>
          <w:szCs w:val="24"/>
          <w:lang w:bidi="en-US"/>
        </w:rPr>
        <w:t xml:space="preserve"> при вводе</w:t>
      </w:r>
      <w:r w:rsidRPr="00B5029C">
        <w:rPr>
          <w:rFonts w:ascii="Times New Roman" w:eastAsia="Calibri" w:hAnsi="Times New Roman" w:cs="Times New Roman"/>
          <w:sz w:val="24"/>
          <w:szCs w:val="24"/>
          <w:lang w:bidi="en-US"/>
        </w:rPr>
        <w:t xml:space="preserve"> означает применение автоматических действий при вводе текста, например, прямые кавычки</w:t>
      </w:r>
      <w:proofErr w:type="gramStart"/>
      <w:r w:rsidRPr="00B5029C">
        <w:rPr>
          <w:rFonts w:ascii="Times New Roman" w:eastAsia="Calibri" w:hAnsi="Times New Roman" w:cs="Times New Roman"/>
          <w:sz w:val="24"/>
          <w:szCs w:val="24"/>
          <w:lang w:bidi="en-US"/>
        </w:rPr>
        <w:t xml:space="preserve"> (" ") </w:t>
      </w:r>
      <w:proofErr w:type="gramEnd"/>
      <w:r w:rsidRPr="00B5029C">
        <w:rPr>
          <w:rFonts w:ascii="Times New Roman" w:eastAsia="Calibri" w:hAnsi="Times New Roman" w:cs="Times New Roman"/>
          <w:sz w:val="24"/>
          <w:szCs w:val="24"/>
          <w:lang w:bidi="en-US"/>
        </w:rPr>
        <w:t>заменяются на парные («»), два дефиса (--) заменяются на среднее тире (–), три дефиса (---) на длинное тире (—) и др.</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proofErr w:type="spellStart"/>
      <w:r w:rsidRPr="00B5029C">
        <w:rPr>
          <w:rFonts w:ascii="Times New Roman" w:eastAsia="Calibri" w:hAnsi="Times New Roman" w:cs="Times New Roman"/>
          <w:i/>
          <w:sz w:val="24"/>
          <w:szCs w:val="24"/>
          <w:lang w:bidi="en-US"/>
        </w:rPr>
        <w:t>Автозамена</w:t>
      </w:r>
      <w:proofErr w:type="spellEnd"/>
      <w:r w:rsidRPr="00B5029C">
        <w:rPr>
          <w:rFonts w:ascii="Times New Roman" w:eastAsia="Calibri" w:hAnsi="Times New Roman" w:cs="Times New Roman"/>
          <w:sz w:val="24"/>
          <w:szCs w:val="24"/>
          <w:lang w:bidi="en-US"/>
        </w:rPr>
        <w:t xml:space="preserve"> также работает при вводе и позволяет, например, заменять неправильно написанные слова правильными: "</w:t>
      </w:r>
      <w:proofErr w:type="spellStart"/>
      <w:r w:rsidRPr="00B5029C">
        <w:rPr>
          <w:rFonts w:ascii="Times New Roman" w:eastAsia="Calibri" w:hAnsi="Times New Roman" w:cs="Times New Roman"/>
          <w:sz w:val="24"/>
          <w:szCs w:val="24"/>
          <w:lang w:bidi="en-US"/>
        </w:rPr>
        <w:t>аб</w:t>
      </w:r>
      <w:proofErr w:type="spellEnd"/>
      <w:proofErr w:type="gramStart"/>
      <w:r w:rsidRPr="00B5029C">
        <w:rPr>
          <w:rFonts w:ascii="Times New Roman" w:eastAsia="Calibri" w:hAnsi="Times New Roman" w:cs="Times New Roman"/>
          <w:sz w:val="24"/>
          <w:szCs w:val="24"/>
          <w:lang w:val="en-US" w:bidi="en-US"/>
        </w:rPr>
        <w:t>a</w:t>
      </w:r>
      <w:proofErr w:type="spellStart"/>
      <w:proofErr w:type="gramEnd"/>
      <w:r w:rsidRPr="00B5029C">
        <w:rPr>
          <w:rFonts w:ascii="Times New Roman" w:eastAsia="Calibri" w:hAnsi="Times New Roman" w:cs="Times New Roman"/>
          <w:sz w:val="24"/>
          <w:szCs w:val="24"/>
          <w:lang w:bidi="en-US"/>
        </w:rPr>
        <w:t>нент</w:t>
      </w:r>
      <w:proofErr w:type="spellEnd"/>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абонент, "</w:t>
      </w:r>
      <w:proofErr w:type="spellStart"/>
      <w:r w:rsidRPr="00B5029C">
        <w:rPr>
          <w:rFonts w:ascii="Times New Roman" w:eastAsia="Calibri" w:hAnsi="Times New Roman" w:cs="Times New Roman"/>
          <w:sz w:val="24"/>
          <w:szCs w:val="24"/>
          <w:lang w:bidi="en-US"/>
        </w:rPr>
        <w:t>аб</w:t>
      </w:r>
      <w:proofErr w:type="spellEnd"/>
      <w:r w:rsidRPr="00B5029C">
        <w:rPr>
          <w:rFonts w:ascii="Times New Roman" w:eastAsia="Calibri" w:hAnsi="Times New Roman" w:cs="Times New Roman"/>
          <w:sz w:val="24"/>
          <w:szCs w:val="24"/>
          <w:lang w:val="en-US" w:bidi="en-US"/>
        </w:rPr>
        <w:t>a</w:t>
      </w:r>
      <w:proofErr w:type="spellStart"/>
      <w:r w:rsidRPr="00B5029C">
        <w:rPr>
          <w:rFonts w:ascii="Times New Roman" w:eastAsia="Calibri" w:hAnsi="Times New Roman" w:cs="Times New Roman"/>
          <w:sz w:val="24"/>
          <w:szCs w:val="24"/>
          <w:lang w:bidi="en-US"/>
        </w:rPr>
        <w:t>риген</w:t>
      </w:r>
      <w:proofErr w:type="spellEnd"/>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абориген и другие замены, определяемыми списком </w:t>
      </w:r>
      <w:proofErr w:type="spellStart"/>
      <w:r w:rsidRPr="00B5029C">
        <w:rPr>
          <w:rFonts w:ascii="Times New Roman" w:eastAsia="Calibri" w:hAnsi="Times New Roman" w:cs="Times New Roman"/>
          <w:sz w:val="24"/>
          <w:szCs w:val="24"/>
          <w:lang w:bidi="en-US"/>
        </w:rPr>
        <w:t>автозамен</w:t>
      </w:r>
      <w:proofErr w:type="spellEnd"/>
      <w:r w:rsidRPr="00B5029C">
        <w:rPr>
          <w:rFonts w:ascii="Times New Roman" w:eastAsia="Calibri" w:hAnsi="Times New Roman" w:cs="Times New Roman"/>
          <w:sz w:val="24"/>
          <w:szCs w:val="24"/>
          <w:lang w:bidi="en-US"/>
        </w:rPr>
        <w:t xml:space="preserve"> (меню </w:t>
      </w:r>
      <w:r w:rsidRPr="00B5029C">
        <w:rPr>
          <w:rFonts w:ascii="Times New Roman" w:eastAsia="Calibri" w:hAnsi="Times New Roman" w:cs="Times New Roman"/>
          <w:b/>
          <w:sz w:val="24"/>
          <w:szCs w:val="24"/>
          <w:lang w:bidi="en-US"/>
        </w:rPr>
        <w:t>Сервис</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proofErr w:type="spellStart"/>
      <w:r w:rsidRPr="00B5029C">
        <w:rPr>
          <w:rFonts w:ascii="Times New Roman" w:eastAsia="Calibri" w:hAnsi="Times New Roman" w:cs="Times New Roman"/>
          <w:b/>
          <w:sz w:val="24"/>
          <w:szCs w:val="24"/>
          <w:lang w:bidi="en-US"/>
        </w:rPr>
        <w:t>Автозамена</w:t>
      </w:r>
      <w:proofErr w:type="spellEnd"/>
      <w:r w:rsidRPr="00B5029C">
        <w:rPr>
          <w:rFonts w:ascii="Times New Roman" w:eastAsia="Calibri" w:hAnsi="Times New Roman" w:cs="Times New Roman"/>
          <w:b/>
          <w:sz w:val="24"/>
          <w:szCs w:val="24"/>
          <w:lang w:bidi="en-US"/>
        </w:rPr>
        <w:t>…</w:t>
      </w:r>
      <w:r w:rsidRPr="00B5029C">
        <w:rPr>
          <w:rFonts w:ascii="Times New Roman" w:eastAsia="Calibri" w:hAnsi="Times New Roman" w:cs="Times New Roman"/>
          <w:sz w:val="24"/>
          <w:szCs w:val="24"/>
          <w:lang w:bidi="en-US"/>
        </w:rPr>
        <w:t>).</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 xml:space="preserve">Редактирование </w:t>
      </w:r>
      <w:r w:rsidRPr="00B5029C">
        <w:rPr>
          <w:rFonts w:ascii="Times New Roman" w:eastAsia="Calibri" w:hAnsi="Times New Roman" w:cs="Times New Roman"/>
          <w:sz w:val="24"/>
          <w:szCs w:val="24"/>
          <w:lang w:bidi="en-US"/>
        </w:rPr>
        <w:t xml:space="preserve">текста предусматривает выполнение операций: перемещения и копирования текста. Соответствующие команды находятся  в меню </w:t>
      </w:r>
      <w:r w:rsidRPr="00B5029C">
        <w:rPr>
          <w:rFonts w:ascii="Times New Roman" w:eastAsia="Calibri" w:hAnsi="Times New Roman" w:cs="Times New Roman"/>
          <w:b/>
          <w:sz w:val="24"/>
          <w:szCs w:val="24"/>
          <w:lang w:bidi="en-US"/>
        </w:rPr>
        <w:t>Правка</w:t>
      </w:r>
      <w:r w:rsidRPr="00B5029C">
        <w:rPr>
          <w:rFonts w:ascii="Times New Roman" w:eastAsia="Calibri" w:hAnsi="Times New Roman" w:cs="Times New Roman"/>
          <w:sz w:val="24"/>
          <w:szCs w:val="24"/>
          <w:lang w:bidi="en-US"/>
        </w:rPr>
        <w:t xml:space="preserve">. Однако удобнее этой цели использовать кнопки: </w:t>
      </w:r>
      <w:r w:rsidRPr="00B5029C">
        <w:rPr>
          <w:rFonts w:ascii="Times New Roman" w:eastAsia="Calibri" w:hAnsi="Times New Roman" w:cs="Times New Roman"/>
          <w:i/>
          <w:sz w:val="24"/>
          <w:szCs w:val="24"/>
          <w:lang w:bidi="en-US"/>
        </w:rPr>
        <w:t>Вырезать</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i/>
          <w:sz w:val="24"/>
          <w:szCs w:val="24"/>
          <w:lang w:bidi="en-US"/>
        </w:rPr>
        <w:t>Копировать</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i/>
          <w:sz w:val="24"/>
          <w:szCs w:val="24"/>
          <w:lang w:bidi="en-US"/>
        </w:rPr>
        <w:t>Вставить</w:t>
      </w:r>
      <w:r w:rsidRPr="00B5029C">
        <w:rPr>
          <w:rFonts w:ascii="Times New Roman" w:eastAsia="Calibri" w:hAnsi="Times New Roman" w:cs="Times New Roman"/>
          <w:sz w:val="24"/>
          <w:szCs w:val="24"/>
          <w:lang w:bidi="en-US"/>
        </w:rPr>
        <w:t xml:space="preserve">, расположенные на панели инструментов </w:t>
      </w:r>
      <w:proofErr w:type="gramStart"/>
      <w:r w:rsidRPr="00B5029C">
        <w:rPr>
          <w:rFonts w:ascii="Times New Roman" w:eastAsia="Calibri" w:hAnsi="Times New Roman" w:cs="Times New Roman"/>
          <w:b/>
          <w:sz w:val="24"/>
          <w:szCs w:val="24"/>
          <w:lang w:bidi="en-US"/>
        </w:rPr>
        <w:t>Стандартная</w:t>
      </w:r>
      <w:proofErr w:type="gramEnd"/>
      <w:r w:rsidRPr="00B5029C">
        <w:rPr>
          <w:rFonts w:ascii="Times New Roman" w:eastAsia="Calibri" w:hAnsi="Times New Roman" w:cs="Times New Roman"/>
          <w:sz w:val="24"/>
          <w:szCs w:val="24"/>
          <w:lang w:bidi="en-US"/>
        </w:rPr>
        <w:t xml:space="preserve">. При этом используется буфер обмена операционной среды </w:t>
      </w:r>
      <w:r w:rsidRPr="00B5029C">
        <w:rPr>
          <w:rFonts w:ascii="Times New Roman" w:eastAsia="Calibri" w:hAnsi="Times New Roman" w:cs="Times New Roman"/>
          <w:sz w:val="24"/>
          <w:szCs w:val="24"/>
          <w:lang w:val="en-US" w:bidi="en-US"/>
        </w:rPr>
        <w:t>Windows</w:t>
      </w:r>
      <w:r w:rsidRPr="00B5029C">
        <w:rPr>
          <w:rFonts w:ascii="Times New Roman" w:eastAsia="Calibri" w:hAnsi="Times New Roman" w:cs="Times New Roman"/>
          <w:sz w:val="24"/>
          <w:szCs w:val="24"/>
          <w:lang w:bidi="en-US"/>
        </w:rPr>
        <w:t xml:space="preserve">. </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Кроме того, можно перемещать и копировать текст путем перетаскивания выделенного текста с помощью мыши (метод "</w:t>
      </w:r>
      <w:r w:rsidRPr="00B5029C">
        <w:rPr>
          <w:rFonts w:ascii="Times New Roman" w:eastAsia="Calibri" w:hAnsi="Times New Roman" w:cs="Times New Roman"/>
          <w:b/>
          <w:sz w:val="24"/>
          <w:szCs w:val="24"/>
          <w:lang w:bidi="en-US"/>
        </w:rPr>
        <w:t>перетащи и отпусти</w:t>
      </w:r>
      <w:r w:rsidRPr="00B5029C">
        <w:rPr>
          <w:rFonts w:ascii="Times New Roman" w:eastAsia="Calibri" w:hAnsi="Times New Roman" w:cs="Times New Roman"/>
          <w:sz w:val="24"/>
          <w:szCs w:val="24"/>
          <w:lang w:bidi="en-US"/>
        </w:rPr>
        <w:t xml:space="preserve">"). Перетаскивание текста не требует никаких дополнительных действий, для  выполнения операции копирования этим способом необходимо удерживать клавишу </w:t>
      </w:r>
      <w:r w:rsidRPr="00B5029C">
        <w:rPr>
          <w:rFonts w:ascii="Times New Roman" w:eastAsia="Calibri" w:hAnsi="Times New Roman" w:cs="Times New Roman"/>
          <w:b/>
          <w:sz w:val="24"/>
          <w:szCs w:val="24"/>
          <w:lang w:val="en-US" w:bidi="en-US"/>
        </w:rPr>
        <w:t>Ctrl</w:t>
      </w:r>
      <w:r w:rsidRPr="00B5029C">
        <w:rPr>
          <w:rFonts w:ascii="Times New Roman" w:eastAsia="Calibri" w:hAnsi="Times New Roman" w:cs="Times New Roman"/>
          <w:sz w:val="24"/>
          <w:szCs w:val="24"/>
          <w:lang w:bidi="en-US"/>
        </w:rPr>
        <w:t>.</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Для целей редактирования, предусматривающих копирование фрагментов текста из различных мест документа и объединение их в один фрагмент, используются так называемые </w:t>
      </w:r>
      <w:r w:rsidRPr="00B5029C">
        <w:rPr>
          <w:rFonts w:ascii="Times New Roman" w:eastAsia="Calibri" w:hAnsi="Times New Roman" w:cs="Times New Roman"/>
          <w:i/>
          <w:sz w:val="24"/>
          <w:szCs w:val="24"/>
          <w:lang w:bidi="en-US"/>
        </w:rPr>
        <w:t>фрагменты документа</w:t>
      </w:r>
      <w:r w:rsidRPr="00B5029C">
        <w:rPr>
          <w:rFonts w:ascii="Times New Roman" w:eastAsia="Calibri" w:hAnsi="Times New Roman" w:cs="Times New Roman"/>
          <w:sz w:val="24"/>
          <w:szCs w:val="24"/>
          <w:lang w:bidi="en-US"/>
        </w:rPr>
        <w:t xml:space="preserve"> и </w:t>
      </w:r>
      <w:r w:rsidRPr="00B5029C">
        <w:rPr>
          <w:rFonts w:ascii="Times New Roman" w:eastAsia="Calibri" w:hAnsi="Times New Roman" w:cs="Times New Roman"/>
          <w:i/>
          <w:sz w:val="24"/>
          <w:szCs w:val="24"/>
          <w:lang w:bidi="en-US"/>
        </w:rPr>
        <w:t>копилка</w:t>
      </w:r>
      <w:r w:rsidRPr="00B5029C">
        <w:rPr>
          <w:rFonts w:ascii="Times New Roman" w:eastAsia="Calibri" w:hAnsi="Times New Roman" w:cs="Times New Roman"/>
          <w:sz w:val="24"/>
          <w:szCs w:val="24"/>
          <w:lang w:bidi="en-US"/>
        </w:rPr>
        <w:t>. При этом буфер обмена не используется.</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 xml:space="preserve">Фрагмент документа — </w:t>
      </w:r>
      <w:r w:rsidRPr="00B5029C">
        <w:rPr>
          <w:rFonts w:ascii="Times New Roman" w:eastAsia="Calibri" w:hAnsi="Times New Roman" w:cs="Times New Roman"/>
          <w:sz w:val="24"/>
          <w:szCs w:val="24"/>
          <w:lang w:bidi="en-US"/>
        </w:rPr>
        <w:t xml:space="preserve">есть часть документа, скопированная на рабочий стол операционной среды </w:t>
      </w:r>
      <w:r w:rsidRPr="00B5029C">
        <w:rPr>
          <w:rFonts w:ascii="Times New Roman" w:eastAsia="Calibri" w:hAnsi="Times New Roman" w:cs="Times New Roman"/>
          <w:sz w:val="24"/>
          <w:szCs w:val="24"/>
          <w:lang w:val="en-US" w:bidi="en-US"/>
        </w:rPr>
        <w:t>Windows</w:t>
      </w:r>
      <w:r w:rsidRPr="00B5029C">
        <w:rPr>
          <w:rFonts w:ascii="Times New Roman" w:eastAsia="Calibri" w:hAnsi="Times New Roman" w:cs="Times New Roman"/>
          <w:sz w:val="24"/>
          <w:szCs w:val="24"/>
          <w:lang w:bidi="en-US"/>
        </w:rPr>
        <w:t xml:space="preserve">, путем выделения и перетаскивания фрагмента текста (при этом клавишу </w:t>
      </w:r>
      <w:r w:rsidRPr="00B5029C">
        <w:rPr>
          <w:rFonts w:ascii="Times New Roman" w:eastAsia="Calibri" w:hAnsi="Times New Roman" w:cs="Times New Roman"/>
          <w:b/>
          <w:sz w:val="24"/>
          <w:szCs w:val="24"/>
          <w:lang w:val="en-US" w:bidi="en-US"/>
        </w:rPr>
        <w:t>Ctrl</w:t>
      </w:r>
      <w:r w:rsidRPr="00B5029C">
        <w:rPr>
          <w:rFonts w:ascii="Times New Roman" w:eastAsia="Calibri" w:hAnsi="Times New Roman" w:cs="Times New Roman"/>
          <w:b/>
          <w:sz w:val="24"/>
          <w:szCs w:val="24"/>
          <w:lang w:bidi="en-US"/>
        </w:rPr>
        <w:t xml:space="preserve"> </w:t>
      </w:r>
      <w:r w:rsidRPr="00B5029C">
        <w:rPr>
          <w:rFonts w:ascii="Times New Roman" w:eastAsia="Calibri" w:hAnsi="Times New Roman" w:cs="Times New Roman"/>
          <w:sz w:val="24"/>
          <w:szCs w:val="24"/>
          <w:lang w:bidi="en-US"/>
        </w:rPr>
        <w:t>удерживать не требуется).</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Копилка</w:t>
      </w:r>
      <w:r w:rsidRPr="00B5029C">
        <w:rPr>
          <w:rFonts w:ascii="Times New Roman" w:eastAsia="Calibri" w:hAnsi="Times New Roman" w:cs="Times New Roman"/>
          <w:sz w:val="24"/>
          <w:szCs w:val="24"/>
          <w:lang w:bidi="en-US"/>
        </w:rPr>
        <w:t xml:space="preserve"> напоминает буфер обмена, который позволяет вырезать текст из различных документов и затем вставлять их в документ все сразу. Для наполнения копилки выделенными фрагментами применяется сочетание клавиш </w:t>
      </w:r>
      <w:r w:rsidRPr="00B5029C">
        <w:rPr>
          <w:rFonts w:ascii="Times New Roman" w:eastAsia="Calibri" w:hAnsi="Times New Roman" w:cs="Times New Roman"/>
          <w:b/>
          <w:sz w:val="24"/>
          <w:szCs w:val="24"/>
          <w:lang w:val="en-US" w:bidi="en-US"/>
        </w:rPr>
        <w:t>Ctrl</w:t>
      </w:r>
      <w:r w:rsidRPr="00B5029C">
        <w:rPr>
          <w:rFonts w:ascii="Times New Roman" w:eastAsia="Calibri" w:hAnsi="Times New Roman" w:cs="Times New Roman"/>
          <w:b/>
          <w:sz w:val="24"/>
          <w:szCs w:val="24"/>
          <w:lang w:bidi="en-US"/>
        </w:rPr>
        <w:t>+</w:t>
      </w:r>
      <w:r w:rsidRPr="00B5029C">
        <w:rPr>
          <w:rFonts w:ascii="Times New Roman" w:eastAsia="Calibri" w:hAnsi="Times New Roman" w:cs="Times New Roman"/>
          <w:b/>
          <w:sz w:val="24"/>
          <w:szCs w:val="24"/>
          <w:lang w:val="en-US" w:bidi="en-US"/>
        </w:rPr>
        <w:t>F</w:t>
      </w:r>
      <w:r w:rsidRPr="00B5029C">
        <w:rPr>
          <w:rFonts w:ascii="Times New Roman" w:eastAsia="Calibri" w:hAnsi="Times New Roman" w:cs="Times New Roman"/>
          <w:b/>
          <w:sz w:val="24"/>
          <w:szCs w:val="24"/>
          <w:lang w:bidi="en-US"/>
        </w:rPr>
        <w:t>3</w:t>
      </w:r>
      <w:r w:rsidRPr="00B5029C">
        <w:rPr>
          <w:rFonts w:ascii="Times New Roman" w:eastAsia="Calibri" w:hAnsi="Times New Roman" w:cs="Times New Roman"/>
          <w:sz w:val="24"/>
          <w:szCs w:val="24"/>
          <w:lang w:bidi="en-US"/>
        </w:rPr>
        <w:t xml:space="preserve">. Для вставки всех фрагментов в документ разом и очищения копилки — сочетание клавиш </w:t>
      </w:r>
      <w:r w:rsidRPr="00B5029C">
        <w:rPr>
          <w:rFonts w:ascii="Times New Roman" w:eastAsia="Calibri" w:hAnsi="Times New Roman" w:cs="Times New Roman"/>
          <w:b/>
          <w:sz w:val="24"/>
          <w:szCs w:val="24"/>
          <w:lang w:val="en-US" w:bidi="en-US"/>
        </w:rPr>
        <w:t>Ctrl</w:t>
      </w:r>
      <w:r w:rsidRPr="00B5029C">
        <w:rPr>
          <w:rFonts w:ascii="Times New Roman" w:eastAsia="Calibri" w:hAnsi="Times New Roman" w:cs="Times New Roman"/>
          <w:b/>
          <w:sz w:val="24"/>
          <w:szCs w:val="24"/>
          <w:lang w:bidi="en-US"/>
        </w:rPr>
        <w:t>+</w:t>
      </w:r>
      <w:r w:rsidRPr="00B5029C">
        <w:rPr>
          <w:rFonts w:ascii="Times New Roman" w:eastAsia="Calibri" w:hAnsi="Times New Roman" w:cs="Times New Roman"/>
          <w:b/>
          <w:sz w:val="24"/>
          <w:szCs w:val="24"/>
          <w:lang w:val="en-US" w:bidi="en-US"/>
        </w:rPr>
        <w:t>Shift</w:t>
      </w:r>
      <w:r w:rsidRPr="00B5029C">
        <w:rPr>
          <w:rFonts w:ascii="Times New Roman" w:eastAsia="Calibri" w:hAnsi="Times New Roman" w:cs="Times New Roman"/>
          <w:b/>
          <w:sz w:val="24"/>
          <w:szCs w:val="24"/>
          <w:lang w:bidi="en-US"/>
        </w:rPr>
        <w:t>+</w:t>
      </w:r>
      <w:r w:rsidRPr="00B5029C">
        <w:rPr>
          <w:rFonts w:ascii="Times New Roman" w:eastAsia="Calibri" w:hAnsi="Times New Roman" w:cs="Times New Roman"/>
          <w:b/>
          <w:sz w:val="24"/>
          <w:szCs w:val="24"/>
          <w:lang w:val="en-US" w:bidi="en-US"/>
        </w:rPr>
        <w:t>F</w:t>
      </w:r>
      <w:r w:rsidRPr="00B5029C">
        <w:rPr>
          <w:rFonts w:ascii="Times New Roman" w:eastAsia="Calibri" w:hAnsi="Times New Roman" w:cs="Times New Roman"/>
          <w:b/>
          <w:sz w:val="24"/>
          <w:szCs w:val="24"/>
          <w:lang w:bidi="en-US"/>
        </w:rPr>
        <w:t>3</w:t>
      </w:r>
      <w:r w:rsidRPr="00B5029C">
        <w:rPr>
          <w:rFonts w:ascii="Times New Roman" w:eastAsia="Calibri" w:hAnsi="Times New Roman" w:cs="Times New Roman"/>
          <w:sz w:val="24"/>
          <w:szCs w:val="24"/>
          <w:lang w:bidi="en-US"/>
        </w:rPr>
        <w:t xml:space="preserve">. </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Для копирования текста использовать копилку непосредственно без специальных "обходных маневров" нельзя.</w:t>
      </w:r>
    </w:p>
    <w:p w:rsidR="00B5029C" w:rsidRPr="00B5029C" w:rsidRDefault="00B5029C" w:rsidP="00B5029C">
      <w:pPr>
        <w:tabs>
          <w:tab w:val="left" w:pos="900"/>
        </w:tabs>
        <w:ind w:firstLine="540"/>
        <w:jc w:val="both"/>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Студентам предлагается самостоятельно разработать процедуры, позволяющие использовать копилку для целей копирования.</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Первоначальное сохранение документа</w:t>
      </w:r>
      <w:r w:rsidRPr="00B5029C">
        <w:rPr>
          <w:rFonts w:ascii="Times New Roman" w:eastAsia="Calibri" w:hAnsi="Times New Roman" w:cs="Times New Roman"/>
          <w:sz w:val="24"/>
          <w:szCs w:val="24"/>
          <w:lang w:bidi="en-US"/>
        </w:rPr>
        <w:t xml:space="preserve"> осуществляется с использованием команды</w:t>
      </w:r>
      <w:proofErr w:type="gramStart"/>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С</w:t>
      </w:r>
      <w:proofErr w:type="gramEnd"/>
      <w:r w:rsidRPr="00B5029C">
        <w:rPr>
          <w:rFonts w:ascii="Times New Roman" w:eastAsia="Calibri" w:hAnsi="Times New Roman" w:cs="Times New Roman"/>
          <w:b/>
          <w:sz w:val="24"/>
          <w:szCs w:val="24"/>
          <w:lang w:bidi="en-US"/>
        </w:rPr>
        <w:t>охранит как…</w:t>
      </w:r>
      <w:r w:rsidRPr="00B5029C">
        <w:rPr>
          <w:rFonts w:ascii="Times New Roman" w:eastAsia="Calibri" w:hAnsi="Times New Roman" w:cs="Times New Roman"/>
          <w:sz w:val="24"/>
          <w:szCs w:val="24"/>
          <w:lang w:bidi="en-US"/>
        </w:rPr>
        <w:t xml:space="preserve"> меню </w:t>
      </w:r>
      <w:r w:rsidRPr="00B5029C">
        <w:rPr>
          <w:rFonts w:ascii="Times New Roman" w:eastAsia="Calibri" w:hAnsi="Times New Roman" w:cs="Times New Roman"/>
          <w:b/>
          <w:sz w:val="24"/>
          <w:szCs w:val="24"/>
          <w:lang w:bidi="en-US"/>
        </w:rPr>
        <w:t>Файл (</w:t>
      </w:r>
      <w:r w:rsidRPr="00B5029C">
        <w:rPr>
          <w:rFonts w:ascii="Times New Roman" w:eastAsia="Calibri" w:hAnsi="Times New Roman" w:cs="Times New Roman"/>
          <w:sz w:val="24"/>
          <w:szCs w:val="24"/>
          <w:lang w:bidi="en-US"/>
        </w:rPr>
        <w:t>соответствующей кнопки на какой-либо панели инструментов нет). При сохранении документа задаются: папка, имя файла и тип файла. В дальнейшем можно использовать команду</w:t>
      </w:r>
      <w:proofErr w:type="gramStart"/>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С</w:t>
      </w:r>
      <w:proofErr w:type="gramEnd"/>
      <w:r w:rsidRPr="00B5029C">
        <w:rPr>
          <w:rFonts w:ascii="Times New Roman" w:eastAsia="Calibri" w:hAnsi="Times New Roman" w:cs="Times New Roman"/>
          <w:b/>
          <w:sz w:val="24"/>
          <w:szCs w:val="24"/>
          <w:lang w:bidi="en-US"/>
        </w:rPr>
        <w:t xml:space="preserve">охранить </w:t>
      </w:r>
      <w:r w:rsidRPr="00B5029C">
        <w:rPr>
          <w:rFonts w:ascii="Times New Roman" w:eastAsia="Calibri" w:hAnsi="Times New Roman" w:cs="Times New Roman"/>
          <w:sz w:val="24"/>
          <w:szCs w:val="24"/>
          <w:lang w:bidi="en-US"/>
        </w:rPr>
        <w:t xml:space="preserve">(или соответствующую кнопку на панели инструментов </w:t>
      </w:r>
      <w:r w:rsidRPr="00B5029C">
        <w:rPr>
          <w:rFonts w:ascii="Times New Roman" w:eastAsia="Calibri" w:hAnsi="Times New Roman" w:cs="Times New Roman"/>
          <w:b/>
          <w:sz w:val="24"/>
          <w:szCs w:val="24"/>
          <w:lang w:bidi="en-US"/>
        </w:rPr>
        <w:t>Стандартная</w:t>
      </w:r>
      <w:r w:rsidRPr="00B5029C">
        <w:rPr>
          <w:rFonts w:ascii="Times New Roman" w:eastAsia="Calibri" w:hAnsi="Times New Roman" w:cs="Times New Roman"/>
          <w:sz w:val="24"/>
          <w:szCs w:val="24"/>
          <w:lang w:bidi="en-US"/>
        </w:rPr>
        <w:t>).</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 xml:space="preserve">Открытие документа </w:t>
      </w:r>
      <w:r w:rsidRPr="00B5029C">
        <w:rPr>
          <w:rFonts w:ascii="Times New Roman" w:eastAsia="Calibri" w:hAnsi="Times New Roman" w:cs="Times New Roman"/>
          <w:sz w:val="24"/>
          <w:szCs w:val="24"/>
          <w:lang w:bidi="en-US"/>
        </w:rPr>
        <w:t>осуществляется с использованием команды</w:t>
      </w:r>
      <w:proofErr w:type="gramStart"/>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О</w:t>
      </w:r>
      <w:proofErr w:type="gramEnd"/>
      <w:r w:rsidRPr="00B5029C">
        <w:rPr>
          <w:rFonts w:ascii="Times New Roman" w:eastAsia="Calibri" w:hAnsi="Times New Roman" w:cs="Times New Roman"/>
          <w:b/>
          <w:sz w:val="24"/>
          <w:szCs w:val="24"/>
          <w:lang w:bidi="en-US"/>
        </w:rPr>
        <w:t>ткрыть…</w:t>
      </w:r>
      <w:r w:rsidRPr="00B5029C">
        <w:rPr>
          <w:rFonts w:ascii="Times New Roman" w:eastAsia="Calibri" w:hAnsi="Times New Roman" w:cs="Times New Roman"/>
          <w:sz w:val="24"/>
          <w:szCs w:val="24"/>
          <w:lang w:bidi="en-US"/>
        </w:rPr>
        <w:t xml:space="preserve"> меню </w:t>
      </w:r>
      <w:r w:rsidRPr="00B5029C">
        <w:rPr>
          <w:rFonts w:ascii="Times New Roman" w:eastAsia="Calibri" w:hAnsi="Times New Roman" w:cs="Times New Roman"/>
          <w:b/>
          <w:sz w:val="24"/>
          <w:szCs w:val="24"/>
          <w:lang w:bidi="en-US"/>
        </w:rPr>
        <w:t>Файл</w:t>
      </w:r>
      <w:r w:rsidRPr="00B5029C">
        <w:rPr>
          <w:rFonts w:ascii="Times New Roman" w:eastAsia="Calibri" w:hAnsi="Times New Roman" w:cs="Times New Roman"/>
          <w:sz w:val="24"/>
          <w:szCs w:val="24"/>
          <w:lang w:bidi="en-US"/>
        </w:rPr>
        <w:t xml:space="preserve"> (или соответствующей кнопки на панели инструментов </w:t>
      </w:r>
      <w:r w:rsidRPr="00B5029C">
        <w:rPr>
          <w:rFonts w:ascii="Times New Roman" w:eastAsia="Calibri" w:hAnsi="Times New Roman" w:cs="Times New Roman"/>
          <w:b/>
          <w:sz w:val="24"/>
          <w:szCs w:val="24"/>
          <w:lang w:bidi="en-US"/>
        </w:rPr>
        <w:t>Стандартная</w:t>
      </w:r>
      <w:r w:rsidRPr="00B5029C">
        <w:rPr>
          <w:rFonts w:ascii="Times New Roman" w:eastAsia="Calibri" w:hAnsi="Times New Roman" w:cs="Times New Roman"/>
          <w:sz w:val="24"/>
          <w:szCs w:val="24"/>
          <w:lang w:bidi="en-US"/>
        </w:rPr>
        <w:t>).</w:t>
      </w:r>
    </w:p>
    <w:p w:rsidR="00B5029C" w:rsidRPr="00B5029C" w:rsidRDefault="00B5029C" w:rsidP="00B5029C">
      <w:pPr>
        <w:tabs>
          <w:tab w:val="left" w:pos="900"/>
        </w:tabs>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i/>
          <w:sz w:val="24"/>
          <w:szCs w:val="24"/>
          <w:lang w:bidi="en-US"/>
        </w:rPr>
        <w:t xml:space="preserve">Закрытие документа </w:t>
      </w:r>
      <w:r w:rsidRPr="00B5029C">
        <w:rPr>
          <w:rFonts w:ascii="Times New Roman" w:eastAsia="Calibri" w:hAnsi="Times New Roman" w:cs="Times New Roman"/>
          <w:sz w:val="24"/>
          <w:szCs w:val="24"/>
          <w:lang w:bidi="en-US"/>
        </w:rPr>
        <w:t>осуществляется с использованием команды</w:t>
      </w:r>
      <w:proofErr w:type="gramStart"/>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З</w:t>
      </w:r>
      <w:proofErr w:type="gramEnd"/>
      <w:r w:rsidRPr="00B5029C">
        <w:rPr>
          <w:rFonts w:ascii="Times New Roman" w:eastAsia="Calibri" w:hAnsi="Times New Roman" w:cs="Times New Roman"/>
          <w:b/>
          <w:sz w:val="24"/>
          <w:szCs w:val="24"/>
          <w:lang w:bidi="en-US"/>
        </w:rPr>
        <w:t xml:space="preserve">акрыть </w:t>
      </w: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sz w:val="24"/>
          <w:szCs w:val="24"/>
          <w:lang w:bidi="en-US"/>
        </w:rPr>
        <w:t>Файл</w:t>
      </w:r>
      <w:r w:rsidRPr="00B5029C">
        <w:rPr>
          <w:rFonts w:ascii="Times New Roman" w:eastAsia="Calibri" w:hAnsi="Times New Roman" w:cs="Times New Roman"/>
          <w:sz w:val="24"/>
          <w:szCs w:val="24"/>
          <w:lang w:bidi="en-US"/>
        </w:rPr>
        <w:t xml:space="preserve">. Если файл перед этим не был сохранен, </w:t>
      </w:r>
      <w:r w:rsidRPr="00B5029C">
        <w:rPr>
          <w:rFonts w:ascii="Times New Roman" w:eastAsia="Calibri" w:hAnsi="Times New Roman" w:cs="Times New Roman"/>
          <w:sz w:val="24"/>
          <w:szCs w:val="24"/>
          <w:lang w:val="en-US" w:bidi="en-US"/>
        </w:rPr>
        <w:t>Word</w:t>
      </w:r>
      <w:r w:rsidRPr="00B5029C">
        <w:rPr>
          <w:rFonts w:ascii="Times New Roman" w:eastAsia="Calibri" w:hAnsi="Times New Roman" w:cs="Times New Roman"/>
          <w:sz w:val="24"/>
          <w:szCs w:val="24"/>
          <w:lang w:bidi="en-US"/>
        </w:rPr>
        <w:t xml:space="preserve"> предложит это сделать.</w:t>
      </w:r>
    </w:p>
    <w:p w:rsidR="00B5029C" w:rsidRPr="00B5029C" w:rsidRDefault="00B5029C" w:rsidP="00B5029C">
      <w:pPr>
        <w:spacing w:before="120" w:after="120"/>
        <w:ind w:firstLine="540"/>
        <w:jc w:val="center"/>
        <w:rPr>
          <w:rFonts w:ascii="Times New Roman" w:eastAsia="Calibri" w:hAnsi="Times New Roman" w:cs="Times New Roman"/>
          <w:b/>
          <w:sz w:val="24"/>
          <w:szCs w:val="24"/>
          <w:lang w:bidi="en-US"/>
        </w:rPr>
      </w:pPr>
    </w:p>
    <w:p w:rsidR="00B5029C" w:rsidRPr="00B5029C" w:rsidRDefault="00B5029C" w:rsidP="00B5029C">
      <w:pPr>
        <w:spacing w:before="120" w:after="120"/>
        <w:ind w:firstLine="540"/>
        <w:jc w:val="center"/>
        <w:rPr>
          <w:rFonts w:ascii="Times New Roman" w:eastAsia="Calibri" w:hAnsi="Times New Roman" w:cs="Times New Roman"/>
          <w:b/>
          <w:sz w:val="24"/>
          <w:szCs w:val="24"/>
          <w:lang w:bidi="en-US"/>
        </w:rPr>
      </w:pPr>
    </w:p>
    <w:p w:rsidR="00B5029C" w:rsidRPr="00B5029C" w:rsidRDefault="00B5029C" w:rsidP="00B5029C">
      <w:pPr>
        <w:spacing w:before="120" w:after="120"/>
        <w:ind w:firstLine="540"/>
        <w:jc w:val="center"/>
        <w:rPr>
          <w:rFonts w:ascii="Times New Roman" w:eastAsia="Calibri" w:hAnsi="Times New Roman" w:cs="Times New Roman"/>
          <w:b/>
          <w:sz w:val="24"/>
          <w:szCs w:val="24"/>
          <w:lang w:val="en-US" w:bidi="en-US"/>
        </w:rPr>
      </w:pPr>
      <w:proofErr w:type="spellStart"/>
      <w:r w:rsidRPr="00B5029C">
        <w:rPr>
          <w:rFonts w:ascii="Times New Roman" w:eastAsia="Calibri" w:hAnsi="Times New Roman" w:cs="Times New Roman"/>
          <w:b/>
          <w:sz w:val="24"/>
          <w:szCs w:val="24"/>
          <w:lang w:val="en-US" w:bidi="en-US"/>
        </w:rPr>
        <w:lastRenderedPageBreak/>
        <w:t>Задания</w:t>
      </w:r>
      <w:proofErr w:type="spellEnd"/>
    </w:p>
    <w:p w:rsidR="00B5029C" w:rsidRPr="00B5029C" w:rsidRDefault="00B5029C" w:rsidP="00B5029C">
      <w:pPr>
        <w:numPr>
          <w:ilvl w:val="0"/>
          <w:numId w:val="2"/>
        </w:numPr>
        <w:tabs>
          <w:tab w:val="left" w:pos="900"/>
        </w:tabs>
        <w:suppressAutoHyphens/>
        <w:spacing w:after="0" w:line="240" w:lineRule="auto"/>
        <w:ind w:firstLine="540"/>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bidi="en-US"/>
        </w:rPr>
        <w:t xml:space="preserve">Создать документы на основе шаблонов: </w:t>
      </w:r>
      <w:r w:rsidRPr="00B5029C">
        <w:rPr>
          <w:rFonts w:ascii="Times New Roman" w:eastAsia="Calibri" w:hAnsi="Times New Roman" w:cs="Times New Roman"/>
          <w:b/>
          <w:sz w:val="24"/>
          <w:szCs w:val="24"/>
          <w:lang w:bidi="en-US"/>
        </w:rPr>
        <w:t>Современный факс</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Стандартное письмо</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Стандартный отчет, Стандартная записка</w:t>
      </w:r>
      <w:r w:rsidRPr="00B5029C">
        <w:rPr>
          <w:rFonts w:ascii="Times New Roman" w:eastAsia="Calibri" w:hAnsi="Times New Roman" w:cs="Times New Roman"/>
          <w:sz w:val="24"/>
          <w:szCs w:val="24"/>
          <w:lang w:bidi="en-US"/>
        </w:rPr>
        <w:t xml:space="preserve"> и заполнить их требуемыми данными. </w:t>
      </w:r>
      <w:proofErr w:type="spellStart"/>
      <w:r w:rsidRPr="00B5029C">
        <w:rPr>
          <w:rFonts w:ascii="Times New Roman" w:eastAsia="Calibri" w:hAnsi="Times New Roman" w:cs="Times New Roman"/>
          <w:sz w:val="24"/>
          <w:szCs w:val="24"/>
          <w:lang w:val="en-US" w:bidi="en-US"/>
        </w:rPr>
        <w:t>Сохранить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полученные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документы</w:t>
      </w:r>
      <w:proofErr w:type="spellEnd"/>
      <w:r w:rsidRPr="00B5029C">
        <w:rPr>
          <w:rFonts w:ascii="Times New Roman" w:eastAsia="Calibri" w:hAnsi="Times New Roman" w:cs="Times New Roman"/>
          <w:sz w:val="24"/>
          <w:szCs w:val="24"/>
          <w:lang w:val="en-US" w:bidi="en-US"/>
        </w:rPr>
        <w:t xml:space="preserve"> в </w:t>
      </w:r>
      <w:proofErr w:type="spellStart"/>
      <w:r w:rsidRPr="00B5029C">
        <w:rPr>
          <w:rFonts w:ascii="Times New Roman" w:eastAsia="Calibri" w:hAnsi="Times New Roman" w:cs="Times New Roman"/>
          <w:sz w:val="24"/>
          <w:szCs w:val="24"/>
          <w:lang w:val="en-US" w:bidi="en-US"/>
        </w:rPr>
        <w:t>папке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определяемой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преподавателем</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2"/>
        </w:numPr>
        <w:tabs>
          <w:tab w:val="left" w:pos="900"/>
        </w:tabs>
        <w:suppressAutoHyphens/>
        <w:spacing w:after="0" w:line="240" w:lineRule="auto"/>
        <w:ind w:firstLine="540"/>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bidi="en-US"/>
        </w:rPr>
        <w:t xml:space="preserve">Создать документы на основе шаблонов: </w:t>
      </w:r>
      <w:r w:rsidRPr="00B5029C">
        <w:rPr>
          <w:rFonts w:ascii="Times New Roman" w:eastAsia="Calibri" w:hAnsi="Times New Roman" w:cs="Times New Roman"/>
          <w:b/>
          <w:sz w:val="24"/>
          <w:szCs w:val="24"/>
          <w:lang w:bidi="en-US"/>
        </w:rPr>
        <w:t>Мастер факсов</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Мастер писем</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Мастер календарей</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Мастер повесток</w:t>
      </w:r>
      <w:r w:rsidRPr="00B5029C">
        <w:rPr>
          <w:rFonts w:ascii="Times New Roman" w:eastAsia="Calibri" w:hAnsi="Times New Roman" w:cs="Times New Roman"/>
          <w:sz w:val="24"/>
          <w:szCs w:val="24"/>
          <w:lang w:bidi="en-US"/>
        </w:rPr>
        <w:t xml:space="preserve"> и заполнить их требуемыми данными. </w:t>
      </w:r>
      <w:proofErr w:type="spellStart"/>
      <w:r w:rsidRPr="00B5029C">
        <w:rPr>
          <w:rFonts w:ascii="Times New Roman" w:eastAsia="Calibri" w:hAnsi="Times New Roman" w:cs="Times New Roman"/>
          <w:sz w:val="24"/>
          <w:szCs w:val="24"/>
          <w:lang w:val="en-US" w:bidi="en-US"/>
        </w:rPr>
        <w:t>Сохранить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полученные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документы</w:t>
      </w:r>
      <w:proofErr w:type="spellEnd"/>
      <w:r w:rsidRPr="00B5029C">
        <w:rPr>
          <w:rFonts w:ascii="Times New Roman" w:eastAsia="Calibri" w:hAnsi="Times New Roman" w:cs="Times New Roman"/>
          <w:sz w:val="24"/>
          <w:szCs w:val="24"/>
          <w:lang w:val="en-US" w:bidi="en-US"/>
        </w:rPr>
        <w:t xml:space="preserve"> в </w:t>
      </w:r>
      <w:proofErr w:type="spellStart"/>
      <w:r w:rsidRPr="00B5029C">
        <w:rPr>
          <w:rFonts w:ascii="Times New Roman" w:eastAsia="Calibri" w:hAnsi="Times New Roman" w:cs="Times New Roman"/>
          <w:sz w:val="24"/>
          <w:szCs w:val="24"/>
          <w:lang w:val="en-US" w:bidi="en-US"/>
        </w:rPr>
        <w:t>папке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определяемой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преподавателем</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2"/>
        </w:numPr>
        <w:tabs>
          <w:tab w:val="left" w:pos="900"/>
        </w:tabs>
        <w:suppressAutoHyphens/>
        <w:spacing w:after="0" w:line="240" w:lineRule="auto"/>
        <w:ind w:firstLine="540"/>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Создать документ на основе шаблона </w:t>
      </w:r>
      <w:r w:rsidRPr="00B5029C">
        <w:rPr>
          <w:rFonts w:ascii="Times New Roman" w:eastAsia="Calibri" w:hAnsi="Times New Roman" w:cs="Times New Roman"/>
          <w:b/>
          <w:sz w:val="24"/>
          <w:szCs w:val="24"/>
          <w:lang w:bidi="en-US"/>
        </w:rPr>
        <w:t>Обычный</w:t>
      </w:r>
      <w:r w:rsidRPr="00B5029C">
        <w:rPr>
          <w:rFonts w:ascii="Times New Roman" w:eastAsia="Calibri" w:hAnsi="Times New Roman" w:cs="Times New Roman"/>
          <w:sz w:val="24"/>
          <w:szCs w:val="24"/>
          <w:lang w:bidi="en-US"/>
        </w:rPr>
        <w:t>. Заполнить документ текстом (соответствующий раздаточный материал выдается преподавателем). Выполнить определяемые преподавателем операции копирование и перемещения, используя для этого различные методы. Сохранить документ в папке, определяемой преподавателем. Открыть, сохраненный в этом пункте, документ и добавить в него данные. Сохранить документ. Последний представляет собой отчет по данной лабораторной работе (включается в общий комплект работ).</w:t>
      </w:r>
    </w:p>
    <w:p w:rsidR="00B5029C" w:rsidRPr="00B5029C" w:rsidRDefault="00B5029C" w:rsidP="00B5029C">
      <w:pPr>
        <w:jc w:val="center"/>
        <w:rPr>
          <w:rFonts w:ascii="Times New Roman" w:eastAsia="Calibri" w:hAnsi="Times New Roman" w:cs="Times New Roman"/>
          <w:sz w:val="24"/>
          <w:szCs w:val="24"/>
          <w:lang w:bidi="en-US"/>
        </w:rPr>
      </w:pPr>
    </w:p>
    <w:p w:rsidR="00B5029C" w:rsidRPr="00B5029C" w:rsidRDefault="00B5029C" w:rsidP="00B5029C">
      <w:pPr>
        <w:jc w:val="center"/>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Word</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Шаблон</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представляет</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собой</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особый «документ», используемый в качестве базы для создания обычного документа;</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особый «шаблон», используемый в качестве основы для создания документа;</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«документ», используемый в качестве базы для создания основного шаблона.</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Доступ к форматированию страниц осуществляется следующим образом:</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Сервис</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Параметры страницы</w:t>
      </w:r>
      <w:r w:rsidRPr="00B5029C">
        <w:rPr>
          <w:rFonts w:ascii="Times New Roman" w:eastAsia="Calibri" w:hAnsi="Times New Roman" w:cs="Times New Roman"/>
          <w:sz w:val="24"/>
          <w:szCs w:val="24"/>
          <w:lang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Правка</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Параметры страницы</w:t>
      </w:r>
      <w:r w:rsidRPr="00B5029C">
        <w:rPr>
          <w:rFonts w:ascii="Times New Roman" w:eastAsia="Calibri" w:hAnsi="Times New Roman" w:cs="Times New Roman"/>
          <w:sz w:val="24"/>
          <w:szCs w:val="24"/>
          <w:lang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Файл</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Параметры страницы</w:t>
      </w:r>
      <w:r w:rsidRPr="00B5029C">
        <w:rPr>
          <w:rFonts w:ascii="Times New Roman" w:eastAsia="Calibri" w:hAnsi="Times New Roman" w:cs="Times New Roman"/>
          <w:sz w:val="24"/>
          <w:szCs w:val="24"/>
          <w:lang w:bidi="en-US"/>
        </w:rPr>
        <w:t>.</w:t>
      </w:r>
    </w:p>
    <w:p w:rsidR="00B5029C" w:rsidRPr="00B5029C" w:rsidRDefault="00B5029C" w:rsidP="00B5029C">
      <w:pPr>
        <w:keepNext/>
        <w:numPr>
          <w:ilvl w:val="0"/>
          <w:numId w:val="44"/>
        </w:numPr>
        <w:suppressAutoHyphens/>
        <w:spacing w:after="0" w:line="240" w:lineRule="auto"/>
        <w:ind w:hanging="357"/>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Автоматические механизмы в среде </w:t>
      </w:r>
      <w:r w:rsidRPr="00B5029C">
        <w:rPr>
          <w:rFonts w:ascii="Times New Roman" w:eastAsia="Calibri" w:hAnsi="Times New Roman" w:cs="Times New Roman"/>
          <w:sz w:val="24"/>
          <w:szCs w:val="24"/>
          <w:lang w:val="en-US" w:bidi="en-US"/>
        </w:rPr>
        <w:t>Word</w:t>
      </w:r>
      <w:r w:rsidRPr="00B5029C">
        <w:rPr>
          <w:rFonts w:ascii="Times New Roman" w:eastAsia="Calibri" w:hAnsi="Times New Roman" w:cs="Times New Roman"/>
          <w:sz w:val="24"/>
          <w:szCs w:val="24"/>
          <w:lang w:bidi="en-US"/>
        </w:rPr>
        <w:t xml:space="preserve">: </w:t>
      </w:r>
    </w:p>
    <w:p w:rsidR="00B5029C" w:rsidRPr="00B5029C" w:rsidRDefault="00B5029C" w:rsidP="00B5029C">
      <w:pPr>
        <w:keepNext/>
        <w:numPr>
          <w:ilvl w:val="1"/>
          <w:numId w:val="44"/>
        </w:numPr>
        <w:suppressAutoHyphens/>
        <w:spacing w:after="0" w:line="240" w:lineRule="auto"/>
        <w:ind w:hanging="357"/>
        <w:jc w:val="both"/>
        <w:rPr>
          <w:rFonts w:ascii="Times New Roman" w:eastAsia="Calibri" w:hAnsi="Times New Roman" w:cs="Times New Roman"/>
          <w:sz w:val="24"/>
          <w:szCs w:val="24"/>
          <w:lang w:bidi="en-US"/>
        </w:rPr>
      </w:pPr>
      <w:proofErr w:type="spellStart"/>
      <w:r w:rsidRPr="00B5029C">
        <w:rPr>
          <w:rFonts w:ascii="Times New Roman" w:eastAsia="Calibri" w:hAnsi="Times New Roman" w:cs="Times New Roman"/>
          <w:sz w:val="24"/>
          <w:szCs w:val="24"/>
          <w:lang w:bidi="en-US"/>
        </w:rPr>
        <w:t>автоформат</w:t>
      </w:r>
      <w:proofErr w:type="spellEnd"/>
      <w:r w:rsidRPr="00B5029C">
        <w:rPr>
          <w:rFonts w:ascii="Times New Roman" w:eastAsia="Calibri" w:hAnsi="Times New Roman" w:cs="Times New Roman"/>
          <w:sz w:val="24"/>
          <w:szCs w:val="24"/>
          <w:lang w:bidi="en-US"/>
        </w:rPr>
        <w:t xml:space="preserve"> строк при вводе, </w:t>
      </w:r>
      <w:proofErr w:type="spellStart"/>
      <w:r w:rsidRPr="00B5029C">
        <w:rPr>
          <w:rFonts w:ascii="Times New Roman" w:eastAsia="Calibri" w:hAnsi="Times New Roman" w:cs="Times New Roman"/>
          <w:sz w:val="24"/>
          <w:szCs w:val="24"/>
          <w:lang w:bidi="en-US"/>
        </w:rPr>
        <w:t>автозамена</w:t>
      </w:r>
      <w:proofErr w:type="spellEnd"/>
      <w:r w:rsidRPr="00B5029C">
        <w:rPr>
          <w:rFonts w:ascii="Times New Roman" w:eastAsia="Calibri" w:hAnsi="Times New Roman" w:cs="Times New Roman"/>
          <w:sz w:val="24"/>
          <w:szCs w:val="24"/>
          <w:lang w:bidi="en-US"/>
        </w:rPr>
        <w:t xml:space="preserve"> фраз при вводе, автоматическая верстка страниц; </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proofErr w:type="spellStart"/>
      <w:r w:rsidRPr="00B5029C">
        <w:rPr>
          <w:rFonts w:ascii="Times New Roman" w:eastAsia="Calibri" w:hAnsi="Times New Roman" w:cs="Times New Roman"/>
          <w:sz w:val="24"/>
          <w:szCs w:val="24"/>
          <w:lang w:bidi="en-US"/>
        </w:rPr>
        <w:t>автоформат</w:t>
      </w:r>
      <w:proofErr w:type="spellEnd"/>
      <w:r w:rsidRPr="00B5029C">
        <w:rPr>
          <w:rFonts w:ascii="Times New Roman" w:eastAsia="Calibri" w:hAnsi="Times New Roman" w:cs="Times New Roman"/>
          <w:sz w:val="24"/>
          <w:szCs w:val="24"/>
          <w:lang w:bidi="en-US"/>
        </w:rPr>
        <w:t xml:space="preserve"> при вводе, </w:t>
      </w:r>
      <w:proofErr w:type="spellStart"/>
      <w:r w:rsidRPr="00B5029C">
        <w:rPr>
          <w:rFonts w:ascii="Times New Roman" w:eastAsia="Calibri" w:hAnsi="Times New Roman" w:cs="Times New Roman"/>
          <w:sz w:val="24"/>
          <w:szCs w:val="24"/>
          <w:lang w:bidi="en-US"/>
        </w:rPr>
        <w:t>автозамена</w:t>
      </w:r>
      <w:proofErr w:type="spellEnd"/>
      <w:r w:rsidRPr="00B5029C">
        <w:rPr>
          <w:rFonts w:ascii="Times New Roman" w:eastAsia="Calibri" w:hAnsi="Times New Roman" w:cs="Times New Roman"/>
          <w:sz w:val="24"/>
          <w:szCs w:val="24"/>
          <w:lang w:bidi="en-US"/>
        </w:rPr>
        <w:t xml:space="preserve"> при вводе, автоматическая верстка строк, страниц;</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proofErr w:type="spellStart"/>
      <w:r w:rsidRPr="00B5029C">
        <w:rPr>
          <w:rFonts w:ascii="Times New Roman" w:eastAsia="Calibri" w:hAnsi="Times New Roman" w:cs="Times New Roman"/>
          <w:sz w:val="24"/>
          <w:szCs w:val="24"/>
          <w:lang w:bidi="en-US"/>
        </w:rPr>
        <w:t>автоформат</w:t>
      </w:r>
      <w:proofErr w:type="spellEnd"/>
      <w:r w:rsidRPr="00B5029C">
        <w:rPr>
          <w:rFonts w:ascii="Times New Roman" w:eastAsia="Calibri" w:hAnsi="Times New Roman" w:cs="Times New Roman"/>
          <w:sz w:val="24"/>
          <w:szCs w:val="24"/>
          <w:lang w:bidi="en-US"/>
        </w:rPr>
        <w:t xml:space="preserve"> строк при вводе, </w:t>
      </w:r>
      <w:proofErr w:type="spellStart"/>
      <w:r w:rsidRPr="00B5029C">
        <w:rPr>
          <w:rFonts w:ascii="Times New Roman" w:eastAsia="Calibri" w:hAnsi="Times New Roman" w:cs="Times New Roman"/>
          <w:sz w:val="24"/>
          <w:szCs w:val="24"/>
          <w:lang w:bidi="en-US"/>
        </w:rPr>
        <w:t>автозамена</w:t>
      </w:r>
      <w:proofErr w:type="spellEnd"/>
      <w:r w:rsidRPr="00B5029C">
        <w:rPr>
          <w:rFonts w:ascii="Times New Roman" w:eastAsia="Calibri" w:hAnsi="Times New Roman" w:cs="Times New Roman"/>
          <w:sz w:val="24"/>
          <w:szCs w:val="24"/>
          <w:lang w:bidi="en-US"/>
        </w:rPr>
        <w:t xml:space="preserve"> символов при вводе, автоматическая верстка строк, страниц.</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Автоматическую верстку строк можно прервать путем нажатия сочетания клавиш:</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Alt+ </w:t>
      </w:r>
      <w:proofErr w:type="spellStart"/>
      <w:r w:rsidRPr="00B5029C">
        <w:rPr>
          <w:rFonts w:ascii="Times New Roman" w:eastAsia="Calibri" w:hAnsi="Times New Roman" w:cs="Times New Roman"/>
          <w:sz w:val="24"/>
          <w:szCs w:val="24"/>
          <w:lang w:val="en-US" w:bidi="en-US"/>
        </w:rPr>
        <w:t>Shift+Enter</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Ctrl+ </w:t>
      </w:r>
      <w:proofErr w:type="spellStart"/>
      <w:r w:rsidRPr="00B5029C">
        <w:rPr>
          <w:rFonts w:ascii="Times New Roman" w:eastAsia="Calibri" w:hAnsi="Times New Roman" w:cs="Times New Roman"/>
          <w:sz w:val="24"/>
          <w:szCs w:val="24"/>
          <w:lang w:val="en-US" w:bidi="en-US"/>
        </w:rPr>
        <w:t>Shift+Enter</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Shift+Enter</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Автоматическую верстку страниц прервать путем нажатия сочетания клавиш:</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Alt+ </w:t>
      </w:r>
      <w:proofErr w:type="spellStart"/>
      <w:r w:rsidRPr="00B5029C">
        <w:rPr>
          <w:rFonts w:ascii="Times New Roman" w:eastAsia="Calibri" w:hAnsi="Times New Roman" w:cs="Times New Roman"/>
          <w:sz w:val="24"/>
          <w:szCs w:val="24"/>
          <w:lang w:val="en-US" w:bidi="en-US"/>
        </w:rPr>
        <w:t>Shift+Enter</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Ctrl+ </w:t>
      </w:r>
      <w:proofErr w:type="spellStart"/>
      <w:r w:rsidRPr="00B5029C">
        <w:rPr>
          <w:rFonts w:ascii="Times New Roman" w:eastAsia="Calibri" w:hAnsi="Times New Roman" w:cs="Times New Roman"/>
          <w:sz w:val="24"/>
          <w:szCs w:val="24"/>
          <w:lang w:val="en-US" w:bidi="en-US"/>
        </w:rPr>
        <w:t>Shift+Enter</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Shift+Enter</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Для накопления копилки выделенными фрагментами применяется сочетание клавиш:</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Ctrl+F3;</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Ctrl+Shift+F3;</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Alt+F3.</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Способы</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выделения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фрагментов</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текста</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с использованием манипулятора мышь, с использованием клавиатуры;</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с использованием манипулятора мышь, с использованием клавиатуры, </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с использованием манипулятора мышь, с использованием клавиатуры, совместное использование клавиатуры и манипулятора мышь;</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с использованием манипулятора мышь, с использованием клавиатуры, с использованием джойстика, совместное использование клавиатуры и манипулятора </w:t>
      </w:r>
      <w:r w:rsidRPr="00B5029C">
        <w:rPr>
          <w:rFonts w:ascii="Times New Roman" w:eastAsia="Calibri" w:hAnsi="Times New Roman" w:cs="Times New Roman"/>
          <w:sz w:val="24"/>
          <w:szCs w:val="24"/>
          <w:lang w:bidi="en-US"/>
        </w:rPr>
        <w:lastRenderedPageBreak/>
        <w:t>мышь, совместное использование клавиатуры и джойстика, совместное использование манипулятора мышь и джойстика.</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Вставка символов, которых </w:t>
      </w:r>
      <w:proofErr w:type="gramStart"/>
      <w:r w:rsidRPr="00B5029C">
        <w:rPr>
          <w:rFonts w:ascii="Times New Roman" w:eastAsia="Calibri" w:hAnsi="Times New Roman" w:cs="Times New Roman"/>
          <w:sz w:val="24"/>
          <w:szCs w:val="24"/>
          <w:lang w:bidi="en-US"/>
        </w:rPr>
        <w:t>нет на клавиатуре осуществляется</w:t>
      </w:r>
      <w:proofErr w:type="gramEnd"/>
      <w:r w:rsidRPr="00B5029C">
        <w:rPr>
          <w:rFonts w:ascii="Times New Roman" w:eastAsia="Calibri" w:hAnsi="Times New Roman" w:cs="Times New Roman"/>
          <w:sz w:val="24"/>
          <w:szCs w:val="24"/>
          <w:lang w:bidi="en-US"/>
        </w:rPr>
        <w:t xml:space="preserve"> с помощью:</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команды </w:t>
      </w:r>
      <w:r w:rsidRPr="00B5029C">
        <w:rPr>
          <w:rFonts w:ascii="Times New Roman" w:eastAsia="Calibri" w:hAnsi="Times New Roman" w:cs="Times New Roman"/>
          <w:b/>
          <w:i/>
          <w:sz w:val="24"/>
          <w:szCs w:val="24"/>
          <w:lang w:bidi="en-US"/>
        </w:rPr>
        <w:t>Символ…</w:t>
      </w:r>
      <w:r w:rsidRPr="00B5029C">
        <w:rPr>
          <w:rFonts w:ascii="Times New Roman" w:eastAsia="Calibri" w:hAnsi="Times New Roman" w:cs="Times New Roman"/>
          <w:sz w:val="24"/>
          <w:szCs w:val="24"/>
          <w:lang w:bidi="en-US"/>
        </w:rPr>
        <w:t xml:space="preserve"> в меню </w:t>
      </w:r>
      <w:r w:rsidRPr="00B5029C">
        <w:rPr>
          <w:rFonts w:ascii="Times New Roman" w:eastAsia="Calibri" w:hAnsi="Times New Roman" w:cs="Times New Roman"/>
          <w:b/>
          <w:i/>
          <w:sz w:val="24"/>
          <w:szCs w:val="24"/>
          <w:lang w:bidi="en-US"/>
        </w:rPr>
        <w:t>Сервис</w:t>
      </w:r>
      <w:r w:rsidRPr="00B5029C">
        <w:rPr>
          <w:rFonts w:ascii="Times New Roman" w:eastAsia="Calibri" w:hAnsi="Times New Roman" w:cs="Times New Roman"/>
          <w:sz w:val="24"/>
          <w:szCs w:val="24"/>
          <w:lang w:bidi="en-US"/>
        </w:rPr>
        <w:t xml:space="preserve">; </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команды </w:t>
      </w:r>
      <w:r w:rsidRPr="00B5029C">
        <w:rPr>
          <w:rFonts w:ascii="Times New Roman" w:eastAsia="Calibri" w:hAnsi="Times New Roman" w:cs="Times New Roman"/>
          <w:b/>
          <w:i/>
          <w:sz w:val="24"/>
          <w:szCs w:val="24"/>
          <w:lang w:bidi="en-US"/>
        </w:rPr>
        <w:t>Символ…</w:t>
      </w:r>
      <w:r w:rsidRPr="00B5029C">
        <w:rPr>
          <w:rFonts w:ascii="Times New Roman" w:eastAsia="Calibri" w:hAnsi="Times New Roman" w:cs="Times New Roman"/>
          <w:sz w:val="24"/>
          <w:szCs w:val="24"/>
          <w:lang w:bidi="en-US"/>
        </w:rPr>
        <w:t xml:space="preserve"> в меню </w:t>
      </w:r>
      <w:r w:rsidRPr="00B5029C">
        <w:rPr>
          <w:rFonts w:ascii="Times New Roman" w:eastAsia="Calibri" w:hAnsi="Times New Roman" w:cs="Times New Roman"/>
          <w:b/>
          <w:i/>
          <w:sz w:val="24"/>
          <w:szCs w:val="24"/>
          <w:lang w:bidi="en-US"/>
        </w:rPr>
        <w:t>Вставка</w:t>
      </w:r>
      <w:r w:rsidRPr="00B5029C">
        <w:rPr>
          <w:rFonts w:ascii="Times New Roman" w:eastAsia="Calibri" w:hAnsi="Times New Roman" w:cs="Times New Roman"/>
          <w:sz w:val="24"/>
          <w:szCs w:val="24"/>
          <w:lang w:bidi="en-US"/>
        </w:rPr>
        <w:t xml:space="preserve">; </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команды </w:t>
      </w:r>
      <w:r w:rsidRPr="00B5029C">
        <w:rPr>
          <w:rFonts w:ascii="Times New Roman" w:eastAsia="Calibri" w:hAnsi="Times New Roman" w:cs="Times New Roman"/>
          <w:b/>
          <w:i/>
          <w:sz w:val="24"/>
          <w:szCs w:val="24"/>
          <w:lang w:bidi="en-US"/>
        </w:rPr>
        <w:t xml:space="preserve">Символ… </w:t>
      </w:r>
      <w:r w:rsidRPr="00B5029C">
        <w:rPr>
          <w:rFonts w:ascii="Times New Roman" w:eastAsia="Calibri" w:hAnsi="Times New Roman" w:cs="Times New Roman"/>
          <w:sz w:val="24"/>
          <w:szCs w:val="24"/>
          <w:lang w:bidi="en-US"/>
        </w:rPr>
        <w:t xml:space="preserve">в меню </w:t>
      </w:r>
      <w:r w:rsidRPr="00B5029C">
        <w:rPr>
          <w:rFonts w:ascii="Times New Roman" w:eastAsia="Calibri" w:hAnsi="Times New Roman" w:cs="Times New Roman"/>
          <w:b/>
          <w:i/>
          <w:sz w:val="24"/>
          <w:szCs w:val="24"/>
          <w:lang w:bidi="en-US"/>
        </w:rPr>
        <w:t>Шрифт</w:t>
      </w:r>
      <w:r w:rsidRPr="00B5029C">
        <w:rPr>
          <w:rFonts w:ascii="Times New Roman" w:eastAsia="Calibri" w:hAnsi="Times New Roman" w:cs="Times New Roman"/>
          <w:sz w:val="24"/>
          <w:szCs w:val="24"/>
          <w:lang w:bidi="en-US"/>
        </w:rPr>
        <w:t>.</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Расстановка переносов в документе осуществляется при следующей последовательности действий:</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Сервис</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Язык</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подкоманда </w:t>
      </w:r>
      <w:r w:rsidRPr="00B5029C">
        <w:rPr>
          <w:rFonts w:ascii="Times New Roman" w:eastAsia="Calibri" w:hAnsi="Times New Roman" w:cs="Times New Roman"/>
          <w:b/>
          <w:i/>
          <w:sz w:val="24"/>
          <w:szCs w:val="24"/>
          <w:lang w:bidi="en-US"/>
        </w:rPr>
        <w:t>Расстановка переносов</w:t>
      </w:r>
      <w:r w:rsidRPr="00B5029C">
        <w:rPr>
          <w:rFonts w:ascii="Times New Roman" w:eastAsia="Calibri" w:hAnsi="Times New Roman" w:cs="Times New Roman"/>
          <w:sz w:val="24"/>
          <w:szCs w:val="24"/>
          <w:lang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Шрифт</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Расстановка переносов</w:t>
      </w:r>
      <w:r w:rsidRPr="00B5029C">
        <w:rPr>
          <w:rFonts w:ascii="Times New Roman" w:eastAsia="Calibri" w:hAnsi="Times New Roman" w:cs="Times New Roman"/>
          <w:sz w:val="24"/>
          <w:szCs w:val="24"/>
          <w:lang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Вставка</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Язык</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подкоманда </w:t>
      </w:r>
      <w:r w:rsidRPr="00B5029C">
        <w:rPr>
          <w:rFonts w:ascii="Times New Roman" w:eastAsia="Calibri" w:hAnsi="Times New Roman" w:cs="Times New Roman"/>
          <w:b/>
          <w:i/>
          <w:sz w:val="24"/>
          <w:szCs w:val="24"/>
          <w:lang w:bidi="en-US"/>
        </w:rPr>
        <w:t>Расстановка переносов</w:t>
      </w:r>
      <w:r w:rsidRPr="00B5029C">
        <w:rPr>
          <w:rFonts w:ascii="Times New Roman" w:eastAsia="Calibri" w:hAnsi="Times New Roman" w:cs="Times New Roman"/>
          <w:sz w:val="24"/>
          <w:szCs w:val="24"/>
          <w:lang w:bidi="en-US"/>
        </w:rPr>
        <w:t>.</w:t>
      </w:r>
    </w:p>
    <w:p w:rsidR="00B5029C" w:rsidRPr="00B5029C" w:rsidRDefault="00B5029C" w:rsidP="00B5029C">
      <w:pPr>
        <w:keepNext/>
        <w:numPr>
          <w:ilvl w:val="0"/>
          <w:numId w:val="44"/>
        </w:numPr>
        <w:suppressAutoHyphens/>
        <w:spacing w:after="0" w:line="240" w:lineRule="auto"/>
        <w:ind w:left="714" w:hanging="357"/>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Абзацем в текстовом процессоре </w:t>
      </w:r>
      <w:r w:rsidRPr="00B5029C">
        <w:rPr>
          <w:rFonts w:ascii="Times New Roman" w:eastAsia="Calibri" w:hAnsi="Times New Roman" w:cs="Times New Roman"/>
          <w:sz w:val="24"/>
          <w:szCs w:val="24"/>
          <w:lang w:val="en-US" w:bidi="en-US"/>
        </w:rPr>
        <w:t>Word</w:t>
      </w:r>
      <w:r w:rsidRPr="00B5029C">
        <w:rPr>
          <w:rFonts w:ascii="Times New Roman" w:eastAsia="Calibri" w:hAnsi="Times New Roman" w:cs="Times New Roman"/>
          <w:sz w:val="24"/>
          <w:szCs w:val="24"/>
          <w:lang w:bidi="en-US"/>
        </w:rPr>
        <w:t xml:space="preserve"> называется часть текста:</w:t>
      </w:r>
    </w:p>
    <w:p w:rsidR="00B5029C" w:rsidRPr="00B5029C" w:rsidRDefault="00B5029C" w:rsidP="00B5029C">
      <w:pPr>
        <w:keepNext/>
        <w:numPr>
          <w:ilvl w:val="1"/>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начинающаяся</w:t>
      </w:r>
      <w:proofErr w:type="spellEnd"/>
      <w:r w:rsidRPr="00B5029C">
        <w:rPr>
          <w:rFonts w:ascii="Times New Roman" w:eastAsia="Calibri" w:hAnsi="Times New Roman" w:cs="Times New Roman"/>
          <w:sz w:val="24"/>
          <w:szCs w:val="24"/>
          <w:lang w:val="en-US" w:bidi="en-US"/>
        </w:rPr>
        <w:t xml:space="preserve"> с </w:t>
      </w:r>
      <w:proofErr w:type="spellStart"/>
      <w:r w:rsidRPr="00B5029C">
        <w:rPr>
          <w:rFonts w:ascii="Times New Roman" w:eastAsia="Calibri" w:hAnsi="Times New Roman" w:cs="Times New Roman"/>
          <w:sz w:val="24"/>
          <w:szCs w:val="24"/>
          <w:lang w:val="en-US" w:bidi="en-US"/>
        </w:rPr>
        <w:t>символа</w:t>
      </w:r>
      <w:proofErr w:type="spellEnd"/>
      <w:r w:rsidRPr="00B5029C">
        <w:rPr>
          <w:rFonts w:ascii="Times New Roman" w:eastAsia="Calibri" w:hAnsi="Times New Roman" w:cs="Times New Roman"/>
          <w:sz w:val="24"/>
          <w:szCs w:val="24"/>
          <w:lang w:val="en-US" w:bidi="en-US"/>
        </w:rPr>
        <w:t xml:space="preserve"> </w:t>
      </w:r>
      <w:r w:rsidRPr="00B5029C">
        <w:rPr>
          <w:rFonts w:ascii="Times New Roman" w:eastAsia="Symbol" w:hAnsi="Times New Roman" w:cs="Times New Roman"/>
          <w:b/>
          <w:sz w:val="24"/>
          <w:szCs w:val="24"/>
          <w:lang w:val="en-US" w:bidi="en-US"/>
        </w:rPr>
        <w:t></w:t>
      </w:r>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заключенная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между</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последовательными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символами</w:t>
      </w:r>
      <w:proofErr w:type="spellEnd"/>
      <w:r w:rsidRPr="00B5029C">
        <w:rPr>
          <w:rFonts w:ascii="Times New Roman" w:eastAsia="Calibri" w:hAnsi="Times New Roman" w:cs="Times New Roman"/>
          <w:sz w:val="24"/>
          <w:szCs w:val="24"/>
          <w:lang w:val="en-US" w:bidi="en-US"/>
        </w:rPr>
        <w:t xml:space="preserve"> </w:t>
      </w:r>
      <w:r w:rsidRPr="00B5029C">
        <w:rPr>
          <w:rFonts w:ascii="Times New Roman" w:eastAsia="Calibri" w:hAnsi="Times New Roman" w:cs="Times New Roman"/>
          <w:b/>
          <w:sz w:val="24"/>
          <w:szCs w:val="24"/>
          <w:lang w:val="en-US" w:bidi="en-US"/>
        </w:rPr>
        <w:t>¶</w:t>
      </w:r>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proofErr w:type="spellStart"/>
      <w:proofErr w:type="gramStart"/>
      <w:r w:rsidRPr="00B5029C">
        <w:rPr>
          <w:rFonts w:ascii="Times New Roman" w:eastAsia="Calibri" w:hAnsi="Times New Roman" w:cs="Times New Roman"/>
          <w:sz w:val="24"/>
          <w:szCs w:val="24"/>
          <w:lang w:val="en-US" w:bidi="en-US"/>
        </w:rPr>
        <w:t>заканчивающаяся</w:t>
      </w:r>
      <w:proofErr w:type="spellEnd"/>
      <w:proofErr w:type="gram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символами</w:t>
      </w:r>
      <w:proofErr w:type="spellEnd"/>
      <w:r w:rsidRPr="00B5029C">
        <w:rPr>
          <w:rFonts w:ascii="Times New Roman" w:eastAsia="Calibri" w:hAnsi="Times New Roman" w:cs="Times New Roman"/>
          <w:sz w:val="24"/>
          <w:szCs w:val="24"/>
          <w:lang w:val="en-US" w:bidi="en-US"/>
        </w:rPr>
        <w:t xml:space="preserve"> </w:t>
      </w:r>
      <w:r w:rsidRPr="00B5029C">
        <w:rPr>
          <w:rFonts w:ascii="Times New Roman" w:eastAsia="Symbol" w:hAnsi="Times New Roman" w:cs="Times New Roman"/>
          <w:b/>
          <w:sz w:val="24"/>
          <w:szCs w:val="24"/>
          <w:lang w:val="en-US" w:bidi="en-US"/>
        </w:rPr>
        <w:t></w:t>
      </w:r>
      <w:r w:rsidRPr="00B5029C">
        <w:rPr>
          <w:rFonts w:ascii="Times New Roman" w:eastAsia="Calibri" w:hAnsi="Times New Roman" w:cs="Times New Roman"/>
          <w:sz w:val="24"/>
          <w:szCs w:val="24"/>
          <w:lang w:val="en-US" w:bidi="en-US"/>
        </w:rPr>
        <w:t>,</w:t>
      </w:r>
      <w:r w:rsidRPr="00B5029C">
        <w:rPr>
          <w:rFonts w:ascii="Times New Roman" w:eastAsia="Calibri" w:hAnsi="Times New Roman" w:cs="Times New Roman"/>
          <w:b/>
          <w:sz w:val="24"/>
          <w:szCs w:val="24"/>
          <w:lang w:val="en-US" w:bidi="en-US"/>
        </w:rPr>
        <w:t xml:space="preserve"> ¶</w:t>
      </w:r>
      <w:r w:rsidRPr="00B5029C">
        <w:rPr>
          <w:rFonts w:ascii="Times New Roman" w:eastAsia="Calibri" w:hAnsi="Times New Roman" w:cs="Times New Roman"/>
          <w:sz w:val="24"/>
          <w:szCs w:val="24"/>
          <w:lang w:val="en-US" w:bidi="en-US"/>
        </w:rPr>
        <w:t>.</w:t>
      </w:r>
    </w:p>
    <w:p w:rsidR="00B5029C" w:rsidRPr="00B5029C" w:rsidRDefault="00B5029C" w:rsidP="00B5029C">
      <w:pPr>
        <w:keepNext/>
        <w:numPr>
          <w:ilvl w:val="0"/>
          <w:numId w:val="44"/>
        </w:numPr>
        <w:suppressAutoHyphens/>
        <w:spacing w:after="0" w:line="240" w:lineRule="auto"/>
        <w:ind w:left="714" w:hanging="357"/>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Форматирование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абзацев</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включает</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установку границ абзаца, оформление первой строки абзаца, выравнивание абзаца, определение положения абзаца на странице, установку табуляторов;</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установку межсимвольного интервала, оформление строк абзаца, выравнивание абзаца, определение положения абзаца на странице, определение границ абзаца, формирование списков;</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установку межстрочного интервала, оформление первой и последней строки абзаца, выравнивание абзаца на странице, установку табуляторов.</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Текстовый процессор </w:t>
      </w:r>
      <w:r w:rsidRPr="00B5029C">
        <w:rPr>
          <w:rFonts w:ascii="Times New Roman" w:eastAsia="Calibri" w:hAnsi="Times New Roman" w:cs="Times New Roman"/>
          <w:sz w:val="24"/>
          <w:szCs w:val="24"/>
          <w:lang w:val="en-US" w:bidi="en-US"/>
        </w:rPr>
        <w:t>Word</w:t>
      </w:r>
      <w:r w:rsidRPr="00B5029C">
        <w:rPr>
          <w:rFonts w:ascii="Times New Roman" w:eastAsia="Calibri" w:hAnsi="Times New Roman" w:cs="Times New Roman"/>
          <w:sz w:val="24"/>
          <w:szCs w:val="24"/>
          <w:lang w:bidi="en-US"/>
        </w:rPr>
        <w:t xml:space="preserve"> поддерживает следующие типы списков:</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нумерованный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маркированный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сложный</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маркированный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нумерованный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многоуровневый</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одноуровневый, многоуровневый нумерованный и маркированный.</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Стилем</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называется</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набор параметров форматирования, который можно применить к документу;</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поименованный набор параметров текста, который можно применять к фрагменту документа;</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поименованный набор параметров форматирования, который можно сразу применить к текстовому фрагменту или абзацу.</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Стиль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символа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позволяет</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применить группу форматов только для выделенного фрагмента текста;</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сразу применить группу форматов для всего документа;</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одним действием применить всю группу форматов только для одного символа.</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Стиль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абзаца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позволяет</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одним действием применить всю группу атрибутов форматирования к абзацу;</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одним действием применить группу форматов только для выделенного фрагмента текста;</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сразу применить группу форматов для группы символов.</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Стандартные команды </w:t>
      </w:r>
      <w:r w:rsidRPr="00B5029C">
        <w:rPr>
          <w:rFonts w:ascii="Times New Roman" w:eastAsia="Calibri" w:hAnsi="Times New Roman" w:cs="Times New Roman"/>
          <w:sz w:val="24"/>
          <w:szCs w:val="24"/>
          <w:lang w:val="en-US" w:bidi="en-US"/>
        </w:rPr>
        <w:t>Word</w:t>
      </w:r>
      <w:r w:rsidRPr="00B5029C">
        <w:rPr>
          <w:rFonts w:ascii="Times New Roman" w:eastAsia="Calibri" w:hAnsi="Times New Roman" w:cs="Times New Roman"/>
          <w:sz w:val="24"/>
          <w:szCs w:val="24"/>
          <w:lang w:bidi="en-US"/>
        </w:rPr>
        <w:t xml:space="preserve"> для работы с таблицей:</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proofErr w:type="gramStart"/>
      <w:r w:rsidRPr="00B5029C">
        <w:rPr>
          <w:rFonts w:ascii="Times New Roman" w:eastAsia="Calibri" w:hAnsi="Times New Roman" w:cs="Times New Roman"/>
          <w:sz w:val="24"/>
          <w:szCs w:val="24"/>
          <w:lang w:bidi="en-US"/>
        </w:rPr>
        <w:t xml:space="preserve">добавить (таблицу, строки, столбцы, ячейки), удалить (таблицу, строки, столбцы, ячейки), объединить (таблицы, строки, столбцы, ячейки), разбить (таблицу, строки, столбцы, ячейки), выделить (таблицу, строки, столбцы, ячейки), преобразовать в текст (таблицу, строки, столбцы, ячейки), </w:t>
      </w:r>
      <w:proofErr w:type="spellStart"/>
      <w:r w:rsidRPr="00B5029C">
        <w:rPr>
          <w:rFonts w:ascii="Times New Roman" w:eastAsia="Calibri" w:hAnsi="Times New Roman" w:cs="Times New Roman"/>
          <w:sz w:val="24"/>
          <w:szCs w:val="24"/>
          <w:lang w:bidi="en-US"/>
        </w:rPr>
        <w:t>автоформат</w:t>
      </w:r>
      <w:proofErr w:type="spellEnd"/>
      <w:r w:rsidRPr="00B5029C">
        <w:rPr>
          <w:rFonts w:ascii="Times New Roman" w:eastAsia="Calibri" w:hAnsi="Times New Roman" w:cs="Times New Roman"/>
          <w:sz w:val="24"/>
          <w:szCs w:val="24"/>
          <w:lang w:bidi="en-US"/>
        </w:rPr>
        <w:t xml:space="preserve"> (таблицы, строки, столбца, ячейки), заголовки (таблицы, строки, столбца, ячейки), сортировка, формула;</w:t>
      </w:r>
      <w:proofErr w:type="gramEnd"/>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proofErr w:type="gramStart"/>
      <w:r w:rsidRPr="00B5029C">
        <w:rPr>
          <w:rFonts w:ascii="Times New Roman" w:eastAsia="Calibri" w:hAnsi="Times New Roman" w:cs="Times New Roman"/>
          <w:sz w:val="24"/>
          <w:szCs w:val="24"/>
          <w:lang w:bidi="en-US"/>
        </w:rPr>
        <w:t xml:space="preserve">добавить (таблицу, строки, столбцы, ячейки), удалить (строки, столбцы, ячейки), объединить ячейки, разбить ячейки, выделить строку, выделить столбец, выделить таблицу, преобразовать в текст, </w:t>
      </w:r>
      <w:proofErr w:type="spellStart"/>
      <w:r w:rsidRPr="00B5029C">
        <w:rPr>
          <w:rFonts w:ascii="Times New Roman" w:eastAsia="Calibri" w:hAnsi="Times New Roman" w:cs="Times New Roman"/>
          <w:sz w:val="24"/>
          <w:szCs w:val="24"/>
          <w:lang w:bidi="en-US"/>
        </w:rPr>
        <w:t>автоформат</w:t>
      </w:r>
      <w:proofErr w:type="spellEnd"/>
      <w:r w:rsidRPr="00B5029C">
        <w:rPr>
          <w:rFonts w:ascii="Times New Roman" w:eastAsia="Calibri" w:hAnsi="Times New Roman" w:cs="Times New Roman"/>
          <w:sz w:val="24"/>
          <w:szCs w:val="24"/>
          <w:lang w:bidi="en-US"/>
        </w:rPr>
        <w:t>, заголовки, сортировка, разбить таблицу, формула;</w:t>
      </w:r>
      <w:proofErr w:type="gramEnd"/>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proofErr w:type="gramStart"/>
      <w:r w:rsidRPr="00B5029C">
        <w:rPr>
          <w:rFonts w:ascii="Times New Roman" w:eastAsia="Calibri" w:hAnsi="Times New Roman" w:cs="Times New Roman"/>
          <w:sz w:val="24"/>
          <w:szCs w:val="24"/>
          <w:lang w:bidi="en-US"/>
        </w:rPr>
        <w:lastRenderedPageBreak/>
        <w:t xml:space="preserve">добавить (таблицу, строки, столбцы), удалить (строки, столбцы, ячейки), объединить (таблицы, строки, столбцы, ячейки), разбить ячейки, выделить (таблицу, строку, столбец, смежные ячейки), преобразовать таблицу в текст, </w:t>
      </w:r>
      <w:proofErr w:type="spellStart"/>
      <w:r w:rsidRPr="00B5029C">
        <w:rPr>
          <w:rFonts w:ascii="Times New Roman" w:eastAsia="Calibri" w:hAnsi="Times New Roman" w:cs="Times New Roman"/>
          <w:sz w:val="24"/>
          <w:szCs w:val="24"/>
          <w:lang w:bidi="en-US"/>
        </w:rPr>
        <w:t>автоформат</w:t>
      </w:r>
      <w:proofErr w:type="spellEnd"/>
      <w:r w:rsidRPr="00B5029C">
        <w:rPr>
          <w:rFonts w:ascii="Times New Roman" w:eastAsia="Calibri" w:hAnsi="Times New Roman" w:cs="Times New Roman"/>
          <w:sz w:val="24"/>
          <w:szCs w:val="24"/>
          <w:lang w:bidi="en-US"/>
        </w:rPr>
        <w:t xml:space="preserve"> по образцу, заголовки таблицы, сортировка, разбить таблицу, формула.</w:t>
      </w:r>
      <w:proofErr w:type="gramEnd"/>
    </w:p>
    <w:p w:rsidR="00B5029C" w:rsidRPr="00B5029C" w:rsidRDefault="00B5029C" w:rsidP="00B5029C">
      <w:pPr>
        <w:keepNext/>
        <w:numPr>
          <w:ilvl w:val="0"/>
          <w:numId w:val="44"/>
        </w:numPr>
        <w:suppressAutoHyphens/>
        <w:spacing w:after="0" w:line="240" w:lineRule="auto"/>
        <w:jc w:val="both"/>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Табуляция</w:t>
      </w:r>
      <w:proofErr w:type="spellEnd"/>
      <w:r w:rsidRPr="00B5029C">
        <w:rPr>
          <w:rFonts w:ascii="Times New Roman" w:eastAsia="Calibri" w:hAnsi="Times New Roman" w:cs="Times New Roman"/>
          <w:sz w:val="24"/>
          <w:szCs w:val="24"/>
          <w:lang w:val="en-US" w:bidi="en-US"/>
        </w:rPr>
        <w:t xml:space="preserve"> в </w:t>
      </w:r>
      <w:proofErr w:type="spellStart"/>
      <w:r w:rsidRPr="00B5029C">
        <w:rPr>
          <w:rFonts w:ascii="Times New Roman" w:eastAsia="Calibri" w:hAnsi="Times New Roman" w:cs="Times New Roman"/>
          <w:sz w:val="24"/>
          <w:szCs w:val="24"/>
          <w:lang w:val="en-US" w:bidi="en-US"/>
        </w:rPr>
        <w:t>таблице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осуществляется</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keepNext/>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с помощью нажатия клавиши </w:t>
      </w:r>
      <w:r w:rsidRPr="00B5029C">
        <w:rPr>
          <w:rFonts w:ascii="Times New Roman" w:eastAsia="Calibri" w:hAnsi="Times New Roman" w:cs="Times New Roman"/>
          <w:b/>
          <w:i/>
          <w:sz w:val="24"/>
          <w:szCs w:val="24"/>
          <w:lang w:val="en-US" w:bidi="en-US"/>
        </w:rPr>
        <w:t>Tab</w:t>
      </w:r>
      <w:r w:rsidRPr="00B5029C">
        <w:rPr>
          <w:rFonts w:ascii="Times New Roman" w:eastAsia="Calibri" w:hAnsi="Times New Roman" w:cs="Times New Roman"/>
          <w:sz w:val="24"/>
          <w:szCs w:val="24"/>
          <w:lang w:bidi="en-US"/>
        </w:rPr>
        <w:t xml:space="preserve">; </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с помощью нажатия сочетания клавиш </w:t>
      </w:r>
      <w:r w:rsidRPr="00B5029C">
        <w:rPr>
          <w:rFonts w:ascii="Times New Roman" w:eastAsia="Calibri" w:hAnsi="Times New Roman" w:cs="Times New Roman"/>
          <w:b/>
          <w:i/>
          <w:sz w:val="24"/>
          <w:szCs w:val="24"/>
          <w:lang w:val="en-US" w:bidi="en-US"/>
        </w:rPr>
        <w:t>Ctrl</w:t>
      </w:r>
      <w:r w:rsidRPr="00B5029C">
        <w:rPr>
          <w:rFonts w:ascii="Times New Roman" w:eastAsia="Calibri" w:hAnsi="Times New Roman" w:cs="Times New Roman"/>
          <w:sz w:val="24"/>
          <w:szCs w:val="24"/>
          <w:lang w:bidi="en-US"/>
        </w:rPr>
        <w:t xml:space="preserve"> + </w:t>
      </w:r>
      <w:r w:rsidRPr="00B5029C">
        <w:rPr>
          <w:rFonts w:ascii="Times New Roman" w:eastAsia="Calibri" w:hAnsi="Times New Roman" w:cs="Times New Roman"/>
          <w:b/>
          <w:i/>
          <w:sz w:val="24"/>
          <w:szCs w:val="24"/>
          <w:lang w:val="en-US" w:bidi="en-US"/>
        </w:rPr>
        <w:t>Tab</w:t>
      </w:r>
      <w:r w:rsidRPr="00B5029C">
        <w:rPr>
          <w:rFonts w:ascii="Times New Roman" w:eastAsia="Calibri" w:hAnsi="Times New Roman" w:cs="Times New Roman"/>
          <w:sz w:val="24"/>
          <w:szCs w:val="24"/>
          <w:lang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при помощи бегунка, расположенного на горизонтальной линейке.</w:t>
      </w:r>
    </w:p>
    <w:p w:rsidR="00B5029C" w:rsidRPr="00B5029C" w:rsidRDefault="00B5029C" w:rsidP="00B5029C">
      <w:pPr>
        <w:keepNext/>
        <w:numPr>
          <w:ilvl w:val="0"/>
          <w:numId w:val="44"/>
        </w:numPr>
        <w:suppressAutoHyphens/>
        <w:spacing w:after="0" w:line="240" w:lineRule="auto"/>
        <w:ind w:left="714" w:hanging="357"/>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Для начертания границ и заливки абзаца применяется команда </w:t>
      </w:r>
      <w:r w:rsidRPr="00B5029C">
        <w:rPr>
          <w:rFonts w:ascii="Times New Roman" w:eastAsia="Calibri" w:hAnsi="Times New Roman" w:cs="Times New Roman"/>
          <w:b/>
          <w:i/>
          <w:sz w:val="24"/>
          <w:szCs w:val="24"/>
          <w:lang w:bidi="en-US"/>
        </w:rPr>
        <w:t>Границы и заливка…</w:t>
      </w:r>
      <w:r w:rsidRPr="00B5029C">
        <w:rPr>
          <w:rFonts w:ascii="Times New Roman" w:eastAsia="Calibri" w:hAnsi="Times New Roman" w:cs="Times New Roman"/>
          <w:sz w:val="24"/>
          <w:szCs w:val="24"/>
          <w:lang w:bidi="en-US"/>
        </w:rPr>
        <w:t>:</w:t>
      </w:r>
    </w:p>
    <w:p w:rsidR="00B5029C" w:rsidRPr="00B5029C" w:rsidRDefault="00B5029C" w:rsidP="00B5029C">
      <w:pPr>
        <w:keepNext/>
        <w:numPr>
          <w:ilvl w:val="1"/>
          <w:numId w:val="44"/>
        </w:numPr>
        <w:suppressAutoHyphens/>
        <w:spacing w:after="0" w:line="240" w:lineRule="auto"/>
        <w:jc w:val="both"/>
        <w:rPr>
          <w:rFonts w:ascii="Times New Roman" w:eastAsia="Calibri" w:hAnsi="Times New Roman" w:cs="Times New Roman"/>
          <w:b/>
          <w:i/>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Формат</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Границы и заливка…</w:t>
      </w:r>
    </w:p>
    <w:p w:rsidR="00B5029C" w:rsidRPr="00B5029C" w:rsidRDefault="00B5029C" w:rsidP="00B5029C">
      <w:pPr>
        <w:keepNext/>
        <w:numPr>
          <w:ilvl w:val="1"/>
          <w:numId w:val="44"/>
        </w:numPr>
        <w:suppressAutoHyphens/>
        <w:spacing w:after="0" w:line="240" w:lineRule="auto"/>
        <w:jc w:val="both"/>
        <w:rPr>
          <w:rFonts w:ascii="Times New Roman" w:eastAsia="Calibri" w:hAnsi="Times New Roman" w:cs="Times New Roman"/>
          <w:b/>
          <w:i/>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Вставка</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Границы и заливка…</w:t>
      </w:r>
    </w:p>
    <w:p w:rsidR="00B5029C" w:rsidRPr="00B5029C" w:rsidRDefault="00B5029C" w:rsidP="00B5029C">
      <w:pPr>
        <w:keepNext/>
        <w:numPr>
          <w:ilvl w:val="1"/>
          <w:numId w:val="44"/>
        </w:numPr>
        <w:suppressAutoHyphens/>
        <w:spacing w:after="0" w:line="240" w:lineRule="auto"/>
        <w:jc w:val="both"/>
        <w:rPr>
          <w:rFonts w:ascii="Times New Roman" w:eastAsia="Calibri" w:hAnsi="Times New Roman" w:cs="Times New Roman"/>
          <w:b/>
          <w:i/>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Вид</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Границы и заливка…</w:t>
      </w:r>
    </w:p>
    <w:p w:rsidR="00B5029C" w:rsidRPr="00B5029C" w:rsidRDefault="00B5029C" w:rsidP="00B5029C">
      <w:pPr>
        <w:keepNext/>
        <w:numPr>
          <w:ilvl w:val="0"/>
          <w:numId w:val="44"/>
        </w:numPr>
        <w:suppressAutoHyphens/>
        <w:spacing w:after="0" w:line="240" w:lineRule="auto"/>
        <w:ind w:left="714" w:hanging="357"/>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Выполнение простейших вычислений в таблицах осуществляется с помощью: </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proofErr w:type="gramStart"/>
      <w:r w:rsidRPr="00B5029C">
        <w:rPr>
          <w:rFonts w:ascii="Times New Roman" w:eastAsia="Calibri" w:hAnsi="Times New Roman" w:cs="Times New Roman"/>
          <w:sz w:val="24"/>
          <w:szCs w:val="24"/>
          <w:lang w:bidi="en-US"/>
        </w:rPr>
        <w:t>арифметических, геометрических и адресных операторов, цифр, чисел, букв, закладок, ссылок,  указывающих на числа;</w:t>
      </w:r>
      <w:proofErr w:type="gramEnd"/>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арифметических, адресных операторов, ссылок и закладок, указывающих на ячейки, чисел и букв;</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арифметических операторов, ссылок на ячейки, адресных операторов, чисел и закладок, указывающих на числа.</w:t>
      </w:r>
    </w:p>
    <w:p w:rsidR="00B5029C" w:rsidRPr="00B5029C" w:rsidRDefault="00B5029C" w:rsidP="00B5029C">
      <w:pPr>
        <w:keepNext/>
        <w:numPr>
          <w:ilvl w:val="0"/>
          <w:numId w:val="44"/>
        </w:numPr>
        <w:suppressAutoHyphens/>
        <w:spacing w:after="0" w:line="240" w:lineRule="auto"/>
        <w:ind w:left="714" w:hanging="357"/>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Адресные операторы, используемые для написания формул:</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w:t>
      </w:r>
      <w:r w:rsidRPr="00B5029C">
        <w:rPr>
          <w:rFonts w:ascii="Times New Roman" w:eastAsia="Calibri" w:hAnsi="Times New Roman" w:cs="Times New Roman"/>
          <w:b/>
          <w:sz w:val="24"/>
          <w:szCs w:val="24"/>
          <w:lang w:val="en-US" w:bidi="en-US"/>
        </w:rPr>
        <w:t>–</w:t>
      </w:r>
      <w:r w:rsidRPr="00B5029C">
        <w:rPr>
          <w:rFonts w:ascii="Times New Roman" w:eastAsia="Calibri" w:hAnsi="Times New Roman" w:cs="Times New Roman"/>
          <w:sz w:val="24"/>
          <w:szCs w:val="24"/>
          <w:lang w:val="en-US" w:bidi="en-US"/>
        </w:rPr>
        <w:t>», «</w:t>
      </w:r>
      <w:r w:rsidRPr="00B5029C">
        <w:rPr>
          <w:rFonts w:ascii="Times New Roman" w:eastAsia="Calibri" w:hAnsi="Times New Roman" w:cs="Times New Roman"/>
          <w:b/>
          <w:sz w:val="24"/>
          <w:szCs w:val="24"/>
          <w:lang w:val="en-US" w:bidi="en-US"/>
        </w:rPr>
        <w:t>,</w:t>
      </w:r>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 «</w:t>
      </w:r>
      <w:r w:rsidRPr="00B5029C">
        <w:rPr>
          <w:rFonts w:ascii="Times New Roman" w:eastAsia="Calibri" w:hAnsi="Times New Roman" w:cs="Times New Roman"/>
          <w:b/>
          <w:sz w:val="24"/>
          <w:szCs w:val="24"/>
          <w:lang w:val="en-US" w:bidi="en-US"/>
        </w:rPr>
        <w:t>:</w:t>
      </w:r>
      <w:r w:rsidRPr="00B5029C">
        <w:rPr>
          <w:rFonts w:ascii="Times New Roman" w:eastAsia="Calibri" w:hAnsi="Times New Roman" w:cs="Times New Roman"/>
          <w:sz w:val="24"/>
          <w:szCs w:val="24"/>
          <w:lang w:val="en-US" w:bidi="en-US"/>
        </w:rPr>
        <w:t>», «</w:t>
      </w:r>
      <w:r w:rsidRPr="00B5029C">
        <w:rPr>
          <w:rFonts w:ascii="Times New Roman" w:eastAsia="Calibri" w:hAnsi="Times New Roman" w:cs="Times New Roman"/>
          <w:b/>
          <w:sz w:val="24"/>
          <w:szCs w:val="24"/>
          <w:lang w:val="en-US" w:bidi="en-US"/>
        </w:rPr>
        <w:t>,</w:t>
      </w:r>
      <w:r w:rsidRPr="00B5029C">
        <w:rPr>
          <w:rFonts w:ascii="Times New Roman" w:eastAsia="Calibri" w:hAnsi="Times New Roman" w:cs="Times New Roman"/>
          <w:sz w:val="24"/>
          <w:szCs w:val="24"/>
          <w:lang w:val="en-US"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w:t>
      </w:r>
      <w:r w:rsidRPr="00B5029C">
        <w:rPr>
          <w:rFonts w:ascii="Times New Roman" w:eastAsia="Calibri" w:hAnsi="Times New Roman" w:cs="Times New Roman"/>
          <w:b/>
          <w:sz w:val="24"/>
          <w:szCs w:val="24"/>
          <w:lang w:val="en-US" w:bidi="en-US"/>
        </w:rPr>
        <w:t>;</w:t>
      </w:r>
      <w:r w:rsidRPr="00B5029C">
        <w:rPr>
          <w:rFonts w:ascii="Times New Roman" w:eastAsia="Calibri" w:hAnsi="Times New Roman" w:cs="Times New Roman"/>
          <w:sz w:val="24"/>
          <w:szCs w:val="24"/>
          <w:lang w:val="en-US" w:bidi="en-US"/>
        </w:rPr>
        <w:t>», «</w:t>
      </w:r>
      <w:r w:rsidRPr="00B5029C">
        <w:rPr>
          <w:rFonts w:ascii="Times New Roman" w:eastAsia="Calibri" w:hAnsi="Times New Roman" w:cs="Times New Roman"/>
          <w:b/>
          <w:sz w:val="24"/>
          <w:szCs w:val="24"/>
          <w:lang w:val="en-US" w:bidi="en-US"/>
        </w:rPr>
        <w:t>:</w:t>
      </w:r>
      <w:r w:rsidRPr="00B5029C">
        <w:rPr>
          <w:rFonts w:ascii="Times New Roman" w:eastAsia="Calibri" w:hAnsi="Times New Roman" w:cs="Times New Roman"/>
          <w:sz w:val="24"/>
          <w:szCs w:val="24"/>
          <w:lang w:val="en-US" w:bidi="en-US"/>
        </w:rPr>
        <w:t>».</w:t>
      </w:r>
    </w:p>
    <w:p w:rsidR="00B5029C" w:rsidRPr="00B5029C" w:rsidRDefault="00B5029C" w:rsidP="00B5029C">
      <w:pPr>
        <w:keepNext/>
        <w:numPr>
          <w:ilvl w:val="0"/>
          <w:numId w:val="44"/>
        </w:numPr>
        <w:suppressAutoHyphens/>
        <w:spacing w:after="0" w:line="240" w:lineRule="auto"/>
        <w:ind w:hanging="357"/>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Параметры колонок, доступные для изменения:</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тип, число колонок, разделитель, ширина и промежуток, колонки одинаковой ширины;</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число колонок, разделитель, ширина колонок, промежуток между колонками, колонки одинаковой ширины, положение колонок в строке и на странице;</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число колонок, разделитель колонок, колонки одинаковой ширины, выделение колонок, изменение размера колонок, положение колонок в столбце и на странице.</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 горизонтальной рамке можно разместить:</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текст, рисунок, примечание, формулу, файл, символ;</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текст, сноску, концевую сноску, примечание, надпись;</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val="en-US" w:bidi="en-US"/>
        </w:rPr>
      </w:pPr>
      <w:proofErr w:type="spellStart"/>
      <w:proofErr w:type="gramStart"/>
      <w:r w:rsidRPr="00B5029C">
        <w:rPr>
          <w:rFonts w:ascii="Times New Roman" w:eastAsia="Calibri" w:hAnsi="Times New Roman" w:cs="Times New Roman"/>
          <w:sz w:val="24"/>
          <w:szCs w:val="24"/>
          <w:lang w:val="en-US" w:bidi="en-US"/>
        </w:rPr>
        <w:t>текст</w:t>
      </w:r>
      <w:proofErr w:type="spellEnd"/>
      <w:proofErr w:type="gram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символ</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формулу</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Вставка объекта типа «</w:t>
      </w:r>
      <w:r w:rsidRPr="00B5029C">
        <w:rPr>
          <w:rFonts w:ascii="Times New Roman" w:eastAsia="Calibri" w:hAnsi="Times New Roman" w:cs="Times New Roman"/>
          <w:b/>
          <w:i/>
          <w:sz w:val="24"/>
          <w:szCs w:val="24"/>
          <w:lang w:bidi="en-US"/>
        </w:rPr>
        <w:t>формула</w:t>
      </w:r>
      <w:r w:rsidRPr="00B5029C">
        <w:rPr>
          <w:rFonts w:ascii="Times New Roman" w:eastAsia="Calibri" w:hAnsi="Times New Roman" w:cs="Times New Roman"/>
          <w:sz w:val="24"/>
          <w:szCs w:val="24"/>
          <w:lang w:bidi="en-US"/>
        </w:rPr>
        <w:t>» в текст осуществляется последовательностью действий:</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Вставка</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Объект…</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параметр </w:t>
      </w:r>
      <w:r w:rsidRPr="00B5029C">
        <w:rPr>
          <w:rFonts w:ascii="Times New Roman" w:eastAsia="Calibri" w:hAnsi="Times New Roman" w:cs="Times New Roman"/>
          <w:b/>
          <w:i/>
          <w:sz w:val="24"/>
          <w:szCs w:val="24"/>
          <w:lang w:bidi="en-US"/>
        </w:rPr>
        <w:t>Тип объекта</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значение параметра </w:t>
      </w:r>
      <w:r w:rsidRPr="00B5029C">
        <w:rPr>
          <w:rFonts w:ascii="Times New Roman" w:eastAsia="Calibri" w:hAnsi="Times New Roman" w:cs="Times New Roman"/>
          <w:b/>
          <w:i/>
          <w:sz w:val="24"/>
          <w:szCs w:val="24"/>
          <w:lang w:val="en-US" w:bidi="en-US"/>
        </w:rPr>
        <w:t>Microsoft</w:t>
      </w:r>
      <w:r w:rsidRPr="00B5029C">
        <w:rPr>
          <w:rFonts w:ascii="Times New Roman" w:eastAsia="Calibri" w:hAnsi="Times New Roman" w:cs="Times New Roman"/>
          <w:b/>
          <w:i/>
          <w:sz w:val="24"/>
          <w:szCs w:val="24"/>
          <w:lang w:bidi="en-US"/>
        </w:rPr>
        <w:t xml:space="preserve"> </w:t>
      </w:r>
      <w:r w:rsidRPr="00B5029C">
        <w:rPr>
          <w:rFonts w:ascii="Times New Roman" w:eastAsia="Calibri" w:hAnsi="Times New Roman" w:cs="Times New Roman"/>
          <w:b/>
          <w:i/>
          <w:sz w:val="24"/>
          <w:szCs w:val="24"/>
          <w:lang w:val="en-US" w:bidi="en-US"/>
        </w:rPr>
        <w:t>Equation</w:t>
      </w:r>
      <w:r w:rsidRPr="00B5029C">
        <w:rPr>
          <w:rFonts w:ascii="Times New Roman" w:eastAsia="Calibri" w:hAnsi="Times New Roman" w:cs="Times New Roman"/>
          <w:sz w:val="24"/>
          <w:szCs w:val="24"/>
          <w:lang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Формат</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Объект…</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val="en-US" w:bidi="en-US"/>
        </w:rPr>
        <w:t>Microsoft</w:t>
      </w:r>
      <w:r w:rsidRPr="00B5029C">
        <w:rPr>
          <w:rFonts w:ascii="Times New Roman" w:eastAsia="Calibri" w:hAnsi="Times New Roman" w:cs="Times New Roman"/>
          <w:b/>
          <w:i/>
          <w:sz w:val="24"/>
          <w:szCs w:val="24"/>
          <w:lang w:bidi="en-US"/>
        </w:rPr>
        <w:t xml:space="preserve"> </w:t>
      </w:r>
      <w:r w:rsidRPr="00B5029C">
        <w:rPr>
          <w:rFonts w:ascii="Times New Roman" w:eastAsia="Calibri" w:hAnsi="Times New Roman" w:cs="Times New Roman"/>
          <w:b/>
          <w:i/>
          <w:sz w:val="24"/>
          <w:szCs w:val="24"/>
          <w:lang w:val="en-US" w:bidi="en-US"/>
        </w:rPr>
        <w:t>Equation</w:t>
      </w:r>
      <w:r w:rsidRPr="00B5029C">
        <w:rPr>
          <w:rFonts w:ascii="Times New Roman" w:eastAsia="Calibri" w:hAnsi="Times New Roman" w:cs="Times New Roman"/>
          <w:sz w:val="24"/>
          <w:szCs w:val="24"/>
          <w:lang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Сервис</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Объект…</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параметр </w:t>
      </w:r>
      <w:r w:rsidRPr="00B5029C">
        <w:rPr>
          <w:rFonts w:ascii="Times New Roman" w:eastAsia="Calibri" w:hAnsi="Times New Roman" w:cs="Times New Roman"/>
          <w:b/>
          <w:i/>
          <w:sz w:val="24"/>
          <w:szCs w:val="24"/>
          <w:lang w:bidi="en-US"/>
        </w:rPr>
        <w:t>Тип объекта</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значение параметра </w:t>
      </w:r>
      <w:r w:rsidRPr="00B5029C">
        <w:rPr>
          <w:rFonts w:ascii="Times New Roman" w:eastAsia="Calibri" w:hAnsi="Times New Roman" w:cs="Times New Roman"/>
          <w:b/>
          <w:i/>
          <w:sz w:val="24"/>
          <w:szCs w:val="24"/>
          <w:lang w:val="en-US" w:bidi="en-US"/>
        </w:rPr>
        <w:t>Microsoft</w:t>
      </w:r>
      <w:r w:rsidRPr="00B5029C">
        <w:rPr>
          <w:rFonts w:ascii="Times New Roman" w:eastAsia="Calibri" w:hAnsi="Times New Roman" w:cs="Times New Roman"/>
          <w:b/>
          <w:i/>
          <w:sz w:val="24"/>
          <w:szCs w:val="24"/>
          <w:lang w:bidi="en-US"/>
        </w:rPr>
        <w:t xml:space="preserve"> </w:t>
      </w:r>
      <w:r w:rsidRPr="00B5029C">
        <w:rPr>
          <w:rFonts w:ascii="Times New Roman" w:eastAsia="Calibri" w:hAnsi="Times New Roman" w:cs="Times New Roman"/>
          <w:b/>
          <w:i/>
          <w:sz w:val="24"/>
          <w:szCs w:val="24"/>
          <w:lang w:val="en-US" w:bidi="en-US"/>
        </w:rPr>
        <w:t>Equation</w:t>
      </w:r>
      <w:r w:rsidRPr="00B5029C">
        <w:rPr>
          <w:rFonts w:ascii="Times New Roman" w:eastAsia="Calibri" w:hAnsi="Times New Roman" w:cs="Times New Roman"/>
          <w:sz w:val="24"/>
          <w:szCs w:val="24"/>
          <w:lang w:bidi="en-US"/>
        </w:rPr>
        <w:t>.</w:t>
      </w:r>
    </w:p>
    <w:p w:rsidR="00B5029C" w:rsidRPr="00B5029C" w:rsidRDefault="00B5029C" w:rsidP="00B5029C">
      <w:pPr>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Импорт графического объекта осуществляется последовательностью действий:</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Формат</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Рисунок</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параметр</w:t>
      </w:r>
      <w:proofErr w:type="gramStart"/>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i/>
          <w:sz w:val="24"/>
          <w:szCs w:val="24"/>
          <w:lang w:bidi="en-US"/>
        </w:rPr>
        <w:t>Д</w:t>
      </w:r>
      <w:proofErr w:type="gramEnd"/>
      <w:r w:rsidRPr="00B5029C">
        <w:rPr>
          <w:rFonts w:ascii="Times New Roman" w:eastAsia="Calibri" w:hAnsi="Times New Roman" w:cs="Times New Roman"/>
          <w:b/>
          <w:i/>
          <w:sz w:val="24"/>
          <w:szCs w:val="24"/>
          <w:lang w:bidi="en-US"/>
        </w:rPr>
        <w:t>обавить картинку…</w:t>
      </w:r>
      <w:r w:rsidRPr="00B5029C">
        <w:rPr>
          <w:rFonts w:ascii="Times New Roman" w:eastAsia="Calibri" w:hAnsi="Times New Roman" w:cs="Times New Roman"/>
          <w:sz w:val="24"/>
          <w:szCs w:val="24"/>
          <w:lang w:bidi="en-US"/>
        </w:rPr>
        <w:t>(</w:t>
      </w:r>
      <w:r w:rsidRPr="00B5029C">
        <w:rPr>
          <w:rFonts w:ascii="Times New Roman" w:eastAsia="Calibri" w:hAnsi="Times New Roman" w:cs="Times New Roman"/>
          <w:b/>
          <w:i/>
          <w:sz w:val="24"/>
          <w:szCs w:val="24"/>
          <w:lang w:bidi="en-US"/>
        </w:rPr>
        <w:t>Из файла</w:t>
      </w:r>
      <w:r w:rsidRPr="00B5029C">
        <w:rPr>
          <w:rFonts w:ascii="Times New Roman" w:eastAsia="Calibri" w:hAnsi="Times New Roman" w:cs="Times New Roman"/>
          <w:sz w:val="24"/>
          <w:szCs w:val="24"/>
          <w:lang w:bidi="en-US"/>
        </w:rPr>
        <w:t>);</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Вставка</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Рисунок</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параметр </w:t>
      </w:r>
      <w:r w:rsidRPr="00B5029C">
        <w:rPr>
          <w:rFonts w:ascii="Times New Roman" w:eastAsia="Calibri" w:hAnsi="Times New Roman" w:cs="Times New Roman"/>
          <w:b/>
          <w:i/>
          <w:sz w:val="24"/>
          <w:szCs w:val="24"/>
          <w:lang w:bidi="en-US"/>
        </w:rPr>
        <w:t>Картинки…</w:t>
      </w:r>
      <w:r w:rsidRPr="00B5029C">
        <w:rPr>
          <w:rFonts w:ascii="Times New Roman" w:eastAsia="Calibri" w:hAnsi="Times New Roman" w:cs="Times New Roman"/>
          <w:sz w:val="24"/>
          <w:szCs w:val="24"/>
          <w:lang w:bidi="en-US"/>
        </w:rPr>
        <w:t>(</w:t>
      </w:r>
      <w:r w:rsidRPr="00B5029C">
        <w:rPr>
          <w:rFonts w:ascii="Times New Roman" w:eastAsia="Calibri" w:hAnsi="Times New Roman" w:cs="Times New Roman"/>
          <w:b/>
          <w:i/>
          <w:sz w:val="24"/>
          <w:szCs w:val="24"/>
          <w:lang w:bidi="en-US"/>
        </w:rPr>
        <w:t>Из файла</w:t>
      </w:r>
      <w:r w:rsidRPr="00B5029C">
        <w:rPr>
          <w:rFonts w:ascii="Times New Roman" w:eastAsia="Calibri" w:hAnsi="Times New Roman" w:cs="Times New Roman"/>
          <w:sz w:val="24"/>
          <w:szCs w:val="24"/>
          <w:lang w:bidi="en-US"/>
        </w:rPr>
        <w:t xml:space="preserve">); </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меню </w:t>
      </w:r>
      <w:r w:rsidRPr="00B5029C">
        <w:rPr>
          <w:rFonts w:ascii="Times New Roman" w:eastAsia="Calibri" w:hAnsi="Times New Roman" w:cs="Times New Roman"/>
          <w:b/>
          <w:i/>
          <w:sz w:val="24"/>
          <w:szCs w:val="24"/>
          <w:lang w:bidi="en-US"/>
        </w:rPr>
        <w:t>Сервис</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команда </w:t>
      </w:r>
      <w:r w:rsidRPr="00B5029C">
        <w:rPr>
          <w:rFonts w:ascii="Times New Roman" w:eastAsia="Calibri" w:hAnsi="Times New Roman" w:cs="Times New Roman"/>
          <w:b/>
          <w:i/>
          <w:sz w:val="24"/>
          <w:szCs w:val="24"/>
          <w:lang w:bidi="en-US"/>
        </w:rPr>
        <w:t>Рисунок</w:t>
      </w:r>
      <w:r w:rsidRPr="00B5029C">
        <w:rPr>
          <w:rFonts w:ascii="Times New Roman" w:eastAsia="Calibri" w:hAnsi="Times New Roman" w:cs="Times New Roman"/>
          <w:sz w:val="24"/>
          <w:szCs w:val="24"/>
          <w:lang w:bidi="en-US"/>
        </w:rPr>
        <w:t xml:space="preserve"> </w:t>
      </w:r>
      <w:r w:rsidRPr="00B5029C">
        <w:rPr>
          <w:rFonts w:ascii="Times New Roman" w:eastAsia="Symbol" w:hAnsi="Times New Roman" w:cs="Times New Roman"/>
          <w:sz w:val="24"/>
          <w:szCs w:val="24"/>
          <w:lang w:val="en-US" w:bidi="en-US"/>
        </w:rPr>
        <w:t></w:t>
      </w:r>
      <w:r w:rsidRPr="00B5029C">
        <w:rPr>
          <w:rFonts w:ascii="Times New Roman" w:eastAsia="Calibri" w:hAnsi="Times New Roman" w:cs="Times New Roman"/>
          <w:sz w:val="24"/>
          <w:szCs w:val="24"/>
          <w:lang w:bidi="en-US"/>
        </w:rPr>
        <w:t xml:space="preserve"> параметр</w:t>
      </w:r>
      <w:proofErr w:type="gramStart"/>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i/>
          <w:sz w:val="24"/>
          <w:szCs w:val="24"/>
          <w:lang w:bidi="en-US"/>
        </w:rPr>
        <w:t>Д</w:t>
      </w:r>
      <w:proofErr w:type="gramEnd"/>
      <w:r w:rsidRPr="00B5029C">
        <w:rPr>
          <w:rFonts w:ascii="Times New Roman" w:eastAsia="Calibri" w:hAnsi="Times New Roman" w:cs="Times New Roman"/>
          <w:b/>
          <w:i/>
          <w:sz w:val="24"/>
          <w:szCs w:val="24"/>
          <w:lang w:bidi="en-US"/>
        </w:rPr>
        <w:t>обавить  картинку…</w:t>
      </w:r>
      <w:r w:rsidRPr="00B5029C">
        <w:rPr>
          <w:rFonts w:ascii="Times New Roman" w:eastAsia="Calibri" w:hAnsi="Times New Roman" w:cs="Times New Roman"/>
          <w:sz w:val="24"/>
          <w:szCs w:val="24"/>
          <w:lang w:bidi="en-US"/>
        </w:rPr>
        <w:t>(</w:t>
      </w:r>
      <w:r w:rsidRPr="00B5029C">
        <w:rPr>
          <w:rFonts w:ascii="Times New Roman" w:eastAsia="Calibri" w:hAnsi="Times New Roman" w:cs="Times New Roman"/>
          <w:b/>
          <w:i/>
          <w:sz w:val="24"/>
          <w:szCs w:val="24"/>
          <w:lang w:bidi="en-US"/>
        </w:rPr>
        <w:t>Из файла</w:t>
      </w:r>
      <w:r w:rsidRPr="00B5029C">
        <w:rPr>
          <w:rFonts w:ascii="Times New Roman" w:eastAsia="Calibri" w:hAnsi="Times New Roman" w:cs="Times New Roman"/>
          <w:sz w:val="24"/>
          <w:szCs w:val="24"/>
          <w:lang w:bidi="en-US"/>
        </w:rPr>
        <w:t>).</w:t>
      </w:r>
    </w:p>
    <w:p w:rsidR="00B5029C" w:rsidRPr="00B5029C" w:rsidRDefault="00B5029C" w:rsidP="00B5029C">
      <w:pPr>
        <w:keepNext/>
        <w:numPr>
          <w:ilvl w:val="0"/>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К операциям форматирования рисованных объектов относятся:</w:t>
      </w:r>
    </w:p>
    <w:p w:rsidR="00B5029C" w:rsidRPr="00B5029C" w:rsidRDefault="00B5029C" w:rsidP="00B5029C">
      <w:pPr>
        <w:keepNext/>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установка размера, масштаба и заливки объекта, расположение рисунка в документе, сортировка, положение и разбиение линий;</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установка цвета, шаблона, толщины линий, определение типа и размера объекта, масштабирование, поворот объекта, обтекание текстом, положение рисунка;</w:t>
      </w:r>
    </w:p>
    <w:p w:rsidR="00B5029C" w:rsidRPr="00B5029C" w:rsidRDefault="00B5029C" w:rsidP="00B5029C">
      <w:pPr>
        <w:numPr>
          <w:ilvl w:val="1"/>
          <w:numId w:val="4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w:t>
      </w:r>
      <w:proofErr w:type="gramStart"/>
      <w:r w:rsidRPr="00B5029C">
        <w:rPr>
          <w:rFonts w:ascii="Times New Roman" w:eastAsia="Calibri" w:hAnsi="Times New Roman" w:cs="Times New Roman"/>
          <w:sz w:val="24"/>
          <w:szCs w:val="24"/>
          <w:lang w:bidi="en-US"/>
        </w:rPr>
        <w:t>установка заливки объекта, цвет, шаблон, тип и толщина линий, размер объекта, его масштаб, поворот, обтекание текстом, положение рисунка.</w:t>
      </w:r>
      <w:proofErr w:type="gramEnd"/>
    </w:p>
    <w:p w:rsidR="00B5029C" w:rsidRPr="00B5029C" w:rsidRDefault="00B5029C" w:rsidP="00B5029C">
      <w:pPr>
        <w:rPr>
          <w:rFonts w:ascii="Times New Roman" w:eastAsia="Calibri" w:hAnsi="Times New Roman" w:cs="Times New Roman"/>
          <w:sz w:val="24"/>
          <w:szCs w:val="24"/>
          <w:lang w:bidi="en-US"/>
        </w:rPr>
      </w:pPr>
    </w:p>
    <w:p w:rsidR="00B5029C" w:rsidRPr="00B5029C" w:rsidRDefault="00B5029C" w:rsidP="00B5029C">
      <w:pPr>
        <w:jc w:val="center"/>
        <w:rPr>
          <w:rFonts w:ascii="Times New Roman" w:eastAsia="Calibri" w:hAnsi="Times New Roman" w:cs="Times New Roman"/>
          <w:bCs/>
          <w:sz w:val="24"/>
          <w:szCs w:val="24"/>
          <w:lang w:val="en-US" w:bidi="en-US"/>
        </w:rPr>
      </w:pPr>
      <w:r w:rsidRPr="00B5029C">
        <w:rPr>
          <w:rFonts w:ascii="Times New Roman" w:eastAsia="Calibri" w:hAnsi="Times New Roman" w:cs="Times New Roman"/>
          <w:sz w:val="24"/>
          <w:szCs w:val="24"/>
          <w:lang w:bidi="en-US"/>
        </w:rPr>
        <w:lastRenderedPageBreak/>
        <w:t xml:space="preserve"> </w:t>
      </w:r>
      <w:r w:rsidRPr="00B5029C">
        <w:rPr>
          <w:rFonts w:ascii="Times New Roman" w:eastAsia="Calibri" w:hAnsi="Times New Roman" w:cs="Times New Roman"/>
          <w:bCs/>
          <w:sz w:val="24"/>
          <w:szCs w:val="24"/>
          <w:lang w:val="en-US" w:bidi="en-US"/>
        </w:rPr>
        <w:t>Power</w:t>
      </w:r>
      <w:r w:rsidRPr="00B5029C">
        <w:rPr>
          <w:rFonts w:ascii="Times New Roman" w:eastAsia="Calibri" w:hAnsi="Times New Roman" w:cs="Times New Roman"/>
          <w:bCs/>
          <w:sz w:val="24"/>
          <w:szCs w:val="24"/>
          <w:lang w:bidi="en-US"/>
        </w:rPr>
        <w:t xml:space="preserve"> </w:t>
      </w:r>
      <w:r w:rsidRPr="00B5029C">
        <w:rPr>
          <w:rFonts w:ascii="Times New Roman" w:eastAsia="Calibri" w:hAnsi="Times New Roman" w:cs="Times New Roman"/>
          <w:bCs/>
          <w:sz w:val="24"/>
          <w:szCs w:val="24"/>
          <w:lang w:val="en-US" w:bidi="en-US"/>
        </w:rPr>
        <w:t>Point</w:t>
      </w:r>
      <w:r w:rsidRPr="00B5029C">
        <w:rPr>
          <w:rFonts w:ascii="Times New Roman" w:eastAsia="Calibri" w:hAnsi="Times New Roman" w:cs="Times New Roman"/>
          <w:bCs/>
          <w:sz w:val="24"/>
          <w:szCs w:val="24"/>
          <w:lang w:bidi="en-US"/>
        </w:rPr>
        <w:t xml:space="preserve">, </w:t>
      </w:r>
      <w:r w:rsidRPr="00B5029C">
        <w:rPr>
          <w:rFonts w:ascii="Times New Roman" w:eastAsia="Calibri" w:hAnsi="Times New Roman" w:cs="Times New Roman"/>
          <w:bCs/>
          <w:sz w:val="24"/>
          <w:szCs w:val="24"/>
          <w:lang w:val="en-US" w:bidi="en-US"/>
        </w:rPr>
        <w:t>Paint</w:t>
      </w:r>
    </w:p>
    <w:p w:rsidR="00B5029C" w:rsidRPr="00B5029C" w:rsidRDefault="00B5029C" w:rsidP="00B5029C">
      <w:pPr>
        <w:jc w:val="cente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вариант 1</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нужен для создания ….</w:t>
      </w:r>
    </w:p>
    <w:p w:rsidR="00B5029C" w:rsidRPr="00B5029C" w:rsidRDefault="00B5029C" w:rsidP="00B5029C">
      <w:pPr>
        <w:numPr>
          <w:ilvl w:val="0"/>
          <w:numId w:val="54"/>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таблиц с целью  повышения эффективности вычисления формульных выражений </w:t>
      </w:r>
    </w:p>
    <w:p w:rsidR="00B5029C" w:rsidRPr="00B5029C" w:rsidRDefault="00B5029C" w:rsidP="00B5029C">
      <w:pPr>
        <w:numPr>
          <w:ilvl w:val="0"/>
          <w:numId w:val="5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текстовых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документов</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содержащих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графические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объекты</w:t>
      </w:r>
      <w:proofErr w:type="spellEnd"/>
    </w:p>
    <w:p w:rsidR="00B5029C" w:rsidRPr="00B5029C" w:rsidRDefault="00B5029C" w:rsidP="00B5029C">
      <w:pPr>
        <w:numPr>
          <w:ilvl w:val="0"/>
          <w:numId w:val="54"/>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val="en-US" w:bidi="en-US"/>
        </w:rPr>
        <w:t>Internet</w:t>
      </w:r>
      <w:r w:rsidRPr="00B5029C">
        <w:rPr>
          <w:rFonts w:ascii="Times New Roman" w:eastAsia="Calibri" w:hAnsi="Times New Roman" w:cs="Times New Roman"/>
          <w:sz w:val="24"/>
          <w:szCs w:val="24"/>
          <w:lang w:bidi="en-US"/>
        </w:rPr>
        <w:t>-страниц  с целью обеспечения широкого доступа к имеющейся информации</w:t>
      </w:r>
    </w:p>
    <w:p w:rsidR="00B5029C" w:rsidRPr="00B5029C" w:rsidRDefault="00B5029C" w:rsidP="00B5029C">
      <w:pPr>
        <w:numPr>
          <w:ilvl w:val="0"/>
          <w:numId w:val="54"/>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презентаций с целью повышения эффективности восприятия и запоминания информации </w:t>
      </w: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val="en-US" w:bidi="en-US"/>
        </w:rPr>
      </w:pPr>
      <w:r w:rsidRPr="00B5029C">
        <w:rPr>
          <w:rFonts w:ascii="Times New Roman" w:eastAsia="Calibri" w:hAnsi="Times New Roman" w:cs="Times New Roman"/>
          <w:noProof/>
          <w:sz w:val="24"/>
          <w:szCs w:val="24"/>
          <w:lang w:eastAsia="ru-RU"/>
        </w:rPr>
        <w:drawing>
          <wp:anchor distT="0" distB="0" distL="114935" distR="114935" simplePos="0" relativeHeight="251659264" behindDoc="1" locked="0" layoutInCell="1" allowOverlap="1" wp14:anchorId="47F5EDB5" wp14:editId="40AD0435">
            <wp:simplePos x="0" y="0"/>
            <wp:positionH relativeFrom="column">
              <wp:posOffset>3876675</wp:posOffset>
            </wp:positionH>
            <wp:positionV relativeFrom="paragraph">
              <wp:posOffset>104775</wp:posOffset>
            </wp:positionV>
            <wp:extent cx="560705" cy="398780"/>
            <wp:effectExtent l="19050" t="19050" r="10795" b="20320"/>
            <wp:wrapTight wrapText="bothSides">
              <wp:wrapPolygon edited="0">
                <wp:start x="-734" y="-1032"/>
                <wp:lineTo x="-734" y="21669"/>
                <wp:lineTo x="21282" y="21669"/>
                <wp:lineTo x="21282" y="-1032"/>
                <wp:lineTo x="-734" y="-1032"/>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 cy="398780"/>
                    </a:xfrm>
                    <a:prstGeom prst="rect">
                      <a:avLst/>
                    </a:prstGeom>
                    <a:solidFill>
                      <a:srgbClr val="FFFFFF"/>
                    </a:solidFill>
                    <a:ln w="0">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proofErr w:type="spellStart"/>
      <w:r w:rsidRPr="00B5029C">
        <w:rPr>
          <w:rFonts w:ascii="Times New Roman" w:eastAsia="Calibri" w:hAnsi="Times New Roman" w:cs="Times New Roman"/>
          <w:b/>
          <w:sz w:val="24"/>
          <w:szCs w:val="24"/>
          <w:lang w:val="en-US" w:bidi="en-US"/>
        </w:rPr>
        <w:t>Как</w:t>
      </w:r>
      <w:proofErr w:type="spellEnd"/>
      <w:r w:rsidRPr="00B5029C">
        <w:rPr>
          <w:rFonts w:ascii="Times New Roman" w:eastAsia="Calibri" w:hAnsi="Times New Roman" w:cs="Times New Roman"/>
          <w:b/>
          <w:sz w:val="24"/>
          <w:szCs w:val="24"/>
          <w:lang w:val="en-US" w:bidi="en-US"/>
        </w:rPr>
        <w:t xml:space="preserve"> </w:t>
      </w:r>
      <w:proofErr w:type="spellStart"/>
      <w:r w:rsidRPr="00B5029C">
        <w:rPr>
          <w:rFonts w:ascii="Times New Roman" w:eastAsia="Calibri" w:hAnsi="Times New Roman" w:cs="Times New Roman"/>
          <w:b/>
          <w:sz w:val="24"/>
          <w:szCs w:val="24"/>
          <w:lang w:val="en-US" w:bidi="en-US"/>
        </w:rPr>
        <w:t>называется</w:t>
      </w:r>
      <w:proofErr w:type="spellEnd"/>
      <w:r w:rsidRPr="00B5029C">
        <w:rPr>
          <w:rFonts w:ascii="Times New Roman" w:eastAsia="Calibri" w:hAnsi="Times New Roman" w:cs="Times New Roman"/>
          <w:b/>
          <w:sz w:val="24"/>
          <w:szCs w:val="24"/>
          <w:lang w:val="en-US" w:bidi="en-US"/>
        </w:rPr>
        <w:t xml:space="preserve"> </w:t>
      </w:r>
      <w:proofErr w:type="spellStart"/>
      <w:r w:rsidRPr="00B5029C">
        <w:rPr>
          <w:rFonts w:ascii="Times New Roman" w:eastAsia="Calibri" w:hAnsi="Times New Roman" w:cs="Times New Roman"/>
          <w:b/>
          <w:sz w:val="24"/>
          <w:szCs w:val="24"/>
          <w:lang w:val="en-US" w:bidi="en-US"/>
        </w:rPr>
        <w:t>данный</w:t>
      </w:r>
      <w:proofErr w:type="spellEnd"/>
      <w:r w:rsidRPr="00B5029C">
        <w:rPr>
          <w:rFonts w:ascii="Times New Roman" w:eastAsia="Calibri" w:hAnsi="Times New Roman" w:cs="Times New Roman"/>
          <w:b/>
          <w:sz w:val="24"/>
          <w:szCs w:val="24"/>
          <w:lang w:val="en-US" w:bidi="en-US"/>
        </w:rPr>
        <w:t xml:space="preserve"> </w:t>
      </w:r>
      <w:proofErr w:type="spellStart"/>
      <w:r w:rsidRPr="00B5029C">
        <w:rPr>
          <w:rFonts w:ascii="Times New Roman" w:eastAsia="Calibri" w:hAnsi="Times New Roman" w:cs="Times New Roman"/>
          <w:b/>
          <w:sz w:val="24"/>
          <w:szCs w:val="24"/>
          <w:lang w:val="en-US" w:bidi="en-US"/>
        </w:rPr>
        <w:t>инструмент</w:t>
      </w:r>
      <w:proofErr w:type="spellEnd"/>
      <w:r w:rsidRPr="00B5029C">
        <w:rPr>
          <w:rFonts w:ascii="Times New Roman" w:eastAsia="Calibri" w:hAnsi="Times New Roman" w:cs="Times New Roman"/>
          <w:b/>
          <w:sz w:val="24"/>
          <w:szCs w:val="24"/>
          <w:lang w:val="en-US" w:bidi="en-US"/>
        </w:rPr>
        <w:t xml:space="preserve">   ?</w:t>
      </w:r>
    </w:p>
    <w:p w:rsidR="00B5029C" w:rsidRPr="00B5029C" w:rsidRDefault="00B5029C" w:rsidP="00B5029C">
      <w:pPr>
        <w:numPr>
          <w:ilvl w:val="0"/>
          <w:numId w:val="26"/>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распылитель</w:t>
      </w:r>
      <w:proofErr w:type="spellEnd"/>
    </w:p>
    <w:p w:rsidR="00B5029C" w:rsidRPr="00B5029C" w:rsidRDefault="00B5029C" w:rsidP="00B5029C">
      <w:pPr>
        <w:numPr>
          <w:ilvl w:val="0"/>
          <w:numId w:val="26"/>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заливка</w:t>
      </w:r>
      <w:proofErr w:type="spellEnd"/>
    </w:p>
    <w:p w:rsidR="00B5029C" w:rsidRPr="00B5029C" w:rsidRDefault="00B5029C" w:rsidP="00B5029C">
      <w:pPr>
        <w:numPr>
          <w:ilvl w:val="0"/>
          <w:numId w:val="26"/>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кисть</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jc w:val="both"/>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Совокупность слайдов, собранных в одном файле, образуют…</w:t>
      </w:r>
    </w:p>
    <w:p w:rsidR="00B5029C" w:rsidRPr="00B5029C" w:rsidRDefault="00B5029C" w:rsidP="00B5029C">
      <w:pPr>
        <w:numPr>
          <w:ilvl w:val="0"/>
          <w:numId w:val="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p>
    <w:p w:rsidR="00B5029C" w:rsidRPr="00B5029C" w:rsidRDefault="00B5029C" w:rsidP="00B5029C">
      <w:pPr>
        <w:numPr>
          <w:ilvl w:val="0"/>
          <w:numId w:val="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презентацию</w:t>
      </w:r>
      <w:proofErr w:type="spellEnd"/>
    </w:p>
    <w:p w:rsidR="00B5029C" w:rsidRPr="00B5029C" w:rsidRDefault="00B5029C" w:rsidP="00B5029C">
      <w:pPr>
        <w:numPr>
          <w:ilvl w:val="0"/>
          <w:numId w:val="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кадры</w:t>
      </w:r>
      <w:proofErr w:type="spellEnd"/>
    </w:p>
    <w:p w:rsidR="00B5029C" w:rsidRPr="00B5029C" w:rsidRDefault="00B5029C" w:rsidP="00B5029C">
      <w:pPr>
        <w:numPr>
          <w:ilvl w:val="0"/>
          <w:numId w:val="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рисунки</w:t>
      </w:r>
      <w:proofErr w:type="spellEnd"/>
    </w:p>
    <w:p w:rsidR="00B5029C" w:rsidRPr="00B5029C" w:rsidRDefault="00B5029C" w:rsidP="00B5029C">
      <w:pPr>
        <w:numPr>
          <w:ilvl w:val="0"/>
          <w:numId w:val="52"/>
        </w:numPr>
        <w:suppressAutoHyphens/>
        <w:spacing w:after="0" w:line="240" w:lineRule="auto"/>
        <w:ind w:left="709" w:right="-19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Запуск</w:t>
      </w:r>
      <w:r w:rsidRPr="00B5029C">
        <w:rPr>
          <w:rFonts w:ascii="Times New Roman" w:eastAsia="Calibri" w:hAnsi="Times New Roman" w:cs="Times New Roman"/>
          <w:b/>
          <w:sz w:val="24"/>
          <w:szCs w:val="24"/>
          <w:lang w:eastAsia="ko-KR" w:bidi="en-US"/>
        </w:rPr>
        <w:t xml:space="preserve"> </w:t>
      </w:r>
      <w:r w:rsidRPr="00B5029C">
        <w:rPr>
          <w:rFonts w:ascii="Times New Roman" w:eastAsia="Calibri" w:hAnsi="Times New Roman" w:cs="Times New Roman"/>
          <w:b/>
          <w:bCs/>
          <w:sz w:val="24"/>
          <w:szCs w:val="24"/>
          <w:lang w:bidi="en-US"/>
        </w:rPr>
        <w:t xml:space="preserve">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осуществляется с помощью команд …  </w:t>
      </w:r>
    </w:p>
    <w:p w:rsidR="00B5029C" w:rsidRPr="00B5029C" w:rsidRDefault="00B5029C" w:rsidP="00B5029C">
      <w:pPr>
        <w:numPr>
          <w:ilvl w:val="0"/>
          <w:numId w:val="29"/>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Пуск</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Все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программы</w:t>
      </w:r>
      <w:proofErr w:type="spellEnd"/>
      <w:r w:rsidRPr="00B5029C">
        <w:rPr>
          <w:rFonts w:ascii="Times New Roman" w:eastAsia="Calibri" w:hAnsi="Times New Roman" w:cs="Times New Roman"/>
          <w:sz w:val="24"/>
          <w:szCs w:val="24"/>
          <w:lang w:val="en-US" w:bidi="en-US"/>
        </w:rPr>
        <w:t xml:space="preserve"> – Microsoft Office – Microsoft Power Point</w:t>
      </w:r>
    </w:p>
    <w:p w:rsidR="00B5029C" w:rsidRPr="00B5029C" w:rsidRDefault="00B5029C" w:rsidP="00B5029C">
      <w:pPr>
        <w:numPr>
          <w:ilvl w:val="0"/>
          <w:numId w:val="29"/>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Пуск</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Главное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меню</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Найти</w:t>
      </w:r>
      <w:proofErr w:type="spellEnd"/>
      <w:r w:rsidRPr="00B5029C">
        <w:rPr>
          <w:rFonts w:ascii="Times New Roman" w:eastAsia="Calibri" w:hAnsi="Times New Roman" w:cs="Times New Roman"/>
          <w:sz w:val="24"/>
          <w:szCs w:val="24"/>
          <w:lang w:val="en-US" w:bidi="en-US"/>
        </w:rPr>
        <w:t xml:space="preserve"> – Microsoft Power Point</w:t>
      </w:r>
    </w:p>
    <w:p w:rsidR="00B5029C" w:rsidRPr="00B5029C" w:rsidRDefault="00B5029C" w:rsidP="00B5029C">
      <w:pPr>
        <w:numPr>
          <w:ilvl w:val="0"/>
          <w:numId w:val="29"/>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Панели задач – Настройка – Панель управления – </w:t>
      </w:r>
      <w:r w:rsidRPr="00B5029C">
        <w:rPr>
          <w:rFonts w:ascii="Times New Roman" w:eastAsia="Calibri" w:hAnsi="Times New Roman" w:cs="Times New Roman"/>
          <w:sz w:val="24"/>
          <w:szCs w:val="24"/>
          <w:lang w:val="en-US" w:bidi="en-US"/>
        </w:rPr>
        <w:t>Microsoft</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sz w:val="24"/>
          <w:szCs w:val="24"/>
          <w:lang w:val="en-US" w:bidi="en-US"/>
        </w:rPr>
        <w:t>Power</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sz w:val="24"/>
          <w:szCs w:val="24"/>
          <w:lang w:val="en-US" w:bidi="en-US"/>
        </w:rPr>
        <w:t>Point</w:t>
      </w:r>
    </w:p>
    <w:p w:rsidR="00B5029C" w:rsidRPr="00B5029C" w:rsidRDefault="00B5029C" w:rsidP="00B5029C">
      <w:pPr>
        <w:numPr>
          <w:ilvl w:val="0"/>
          <w:numId w:val="29"/>
        </w:numPr>
        <w:suppressAutoHyphens/>
        <w:spacing w:after="0" w:line="240" w:lineRule="auto"/>
        <w:rPr>
          <w:rFonts w:ascii="Times New Roman" w:eastAsia="Calibri" w:hAnsi="Times New Roman" w:cs="Times New Roman"/>
          <w:bCs/>
          <w:iCs/>
          <w:sz w:val="24"/>
          <w:szCs w:val="24"/>
          <w:lang w:val="en-US" w:bidi="en-US"/>
        </w:rPr>
      </w:pPr>
      <w:proofErr w:type="spellStart"/>
      <w:r w:rsidRPr="00B5029C">
        <w:rPr>
          <w:rFonts w:ascii="Times New Roman" w:eastAsia="Calibri" w:hAnsi="Times New Roman" w:cs="Times New Roman"/>
          <w:sz w:val="24"/>
          <w:szCs w:val="24"/>
          <w:lang w:val="en-US" w:bidi="en-US"/>
        </w:rPr>
        <w:t>Рабочий</w:t>
      </w:r>
      <w:proofErr w:type="spellEnd"/>
      <w:r w:rsidRPr="00B5029C">
        <w:rPr>
          <w:rFonts w:ascii="Times New Roman" w:eastAsia="Calibri" w:hAnsi="Times New Roman" w:cs="Times New Roman"/>
          <w:bCs/>
          <w:i/>
          <w:iCs/>
          <w:sz w:val="24"/>
          <w:szCs w:val="24"/>
          <w:lang w:val="en-GB" w:bidi="en-US"/>
        </w:rPr>
        <w:t xml:space="preserve"> </w:t>
      </w:r>
      <w:proofErr w:type="spellStart"/>
      <w:r w:rsidRPr="00B5029C">
        <w:rPr>
          <w:rFonts w:ascii="Times New Roman" w:eastAsia="Calibri" w:hAnsi="Times New Roman" w:cs="Times New Roman"/>
          <w:bCs/>
          <w:iCs/>
          <w:sz w:val="24"/>
          <w:szCs w:val="24"/>
          <w:lang w:val="en-US" w:bidi="en-US"/>
        </w:rPr>
        <w:t>стол</w:t>
      </w:r>
      <w:proofErr w:type="spellEnd"/>
      <w:r w:rsidRPr="00B5029C">
        <w:rPr>
          <w:rFonts w:ascii="Times New Roman" w:eastAsia="Calibri" w:hAnsi="Times New Roman" w:cs="Times New Roman"/>
          <w:bCs/>
          <w:sz w:val="24"/>
          <w:szCs w:val="24"/>
          <w:lang w:val="en-GB" w:bidi="en-US"/>
        </w:rPr>
        <w:t xml:space="preserve"> </w:t>
      </w:r>
      <w:r w:rsidRPr="00B5029C">
        <w:rPr>
          <w:rFonts w:ascii="Times New Roman" w:eastAsia="Calibri" w:hAnsi="Times New Roman" w:cs="Times New Roman"/>
          <w:bCs/>
          <w:iCs/>
          <w:sz w:val="24"/>
          <w:szCs w:val="24"/>
          <w:lang w:val="en-GB" w:bidi="en-US"/>
        </w:rPr>
        <w:t xml:space="preserve">– </w:t>
      </w:r>
      <w:proofErr w:type="spellStart"/>
      <w:r w:rsidRPr="00B5029C">
        <w:rPr>
          <w:rFonts w:ascii="Times New Roman" w:eastAsia="Calibri" w:hAnsi="Times New Roman" w:cs="Times New Roman"/>
          <w:bCs/>
          <w:iCs/>
          <w:sz w:val="24"/>
          <w:szCs w:val="24"/>
          <w:lang w:val="en-US" w:bidi="en-US"/>
        </w:rPr>
        <w:t>Пуск</w:t>
      </w:r>
      <w:proofErr w:type="spellEnd"/>
      <w:r w:rsidRPr="00B5029C">
        <w:rPr>
          <w:rFonts w:ascii="Times New Roman" w:eastAsia="Calibri" w:hAnsi="Times New Roman" w:cs="Times New Roman"/>
          <w:bCs/>
          <w:iCs/>
          <w:sz w:val="24"/>
          <w:szCs w:val="24"/>
          <w:lang w:val="en-GB" w:bidi="en-US"/>
        </w:rPr>
        <w:t xml:space="preserve"> – </w:t>
      </w:r>
      <w:r w:rsidRPr="00B5029C">
        <w:rPr>
          <w:rFonts w:ascii="Times New Roman" w:eastAsia="Calibri" w:hAnsi="Times New Roman" w:cs="Times New Roman"/>
          <w:bCs/>
          <w:iCs/>
          <w:sz w:val="24"/>
          <w:szCs w:val="24"/>
          <w:lang w:val="en-AU" w:bidi="en-US"/>
        </w:rPr>
        <w:t>Microsoft</w:t>
      </w:r>
      <w:r w:rsidRPr="00B5029C">
        <w:rPr>
          <w:rFonts w:ascii="Times New Roman" w:eastAsia="Calibri" w:hAnsi="Times New Roman" w:cs="Times New Roman"/>
          <w:bCs/>
          <w:iCs/>
          <w:sz w:val="24"/>
          <w:szCs w:val="24"/>
          <w:lang w:val="en-GB" w:eastAsia="ko-KR" w:bidi="en-US"/>
        </w:rPr>
        <w:t xml:space="preserve"> </w:t>
      </w:r>
      <w:r w:rsidRPr="00B5029C">
        <w:rPr>
          <w:rFonts w:ascii="Times New Roman" w:eastAsia="Calibri" w:hAnsi="Times New Roman" w:cs="Times New Roman"/>
          <w:bCs/>
          <w:iCs/>
          <w:sz w:val="24"/>
          <w:szCs w:val="24"/>
          <w:lang w:val="en-US" w:bidi="en-US"/>
        </w:rPr>
        <w:t>Power</w:t>
      </w:r>
      <w:r w:rsidRPr="00B5029C">
        <w:rPr>
          <w:rFonts w:ascii="Times New Roman" w:eastAsia="Calibri" w:hAnsi="Times New Roman" w:cs="Times New Roman"/>
          <w:bCs/>
          <w:iCs/>
          <w:sz w:val="24"/>
          <w:szCs w:val="24"/>
          <w:lang w:val="en-GB" w:bidi="en-US"/>
        </w:rPr>
        <w:t xml:space="preserve"> </w:t>
      </w:r>
      <w:r w:rsidRPr="00B5029C">
        <w:rPr>
          <w:rFonts w:ascii="Times New Roman" w:eastAsia="Calibri" w:hAnsi="Times New Roman" w:cs="Times New Roman"/>
          <w:bCs/>
          <w:iCs/>
          <w:sz w:val="24"/>
          <w:szCs w:val="24"/>
          <w:lang w:val="en-US" w:bidi="en-US"/>
        </w:rPr>
        <w:t>Point</w:t>
      </w: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Фрактальное</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изображение</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строится</w:t>
      </w:r>
      <w:proofErr w:type="spellEnd"/>
    </w:p>
    <w:p w:rsidR="00B5029C" w:rsidRPr="00B5029C" w:rsidRDefault="00B5029C" w:rsidP="00B5029C">
      <w:pPr>
        <w:numPr>
          <w:ilvl w:val="0"/>
          <w:numId w:val="22"/>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по</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уравнению</w:t>
      </w:r>
      <w:proofErr w:type="spellEnd"/>
    </w:p>
    <w:p w:rsidR="00B5029C" w:rsidRPr="00B5029C" w:rsidRDefault="00B5029C" w:rsidP="00B5029C">
      <w:pPr>
        <w:numPr>
          <w:ilvl w:val="0"/>
          <w:numId w:val="22"/>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по</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функции</w:t>
      </w:r>
      <w:proofErr w:type="spellEnd"/>
    </w:p>
    <w:p w:rsidR="00B5029C" w:rsidRPr="00B5029C" w:rsidRDefault="00B5029C" w:rsidP="00B5029C">
      <w:pPr>
        <w:numPr>
          <w:ilvl w:val="0"/>
          <w:numId w:val="22"/>
        </w:numPr>
        <w:tabs>
          <w:tab w:val="left" w:pos="709"/>
        </w:tabs>
        <w:suppressAutoHyphens/>
        <w:spacing w:after="0" w:line="240" w:lineRule="auto"/>
        <w:rPr>
          <w:rFonts w:ascii="Times New Roman" w:eastAsia="Calibri" w:hAnsi="Times New Roman" w:cs="Times New Roman"/>
          <w:bCs/>
          <w:sz w:val="24"/>
          <w:szCs w:val="24"/>
          <w:lang w:bidi="en-US"/>
        </w:rPr>
      </w:pPr>
      <w:r w:rsidRPr="00B5029C">
        <w:rPr>
          <w:rFonts w:ascii="Times New Roman" w:eastAsia="Calibri" w:hAnsi="Times New Roman" w:cs="Times New Roman"/>
          <w:bCs/>
          <w:sz w:val="24"/>
          <w:szCs w:val="24"/>
          <w:lang w:bidi="en-US"/>
        </w:rPr>
        <w:t>по примеру одного и того же изображения</w:t>
      </w:r>
    </w:p>
    <w:p w:rsidR="00B5029C" w:rsidRPr="00B5029C" w:rsidRDefault="00B5029C" w:rsidP="00B5029C">
      <w:pPr>
        <w:numPr>
          <w:ilvl w:val="0"/>
          <w:numId w:val="22"/>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по</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примеру</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разных</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изображений</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 xml:space="preserve">С помощью графического редактора </w:t>
      </w:r>
      <w:r w:rsidRPr="00B5029C">
        <w:rPr>
          <w:rFonts w:ascii="Times New Roman" w:eastAsia="Calibri" w:hAnsi="Times New Roman" w:cs="Times New Roman"/>
          <w:b/>
          <w:sz w:val="24"/>
          <w:szCs w:val="24"/>
          <w:lang w:val="en-US" w:bidi="en-US"/>
        </w:rPr>
        <w:t>Paint</w:t>
      </w:r>
      <w:r w:rsidRPr="00B5029C">
        <w:rPr>
          <w:rFonts w:ascii="Times New Roman" w:eastAsia="Calibri" w:hAnsi="Times New Roman" w:cs="Times New Roman"/>
          <w:b/>
          <w:sz w:val="24"/>
          <w:szCs w:val="24"/>
          <w:lang w:bidi="en-US"/>
        </w:rPr>
        <w:t xml:space="preserve"> можно:</w:t>
      </w:r>
    </w:p>
    <w:p w:rsidR="00B5029C" w:rsidRPr="00B5029C" w:rsidRDefault="00B5029C" w:rsidP="00B5029C">
      <w:pPr>
        <w:numPr>
          <w:ilvl w:val="0"/>
          <w:numId w:val="10"/>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создавать</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редактировать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графические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изображения</w:t>
      </w:r>
      <w:proofErr w:type="spellEnd"/>
    </w:p>
    <w:p w:rsidR="00B5029C" w:rsidRPr="00B5029C" w:rsidRDefault="00B5029C" w:rsidP="00B5029C">
      <w:pPr>
        <w:numPr>
          <w:ilvl w:val="0"/>
          <w:numId w:val="10"/>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редактировать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вид</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начертание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шрифта</w:t>
      </w:r>
      <w:proofErr w:type="spellEnd"/>
    </w:p>
    <w:p w:rsidR="00B5029C" w:rsidRPr="00B5029C" w:rsidRDefault="00B5029C" w:rsidP="00B5029C">
      <w:pPr>
        <w:numPr>
          <w:ilvl w:val="0"/>
          <w:numId w:val="10"/>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настраивать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анимацию</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графических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объектов</w:t>
      </w:r>
      <w:proofErr w:type="spellEnd"/>
    </w:p>
    <w:p w:rsidR="00B5029C" w:rsidRPr="00B5029C" w:rsidRDefault="00B5029C" w:rsidP="00B5029C">
      <w:pPr>
        <w:numPr>
          <w:ilvl w:val="0"/>
          <w:numId w:val="10"/>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строить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графики</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В каком разделе меню окна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находится команда</w:t>
      </w:r>
      <w:proofErr w:type="gramStart"/>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i/>
          <w:sz w:val="24"/>
          <w:szCs w:val="24"/>
          <w:lang w:bidi="en-US"/>
        </w:rPr>
        <w:t>С</w:t>
      </w:r>
      <w:proofErr w:type="gramEnd"/>
      <w:r w:rsidRPr="00B5029C">
        <w:rPr>
          <w:rFonts w:ascii="Times New Roman" w:eastAsia="Calibri" w:hAnsi="Times New Roman" w:cs="Times New Roman"/>
          <w:b/>
          <w:bCs/>
          <w:i/>
          <w:sz w:val="24"/>
          <w:szCs w:val="24"/>
          <w:lang w:bidi="en-US"/>
        </w:rPr>
        <w:t xml:space="preserve">оздать (Новый) </w:t>
      </w:r>
      <w:r w:rsidRPr="00B5029C">
        <w:rPr>
          <w:rFonts w:ascii="Times New Roman" w:eastAsia="Calibri" w:hAnsi="Times New Roman" w:cs="Times New Roman"/>
          <w:b/>
          <w:bCs/>
          <w:i/>
          <w:iCs/>
          <w:sz w:val="24"/>
          <w:szCs w:val="24"/>
          <w:lang w:bidi="en-US"/>
        </w:rPr>
        <w:t xml:space="preserve"> слайд</w:t>
      </w:r>
      <w:r w:rsidRPr="00B5029C">
        <w:rPr>
          <w:rFonts w:ascii="Times New Roman" w:eastAsia="Calibri" w:hAnsi="Times New Roman" w:cs="Times New Roman"/>
          <w:b/>
          <w:bCs/>
          <w:sz w:val="24"/>
          <w:szCs w:val="24"/>
          <w:lang w:bidi="en-US"/>
        </w:rPr>
        <w:t>?</w:t>
      </w:r>
    </w:p>
    <w:p w:rsidR="00B5029C" w:rsidRPr="00B5029C" w:rsidRDefault="00B5029C" w:rsidP="00B5029C">
      <w:pPr>
        <w:numPr>
          <w:ilvl w:val="0"/>
          <w:numId w:val="1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p>
    <w:p w:rsidR="00B5029C" w:rsidRPr="00B5029C" w:rsidRDefault="00B5029C" w:rsidP="00B5029C">
      <w:pPr>
        <w:numPr>
          <w:ilvl w:val="0"/>
          <w:numId w:val="1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Вид</w:t>
      </w:r>
      <w:proofErr w:type="spellEnd"/>
    </w:p>
    <w:p w:rsidR="00B5029C" w:rsidRPr="00B5029C" w:rsidRDefault="00B5029C" w:rsidP="00B5029C">
      <w:pPr>
        <w:numPr>
          <w:ilvl w:val="0"/>
          <w:numId w:val="1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Файл</w:t>
      </w:r>
      <w:proofErr w:type="spellEnd"/>
    </w:p>
    <w:p w:rsidR="00B5029C" w:rsidRPr="00B5029C" w:rsidRDefault="00B5029C" w:rsidP="00B5029C">
      <w:pPr>
        <w:numPr>
          <w:ilvl w:val="0"/>
          <w:numId w:val="1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 xml:space="preserve">Выбор макета слайда в программе </w:t>
      </w:r>
      <w:r w:rsidRPr="00B5029C">
        <w:rPr>
          <w:rFonts w:ascii="Times New Roman" w:eastAsia="Calibri" w:hAnsi="Times New Roman" w:cs="Times New Roman"/>
          <w:b/>
          <w:sz w:val="24"/>
          <w:szCs w:val="24"/>
          <w:lang w:val="en-US" w:bidi="en-US"/>
        </w:rPr>
        <w:t>Power</w:t>
      </w:r>
      <w:r w:rsidRPr="00B5029C">
        <w:rPr>
          <w:rFonts w:ascii="Times New Roman" w:eastAsia="Calibri" w:hAnsi="Times New Roman" w:cs="Times New Roman"/>
          <w:b/>
          <w:sz w:val="24"/>
          <w:szCs w:val="24"/>
          <w:lang w:bidi="en-US"/>
        </w:rPr>
        <w:t xml:space="preserve"> </w:t>
      </w:r>
      <w:r w:rsidRPr="00B5029C">
        <w:rPr>
          <w:rFonts w:ascii="Times New Roman" w:eastAsia="Calibri" w:hAnsi="Times New Roman" w:cs="Times New Roman"/>
          <w:b/>
          <w:sz w:val="24"/>
          <w:szCs w:val="24"/>
          <w:lang w:val="en-US" w:bidi="en-US"/>
        </w:rPr>
        <w:t>Point</w:t>
      </w:r>
      <w:r w:rsidRPr="00B5029C">
        <w:rPr>
          <w:rFonts w:ascii="Times New Roman" w:eastAsia="Calibri" w:hAnsi="Times New Roman" w:cs="Times New Roman"/>
          <w:b/>
          <w:sz w:val="24"/>
          <w:szCs w:val="24"/>
          <w:lang w:bidi="en-US"/>
        </w:rPr>
        <w:t xml:space="preserve"> осуществляется с помощью команд …</w:t>
      </w:r>
    </w:p>
    <w:p w:rsidR="00B5029C" w:rsidRPr="00B5029C" w:rsidRDefault="00B5029C" w:rsidP="00B5029C">
      <w:pPr>
        <w:numPr>
          <w:ilvl w:val="0"/>
          <w:numId w:val="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Разметка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Цветовая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схема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слайда</w:t>
      </w:r>
      <w:proofErr w:type="spellEnd"/>
    </w:p>
    <w:p w:rsidR="00B5029C" w:rsidRPr="00B5029C" w:rsidRDefault="00B5029C" w:rsidP="00B5029C">
      <w:pPr>
        <w:numPr>
          <w:ilvl w:val="0"/>
          <w:numId w:val="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Дублировать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w:t>
      </w:r>
      <w:proofErr w:type="spellEnd"/>
    </w:p>
    <w:p w:rsidR="00B5029C" w:rsidRPr="00B5029C" w:rsidRDefault="00B5029C" w:rsidP="00B5029C">
      <w:pPr>
        <w:numPr>
          <w:ilvl w:val="0"/>
          <w:numId w:val="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Правка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Специальная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вставка</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 xml:space="preserve">Какая кнопка панели </w:t>
      </w:r>
      <w:r w:rsidRPr="00B5029C">
        <w:rPr>
          <w:rFonts w:ascii="Times New Roman" w:eastAsia="Times New Roman" w:hAnsi="Times New Roman" w:cs="Times New Roman"/>
          <w:i/>
          <w:iCs/>
          <w:sz w:val="24"/>
          <w:szCs w:val="24"/>
          <w:lang w:eastAsia="zh-CN"/>
        </w:rPr>
        <w:t>Рисование</w:t>
      </w:r>
      <w:r w:rsidRPr="00B5029C">
        <w:rPr>
          <w:rFonts w:ascii="Times New Roman" w:eastAsia="Times New Roman" w:hAnsi="Times New Roman" w:cs="Times New Roman"/>
          <w:sz w:val="24"/>
          <w:szCs w:val="24"/>
          <w:lang w:eastAsia="zh-CN"/>
        </w:rPr>
        <w:t xml:space="preserve"> </w:t>
      </w:r>
      <w:r w:rsidRPr="00B5029C">
        <w:rPr>
          <w:rFonts w:ascii="Times New Roman" w:eastAsia="Times New Roman" w:hAnsi="Times New Roman" w:cs="Times New Roman"/>
          <w:bCs/>
          <w:sz w:val="24"/>
          <w:szCs w:val="24"/>
          <w:lang w:eastAsia="zh-CN"/>
        </w:rPr>
        <w:t xml:space="preserve">в программе </w:t>
      </w:r>
      <w:r w:rsidRPr="00B5029C">
        <w:rPr>
          <w:rFonts w:ascii="Times New Roman" w:eastAsia="Times New Roman" w:hAnsi="Times New Roman" w:cs="Times New Roman"/>
          <w:bCs/>
          <w:sz w:val="24"/>
          <w:szCs w:val="24"/>
          <w:lang w:val="en-US" w:eastAsia="zh-CN"/>
        </w:rPr>
        <w:t>Power</w:t>
      </w:r>
      <w:r w:rsidRPr="00B5029C">
        <w:rPr>
          <w:rFonts w:ascii="Times New Roman" w:eastAsia="Times New Roman" w:hAnsi="Times New Roman" w:cs="Times New Roman"/>
          <w:bCs/>
          <w:sz w:val="24"/>
          <w:szCs w:val="24"/>
          <w:lang w:eastAsia="zh-CN"/>
        </w:rPr>
        <w:t xml:space="preserve"> </w:t>
      </w:r>
      <w:r w:rsidRPr="00B5029C">
        <w:rPr>
          <w:rFonts w:ascii="Times New Roman" w:eastAsia="Times New Roman" w:hAnsi="Times New Roman" w:cs="Times New Roman"/>
          <w:bCs/>
          <w:sz w:val="24"/>
          <w:szCs w:val="24"/>
          <w:lang w:val="en-US" w:eastAsia="zh-CN"/>
        </w:rPr>
        <w:t>Point</w:t>
      </w:r>
      <w:r w:rsidRPr="00B5029C">
        <w:rPr>
          <w:rFonts w:ascii="Times New Roman" w:eastAsia="Times New Roman" w:hAnsi="Times New Roman" w:cs="Times New Roman"/>
          <w:b/>
          <w:sz w:val="24"/>
          <w:szCs w:val="24"/>
          <w:lang w:eastAsia="zh-CN"/>
        </w:rPr>
        <w:t xml:space="preserve"> </w:t>
      </w:r>
      <w:r w:rsidRPr="00B5029C">
        <w:rPr>
          <w:rFonts w:ascii="Times New Roman" w:eastAsia="Times New Roman" w:hAnsi="Times New Roman" w:cs="Times New Roman"/>
          <w:sz w:val="24"/>
          <w:szCs w:val="24"/>
          <w:lang w:eastAsia="zh-CN"/>
        </w:rPr>
        <w:t>меняет цвет внутренней области фигуры?</w:t>
      </w:r>
    </w:p>
    <w:p w:rsidR="00B5029C" w:rsidRPr="00B5029C" w:rsidRDefault="00B5029C" w:rsidP="00B5029C">
      <w:pPr>
        <w:numPr>
          <w:ilvl w:val="0"/>
          <w:numId w:val="1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цвет</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заливки</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1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цвет</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линий</w:t>
      </w:r>
      <w:proofErr w:type="spellEnd"/>
    </w:p>
    <w:p w:rsidR="00B5029C" w:rsidRPr="00B5029C" w:rsidRDefault="00B5029C" w:rsidP="00B5029C">
      <w:pPr>
        <w:numPr>
          <w:ilvl w:val="0"/>
          <w:numId w:val="1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стиль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тени</w:t>
      </w:r>
      <w:proofErr w:type="spellEnd"/>
    </w:p>
    <w:p w:rsidR="00B5029C" w:rsidRPr="00B5029C" w:rsidRDefault="00B5029C" w:rsidP="00B5029C">
      <w:pPr>
        <w:numPr>
          <w:ilvl w:val="0"/>
          <w:numId w:val="1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цвет</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шрифта</w:t>
      </w:r>
      <w:proofErr w:type="spellEnd"/>
    </w:p>
    <w:p w:rsidR="00B5029C" w:rsidRPr="00B5029C" w:rsidRDefault="00B5029C" w:rsidP="00B5029C">
      <w:pPr>
        <w:numPr>
          <w:ilvl w:val="0"/>
          <w:numId w:val="52"/>
        </w:numPr>
        <w:suppressAutoHyphens/>
        <w:spacing w:after="0" w:line="240" w:lineRule="auto"/>
        <w:ind w:left="709" w:right="-164"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Команды вставки картинки в </w:t>
      </w:r>
      <w:r w:rsidRPr="00B5029C">
        <w:rPr>
          <w:rFonts w:ascii="Times New Roman" w:eastAsia="Calibri" w:hAnsi="Times New Roman" w:cs="Times New Roman"/>
          <w:b/>
          <w:bCs/>
          <w:sz w:val="24"/>
          <w:szCs w:val="24"/>
          <w:lang w:val="kk-KZ" w:bidi="en-US"/>
        </w:rPr>
        <w:t>презентацию</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w:t>
      </w:r>
    </w:p>
    <w:p w:rsidR="00B5029C" w:rsidRPr="00B5029C" w:rsidRDefault="00B5029C" w:rsidP="00B5029C">
      <w:pPr>
        <w:numPr>
          <w:ilvl w:val="0"/>
          <w:numId w:val="4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Объект</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4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Рисунок</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Картинки</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4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lastRenderedPageBreak/>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Рисунок</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Картинки</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4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Рисунок</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Из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файла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val="kk-KZ" w:bidi="en-US"/>
        </w:rPr>
      </w:pPr>
      <w:r w:rsidRPr="00B5029C">
        <w:rPr>
          <w:rFonts w:ascii="Times New Roman" w:eastAsia="Calibri" w:hAnsi="Times New Roman" w:cs="Times New Roman"/>
          <w:b/>
          <w:bCs/>
          <w:sz w:val="24"/>
          <w:szCs w:val="24"/>
          <w:lang w:bidi="en-US"/>
        </w:rPr>
        <w:t xml:space="preserve">Применение фона к определенному слайду в </w:t>
      </w:r>
      <w:r w:rsidRPr="00B5029C">
        <w:rPr>
          <w:rFonts w:ascii="Times New Roman" w:eastAsia="Calibri" w:hAnsi="Times New Roman" w:cs="Times New Roman"/>
          <w:b/>
          <w:bCs/>
          <w:sz w:val="24"/>
          <w:szCs w:val="24"/>
          <w:lang w:val="kk-KZ" w:bidi="en-US"/>
        </w:rPr>
        <w:t>презентации</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val="kk-KZ" w:bidi="en-US"/>
        </w:rPr>
        <w:t xml:space="preserve"> - </w:t>
      </w:r>
    </w:p>
    <w:p w:rsidR="00B5029C" w:rsidRPr="00B5029C" w:rsidRDefault="00B5029C" w:rsidP="00B5029C">
      <w:pPr>
        <w:numPr>
          <w:ilvl w:val="0"/>
          <w:numId w:val="3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Фон</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Применить</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3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Фон</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Применить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всем</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3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Фон</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3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Вид</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Оформление</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Фон</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val="kk-KZ" w:bidi="en-US"/>
        </w:rPr>
      </w:pPr>
      <w:r w:rsidRPr="00B5029C">
        <w:rPr>
          <w:rFonts w:ascii="Times New Roman" w:eastAsia="Calibri" w:hAnsi="Times New Roman" w:cs="Times New Roman"/>
          <w:b/>
          <w:bCs/>
          <w:sz w:val="24"/>
          <w:szCs w:val="24"/>
          <w:lang w:bidi="en-US"/>
        </w:rPr>
        <w:t xml:space="preserve">Открытие панели </w:t>
      </w:r>
      <w:r w:rsidRPr="00B5029C">
        <w:rPr>
          <w:rFonts w:ascii="Times New Roman" w:eastAsia="Calibri" w:hAnsi="Times New Roman" w:cs="Times New Roman"/>
          <w:b/>
          <w:bCs/>
          <w:sz w:val="24"/>
          <w:szCs w:val="24"/>
          <w:lang w:val="en-US" w:bidi="en-US"/>
        </w:rPr>
        <w:t>WordArt</w:t>
      </w:r>
      <w:r w:rsidRPr="00B5029C">
        <w:rPr>
          <w:rFonts w:ascii="Times New Roman" w:eastAsia="Calibri" w:hAnsi="Times New Roman" w:cs="Times New Roman"/>
          <w:b/>
          <w:bCs/>
          <w:sz w:val="24"/>
          <w:szCs w:val="24"/>
          <w:lang w:bidi="en-US"/>
        </w:rPr>
        <w:t xml:space="preserve"> в окне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осуществляется с помощью команд:</w:t>
      </w:r>
      <w:r w:rsidRPr="00B5029C">
        <w:rPr>
          <w:rFonts w:ascii="Times New Roman" w:eastAsia="Calibri" w:hAnsi="Times New Roman" w:cs="Times New Roman"/>
          <w:b/>
          <w:bCs/>
          <w:sz w:val="24"/>
          <w:szCs w:val="24"/>
          <w:lang w:val="kk-KZ" w:bidi="en-US"/>
        </w:rPr>
        <w:t xml:space="preserve"> </w:t>
      </w:r>
    </w:p>
    <w:p w:rsidR="00B5029C" w:rsidRPr="00B5029C" w:rsidRDefault="00B5029C" w:rsidP="00B5029C">
      <w:pPr>
        <w:numPr>
          <w:ilvl w:val="0"/>
          <w:numId w:val="4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Вид</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Панели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инструментов</w:t>
      </w:r>
      <w:proofErr w:type="spellEnd"/>
      <w:r w:rsidRPr="00B5029C">
        <w:rPr>
          <w:rFonts w:ascii="Times New Roman" w:eastAsia="Calibri" w:hAnsi="Times New Roman" w:cs="Times New Roman"/>
          <w:sz w:val="24"/>
          <w:szCs w:val="24"/>
          <w:lang w:val="en-US" w:bidi="en-US"/>
        </w:rPr>
        <w:t xml:space="preserve"> – WordArt </w:t>
      </w:r>
    </w:p>
    <w:p w:rsidR="00B5029C" w:rsidRPr="00B5029C" w:rsidRDefault="00B5029C" w:rsidP="00B5029C">
      <w:pPr>
        <w:numPr>
          <w:ilvl w:val="0"/>
          <w:numId w:val="4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Вид</w:t>
      </w:r>
      <w:proofErr w:type="spellEnd"/>
      <w:r w:rsidRPr="00B5029C">
        <w:rPr>
          <w:rFonts w:ascii="Times New Roman" w:eastAsia="Calibri" w:hAnsi="Times New Roman" w:cs="Times New Roman"/>
          <w:sz w:val="24"/>
          <w:szCs w:val="24"/>
          <w:lang w:val="en-US" w:bidi="en-US"/>
        </w:rPr>
        <w:t xml:space="preserve"> – WordArt  </w:t>
      </w:r>
    </w:p>
    <w:p w:rsidR="00B5029C" w:rsidRPr="00B5029C" w:rsidRDefault="00B5029C" w:rsidP="00B5029C">
      <w:pPr>
        <w:numPr>
          <w:ilvl w:val="0"/>
          <w:numId w:val="4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 WordArt  </w:t>
      </w:r>
    </w:p>
    <w:p w:rsidR="00B5029C" w:rsidRPr="00B5029C" w:rsidRDefault="00B5029C" w:rsidP="00B5029C">
      <w:pPr>
        <w:numPr>
          <w:ilvl w:val="0"/>
          <w:numId w:val="4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Сервис</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Панели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инструментов</w:t>
      </w:r>
      <w:proofErr w:type="spellEnd"/>
      <w:r w:rsidRPr="00B5029C">
        <w:rPr>
          <w:rFonts w:ascii="Times New Roman" w:eastAsia="Calibri" w:hAnsi="Times New Roman" w:cs="Times New Roman"/>
          <w:sz w:val="24"/>
          <w:szCs w:val="24"/>
          <w:lang w:val="en-US" w:bidi="en-US"/>
        </w:rPr>
        <w:t xml:space="preserve"> – WordArt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Какая кнопка </w:t>
      </w:r>
      <w:r w:rsidRPr="00B5029C">
        <w:rPr>
          <w:rFonts w:ascii="Times New Roman" w:eastAsia="Calibri" w:hAnsi="Times New Roman" w:cs="Times New Roman"/>
          <w:b/>
          <w:bCs/>
          <w:sz w:val="24"/>
          <w:szCs w:val="24"/>
          <w:lang w:val="kk-KZ" w:bidi="en-US"/>
        </w:rPr>
        <w:t>окна</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предназначена непосредственно для вставки текстового блока на слайд?</w:t>
      </w:r>
    </w:p>
    <w:p w:rsidR="00B5029C" w:rsidRPr="00B5029C" w:rsidRDefault="00B5029C" w:rsidP="00B5029C">
      <w:pPr>
        <w:numPr>
          <w:ilvl w:val="0"/>
          <w:numId w:val="5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Прямоугольник</w:t>
      </w:r>
      <w:proofErr w:type="spellEnd"/>
    </w:p>
    <w:p w:rsidR="00B5029C" w:rsidRPr="00B5029C" w:rsidRDefault="00B5029C" w:rsidP="00B5029C">
      <w:pPr>
        <w:numPr>
          <w:ilvl w:val="0"/>
          <w:numId w:val="5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Овал</w:t>
      </w:r>
      <w:proofErr w:type="spellEnd"/>
    </w:p>
    <w:p w:rsidR="00B5029C" w:rsidRPr="00B5029C" w:rsidRDefault="00B5029C" w:rsidP="00B5029C">
      <w:pPr>
        <w:numPr>
          <w:ilvl w:val="0"/>
          <w:numId w:val="5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Надпись</w:t>
      </w:r>
      <w:proofErr w:type="spellEnd"/>
    </w:p>
    <w:p w:rsidR="00B5029C" w:rsidRPr="00B5029C" w:rsidRDefault="00B5029C" w:rsidP="00B5029C">
      <w:pPr>
        <w:numPr>
          <w:ilvl w:val="0"/>
          <w:numId w:val="5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Шрифт</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С </w:t>
      </w:r>
      <w:proofErr w:type="gramStart"/>
      <w:r w:rsidRPr="00B5029C">
        <w:rPr>
          <w:rFonts w:ascii="Times New Roman" w:eastAsia="Calibri" w:hAnsi="Times New Roman" w:cs="Times New Roman"/>
          <w:b/>
          <w:bCs/>
          <w:sz w:val="24"/>
          <w:szCs w:val="24"/>
          <w:lang w:bidi="en-US"/>
        </w:rPr>
        <w:t>помощью</w:t>
      </w:r>
      <w:proofErr w:type="gramEnd"/>
      <w:r w:rsidRPr="00B5029C">
        <w:rPr>
          <w:rFonts w:ascii="Times New Roman" w:eastAsia="Calibri" w:hAnsi="Times New Roman" w:cs="Times New Roman"/>
          <w:b/>
          <w:bCs/>
          <w:sz w:val="24"/>
          <w:szCs w:val="24"/>
          <w:lang w:bidi="en-US"/>
        </w:rPr>
        <w:t xml:space="preserve"> каких команд можно изменить цвет объекта </w:t>
      </w:r>
      <w:r w:rsidRPr="00B5029C">
        <w:rPr>
          <w:rFonts w:ascii="Times New Roman" w:eastAsia="Calibri" w:hAnsi="Times New Roman" w:cs="Times New Roman"/>
          <w:b/>
          <w:bCs/>
          <w:sz w:val="24"/>
          <w:szCs w:val="24"/>
          <w:lang w:val="en-US" w:bidi="en-US"/>
        </w:rPr>
        <w:t>WordArt</w:t>
      </w:r>
      <w:r w:rsidRPr="00B5029C">
        <w:rPr>
          <w:rFonts w:ascii="Times New Roman" w:eastAsia="Calibri" w:hAnsi="Times New Roman" w:cs="Times New Roman"/>
          <w:b/>
          <w:bCs/>
          <w:sz w:val="24"/>
          <w:szCs w:val="24"/>
          <w:lang w:bidi="en-US"/>
        </w:rPr>
        <w:t xml:space="preserve"> в программе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w:t>
      </w:r>
    </w:p>
    <w:p w:rsidR="00B5029C" w:rsidRPr="00B5029C" w:rsidRDefault="00B5029C" w:rsidP="00B5029C">
      <w:pPr>
        <w:numPr>
          <w:ilvl w:val="0"/>
          <w:numId w:val="27"/>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Действия – Цвета и линии – Цвет текста</w:t>
      </w:r>
    </w:p>
    <w:p w:rsidR="00B5029C" w:rsidRPr="00B5029C" w:rsidRDefault="00B5029C" w:rsidP="00B5029C">
      <w:pPr>
        <w:numPr>
          <w:ilvl w:val="0"/>
          <w:numId w:val="2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Коллекция</w:t>
      </w:r>
      <w:proofErr w:type="spellEnd"/>
      <w:r w:rsidRPr="00B5029C">
        <w:rPr>
          <w:rFonts w:ascii="Times New Roman" w:eastAsia="Calibri" w:hAnsi="Times New Roman" w:cs="Times New Roman"/>
          <w:sz w:val="24"/>
          <w:szCs w:val="24"/>
          <w:lang w:val="en-US" w:bidi="en-US"/>
        </w:rPr>
        <w:t xml:space="preserve"> WordArt – </w:t>
      </w:r>
      <w:proofErr w:type="spellStart"/>
      <w:r w:rsidRPr="00B5029C">
        <w:rPr>
          <w:rFonts w:ascii="Times New Roman" w:eastAsia="Calibri" w:hAnsi="Times New Roman" w:cs="Times New Roman"/>
          <w:sz w:val="24"/>
          <w:szCs w:val="24"/>
          <w:lang w:val="en-US" w:bidi="en-US"/>
        </w:rPr>
        <w:t>Изменить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текст</w:t>
      </w:r>
      <w:proofErr w:type="spellEnd"/>
    </w:p>
    <w:p w:rsidR="00B5029C" w:rsidRPr="00B5029C" w:rsidRDefault="00B5029C" w:rsidP="00B5029C">
      <w:pPr>
        <w:numPr>
          <w:ilvl w:val="0"/>
          <w:numId w:val="27"/>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Формат объекта </w:t>
      </w:r>
      <w:r w:rsidRPr="00B5029C">
        <w:rPr>
          <w:rFonts w:ascii="Times New Roman" w:eastAsia="Calibri" w:hAnsi="Times New Roman" w:cs="Times New Roman"/>
          <w:sz w:val="24"/>
          <w:szCs w:val="24"/>
          <w:lang w:val="en-US" w:bidi="en-US"/>
        </w:rPr>
        <w:t>WordArt</w:t>
      </w:r>
      <w:r w:rsidRPr="00B5029C">
        <w:rPr>
          <w:rFonts w:ascii="Times New Roman" w:eastAsia="Calibri" w:hAnsi="Times New Roman" w:cs="Times New Roman"/>
          <w:sz w:val="24"/>
          <w:szCs w:val="24"/>
          <w:lang w:bidi="en-US"/>
        </w:rPr>
        <w:t xml:space="preserve"> – Рисунок  – Заливка – Цвет</w:t>
      </w:r>
    </w:p>
    <w:p w:rsidR="00B5029C" w:rsidRPr="00B5029C" w:rsidRDefault="00B5029C" w:rsidP="00B5029C">
      <w:pPr>
        <w:numPr>
          <w:ilvl w:val="0"/>
          <w:numId w:val="2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объекта</w:t>
      </w:r>
      <w:proofErr w:type="spellEnd"/>
      <w:r w:rsidRPr="00B5029C">
        <w:rPr>
          <w:rFonts w:ascii="Times New Roman" w:eastAsia="Calibri" w:hAnsi="Times New Roman" w:cs="Times New Roman"/>
          <w:sz w:val="24"/>
          <w:szCs w:val="24"/>
          <w:lang w:val="en-US" w:bidi="en-US"/>
        </w:rPr>
        <w:t xml:space="preserve"> WordArt – </w:t>
      </w:r>
      <w:proofErr w:type="spellStart"/>
      <w:r w:rsidRPr="00B5029C">
        <w:rPr>
          <w:rFonts w:ascii="Times New Roman" w:eastAsia="Calibri" w:hAnsi="Times New Roman" w:cs="Times New Roman"/>
          <w:sz w:val="24"/>
          <w:szCs w:val="24"/>
          <w:lang w:val="en-US" w:bidi="en-US"/>
        </w:rPr>
        <w:t>Заливка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Цвет</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Какой кнопкой панели </w:t>
      </w:r>
      <w:r w:rsidRPr="00B5029C">
        <w:rPr>
          <w:rFonts w:ascii="Times New Roman" w:eastAsia="Calibri" w:hAnsi="Times New Roman" w:cs="Times New Roman"/>
          <w:b/>
          <w:bCs/>
          <w:i/>
          <w:iCs/>
          <w:sz w:val="24"/>
          <w:szCs w:val="24"/>
          <w:lang w:bidi="en-US"/>
        </w:rPr>
        <w:t>Рисование</w:t>
      </w:r>
      <w:r w:rsidRPr="00B5029C">
        <w:rPr>
          <w:rFonts w:ascii="Times New Roman" w:eastAsia="Calibri" w:hAnsi="Times New Roman" w:cs="Times New Roman"/>
          <w:b/>
          <w:bCs/>
          <w:sz w:val="24"/>
          <w:szCs w:val="24"/>
          <w:lang w:bidi="en-US"/>
        </w:rPr>
        <w:t xml:space="preserve"> в программе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можно заменить сплошную линию </w:t>
      </w:r>
      <w:proofErr w:type="gramStart"/>
      <w:r w:rsidRPr="00B5029C">
        <w:rPr>
          <w:rFonts w:ascii="Times New Roman" w:eastAsia="Calibri" w:hAnsi="Times New Roman" w:cs="Times New Roman"/>
          <w:b/>
          <w:bCs/>
          <w:sz w:val="24"/>
          <w:szCs w:val="24"/>
          <w:lang w:bidi="en-US"/>
        </w:rPr>
        <w:t>на</w:t>
      </w:r>
      <w:proofErr w:type="gramEnd"/>
      <w:r w:rsidRPr="00B5029C">
        <w:rPr>
          <w:rFonts w:ascii="Times New Roman" w:eastAsia="Calibri" w:hAnsi="Times New Roman" w:cs="Times New Roman"/>
          <w:b/>
          <w:bCs/>
          <w:sz w:val="24"/>
          <w:szCs w:val="24"/>
          <w:lang w:bidi="en-US"/>
        </w:rPr>
        <w:t xml:space="preserve"> пунктирную?</w:t>
      </w:r>
    </w:p>
    <w:p w:rsidR="00B5029C" w:rsidRPr="00B5029C" w:rsidRDefault="00B5029C" w:rsidP="00B5029C">
      <w:pPr>
        <w:numPr>
          <w:ilvl w:val="0"/>
          <w:numId w:val="5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Тип</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линии</w:t>
      </w:r>
      <w:proofErr w:type="spellEnd"/>
    </w:p>
    <w:p w:rsidR="00B5029C" w:rsidRPr="00B5029C" w:rsidRDefault="00B5029C" w:rsidP="00B5029C">
      <w:pPr>
        <w:numPr>
          <w:ilvl w:val="0"/>
          <w:numId w:val="5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Вид</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стрелки</w:t>
      </w:r>
      <w:proofErr w:type="spellEnd"/>
    </w:p>
    <w:p w:rsidR="00B5029C" w:rsidRPr="00B5029C" w:rsidRDefault="00B5029C" w:rsidP="00B5029C">
      <w:pPr>
        <w:numPr>
          <w:ilvl w:val="0"/>
          <w:numId w:val="5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Тип</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штриха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Линия</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Деформация изображения при изменении размера рисунка – один из недостатков:</w:t>
      </w:r>
    </w:p>
    <w:p w:rsidR="00B5029C" w:rsidRPr="00B5029C" w:rsidRDefault="00B5029C" w:rsidP="00B5029C">
      <w:pPr>
        <w:numPr>
          <w:ilvl w:val="0"/>
          <w:numId w:val="19"/>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растровой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графики</w:t>
      </w:r>
      <w:proofErr w:type="spellEnd"/>
    </w:p>
    <w:p w:rsidR="00B5029C" w:rsidRPr="00B5029C" w:rsidRDefault="00B5029C" w:rsidP="00B5029C">
      <w:pPr>
        <w:numPr>
          <w:ilvl w:val="0"/>
          <w:numId w:val="19"/>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векторной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графики</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В каком разделе меню окна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находится команда </w:t>
      </w:r>
      <w:r w:rsidRPr="00B5029C">
        <w:rPr>
          <w:rFonts w:ascii="Times New Roman" w:eastAsia="Calibri" w:hAnsi="Times New Roman" w:cs="Times New Roman"/>
          <w:b/>
          <w:bCs/>
          <w:i/>
          <w:iCs/>
          <w:sz w:val="24"/>
          <w:szCs w:val="24"/>
          <w:lang w:bidi="en-US"/>
        </w:rPr>
        <w:t>Настройка анимации</w:t>
      </w:r>
      <w:r w:rsidRPr="00B5029C">
        <w:rPr>
          <w:rFonts w:ascii="Times New Roman" w:eastAsia="Calibri" w:hAnsi="Times New Roman" w:cs="Times New Roman"/>
          <w:b/>
          <w:bCs/>
          <w:sz w:val="24"/>
          <w:szCs w:val="24"/>
          <w:lang w:bidi="en-US"/>
        </w:rPr>
        <w:t>?</w:t>
      </w:r>
    </w:p>
    <w:p w:rsidR="00B5029C" w:rsidRPr="00B5029C" w:rsidRDefault="00B5029C" w:rsidP="00B5029C">
      <w:pPr>
        <w:numPr>
          <w:ilvl w:val="0"/>
          <w:numId w:val="1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1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p>
    <w:p w:rsidR="00B5029C" w:rsidRPr="00B5029C" w:rsidRDefault="00B5029C" w:rsidP="00B5029C">
      <w:pPr>
        <w:numPr>
          <w:ilvl w:val="0"/>
          <w:numId w:val="1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Файл</w:t>
      </w:r>
      <w:proofErr w:type="spellEnd"/>
    </w:p>
    <w:p w:rsidR="00B5029C" w:rsidRPr="00B5029C" w:rsidRDefault="00B5029C" w:rsidP="00B5029C">
      <w:pPr>
        <w:numPr>
          <w:ilvl w:val="0"/>
          <w:numId w:val="1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Команды </w:t>
      </w:r>
      <w:proofErr w:type="gramStart"/>
      <w:r w:rsidRPr="00B5029C">
        <w:rPr>
          <w:rFonts w:ascii="Times New Roman" w:eastAsia="Calibri" w:hAnsi="Times New Roman" w:cs="Times New Roman"/>
          <w:b/>
          <w:bCs/>
          <w:sz w:val="24"/>
          <w:szCs w:val="24"/>
          <w:lang w:bidi="en-US"/>
        </w:rPr>
        <w:t xml:space="preserve">настройки смены слайдов </w:t>
      </w:r>
      <w:r w:rsidRPr="00B5029C">
        <w:rPr>
          <w:rFonts w:ascii="Times New Roman" w:eastAsia="Calibri" w:hAnsi="Times New Roman" w:cs="Times New Roman"/>
          <w:b/>
          <w:bCs/>
          <w:sz w:val="24"/>
          <w:szCs w:val="24"/>
          <w:lang w:val="kk-KZ" w:bidi="en-US"/>
        </w:rPr>
        <w:t>презентации</w:t>
      </w:r>
      <w:r w:rsidRPr="00B5029C">
        <w:rPr>
          <w:rFonts w:ascii="Times New Roman" w:eastAsia="Calibri" w:hAnsi="Times New Roman" w:cs="Times New Roman"/>
          <w:b/>
          <w:bCs/>
          <w:sz w:val="24"/>
          <w:szCs w:val="24"/>
          <w:lang w:bidi="en-US"/>
        </w:rPr>
        <w:t xml:space="preserve"> программы</w:t>
      </w:r>
      <w:proofErr w:type="gramEnd"/>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по щелчку - … </w:t>
      </w:r>
    </w:p>
    <w:p w:rsidR="00B5029C" w:rsidRPr="00B5029C" w:rsidRDefault="00B5029C" w:rsidP="00B5029C">
      <w:pPr>
        <w:numPr>
          <w:ilvl w:val="0"/>
          <w:numId w:val="18"/>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Показ слайдов – Смена слайдов – Автоматически после </w:t>
      </w:r>
    </w:p>
    <w:p w:rsidR="00B5029C" w:rsidRPr="00B5029C" w:rsidRDefault="00B5029C" w:rsidP="00B5029C">
      <w:pPr>
        <w:numPr>
          <w:ilvl w:val="0"/>
          <w:numId w:val="18"/>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Показ слайдов – Настройка анимации – После предыдущего</w:t>
      </w:r>
    </w:p>
    <w:p w:rsidR="00B5029C" w:rsidRPr="00B5029C" w:rsidRDefault="00B5029C" w:rsidP="00B5029C">
      <w:pPr>
        <w:numPr>
          <w:ilvl w:val="0"/>
          <w:numId w:val="18"/>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Показ слайдов – Настройка анимации – Запускать щелчком</w:t>
      </w:r>
    </w:p>
    <w:p w:rsidR="00B5029C" w:rsidRPr="00B5029C" w:rsidRDefault="00B5029C" w:rsidP="00B5029C">
      <w:pPr>
        <w:numPr>
          <w:ilvl w:val="0"/>
          <w:numId w:val="18"/>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noProof/>
          <w:sz w:val="24"/>
          <w:szCs w:val="24"/>
          <w:lang w:eastAsia="ru-RU"/>
        </w:rPr>
        <w:drawing>
          <wp:anchor distT="0" distB="0" distL="114935" distR="114935" simplePos="0" relativeHeight="251660288" behindDoc="1" locked="0" layoutInCell="1" allowOverlap="1" wp14:anchorId="48873BB9" wp14:editId="070AF337">
            <wp:simplePos x="0" y="0"/>
            <wp:positionH relativeFrom="column">
              <wp:posOffset>3648075</wp:posOffset>
            </wp:positionH>
            <wp:positionV relativeFrom="paragraph">
              <wp:posOffset>99060</wp:posOffset>
            </wp:positionV>
            <wp:extent cx="1122680" cy="541655"/>
            <wp:effectExtent l="19050" t="19050" r="20320" b="10795"/>
            <wp:wrapTight wrapText="bothSides">
              <wp:wrapPolygon edited="0">
                <wp:start x="-367" y="-760"/>
                <wp:lineTo x="-367" y="21271"/>
                <wp:lineTo x="21624" y="21271"/>
                <wp:lineTo x="21624" y="-760"/>
                <wp:lineTo x="-367" y="-760"/>
              </wp:wrapPolygon>
            </wp:wrapT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2680" cy="541655"/>
                    </a:xfrm>
                    <a:prstGeom prst="rect">
                      <a:avLst/>
                    </a:prstGeom>
                    <a:solidFill>
                      <a:srgbClr val="FFFFFF"/>
                    </a:solidFill>
                    <a:ln w="0">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r w:rsidRPr="00B5029C">
        <w:rPr>
          <w:rFonts w:ascii="Times New Roman" w:eastAsia="Calibri" w:hAnsi="Times New Roman" w:cs="Times New Roman"/>
          <w:sz w:val="24"/>
          <w:szCs w:val="24"/>
          <w:lang w:bidi="en-US"/>
        </w:rPr>
        <w:t xml:space="preserve">Показ слайдов – Смена слайдов – По щелчку </w:t>
      </w: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val="en-US" w:bidi="en-US"/>
        </w:rPr>
      </w:pPr>
      <w:proofErr w:type="spellStart"/>
      <w:r w:rsidRPr="00B5029C">
        <w:rPr>
          <w:rFonts w:ascii="Times New Roman" w:eastAsia="Calibri" w:hAnsi="Times New Roman" w:cs="Times New Roman"/>
          <w:b/>
          <w:sz w:val="24"/>
          <w:szCs w:val="24"/>
          <w:lang w:val="en-US" w:bidi="en-US"/>
        </w:rPr>
        <w:t>Как</w:t>
      </w:r>
      <w:proofErr w:type="spellEnd"/>
      <w:r w:rsidRPr="00B5029C">
        <w:rPr>
          <w:rFonts w:ascii="Times New Roman" w:eastAsia="Calibri" w:hAnsi="Times New Roman" w:cs="Times New Roman"/>
          <w:b/>
          <w:sz w:val="24"/>
          <w:szCs w:val="24"/>
          <w:lang w:val="en-US" w:bidi="en-US"/>
        </w:rPr>
        <w:t xml:space="preserve"> </w:t>
      </w:r>
      <w:proofErr w:type="spellStart"/>
      <w:r w:rsidRPr="00B5029C">
        <w:rPr>
          <w:rFonts w:ascii="Times New Roman" w:eastAsia="Calibri" w:hAnsi="Times New Roman" w:cs="Times New Roman"/>
          <w:b/>
          <w:sz w:val="24"/>
          <w:szCs w:val="24"/>
          <w:lang w:val="en-US" w:bidi="en-US"/>
        </w:rPr>
        <w:t>называется</w:t>
      </w:r>
      <w:proofErr w:type="spellEnd"/>
      <w:r w:rsidRPr="00B5029C">
        <w:rPr>
          <w:rFonts w:ascii="Times New Roman" w:eastAsia="Calibri" w:hAnsi="Times New Roman" w:cs="Times New Roman"/>
          <w:b/>
          <w:sz w:val="24"/>
          <w:szCs w:val="24"/>
          <w:lang w:val="en-US" w:bidi="en-US"/>
        </w:rPr>
        <w:t xml:space="preserve"> </w:t>
      </w:r>
      <w:proofErr w:type="spellStart"/>
      <w:r w:rsidRPr="00B5029C">
        <w:rPr>
          <w:rFonts w:ascii="Times New Roman" w:eastAsia="Calibri" w:hAnsi="Times New Roman" w:cs="Times New Roman"/>
          <w:b/>
          <w:sz w:val="24"/>
          <w:szCs w:val="24"/>
          <w:lang w:val="en-US" w:bidi="en-US"/>
        </w:rPr>
        <w:t>данный</w:t>
      </w:r>
      <w:proofErr w:type="spellEnd"/>
      <w:r w:rsidRPr="00B5029C">
        <w:rPr>
          <w:rFonts w:ascii="Times New Roman" w:eastAsia="Calibri" w:hAnsi="Times New Roman" w:cs="Times New Roman"/>
          <w:b/>
          <w:sz w:val="24"/>
          <w:szCs w:val="24"/>
          <w:lang w:val="en-US" w:bidi="en-US"/>
        </w:rPr>
        <w:t xml:space="preserve"> </w:t>
      </w:r>
      <w:proofErr w:type="spellStart"/>
      <w:proofErr w:type="gramStart"/>
      <w:r w:rsidRPr="00B5029C">
        <w:rPr>
          <w:rFonts w:ascii="Times New Roman" w:eastAsia="Calibri" w:hAnsi="Times New Roman" w:cs="Times New Roman"/>
          <w:b/>
          <w:sz w:val="24"/>
          <w:szCs w:val="24"/>
          <w:lang w:val="en-US" w:bidi="en-US"/>
        </w:rPr>
        <w:t>инструмент</w:t>
      </w:r>
      <w:proofErr w:type="spellEnd"/>
      <w:r w:rsidRPr="00B5029C">
        <w:rPr>
          <w:rFonts w:ascii="Times New Roman" w:eastAsia="Calibri" w:hAnsi="Times New Roman" w:cs="Times New Roman"/>
          <w:b/>
          <w:sz w:val="24"/>
          <w:szCs w:val="24"/>
          <w:lang w:val="en-US" w:bidi="en-US"/>
        </w:rPr>
        <w:t xml:space="preserve"> ?</w:t>
      </w:r>
      <w:proofErr w:type="gramEnd"/>
    </w:p>
    <w:p w:rsidR="00B5029C" w:rsidRPr="00B5029C" w:rsidRDefault="00B5029C" w:rsidP="00B5029C">
      <w:pPr>
        <w:numPr>
          <w:ilvl w:val="0"/>
          <w:numId w:val="36"/>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прямоугольник</w:t>
      </w:r>
      <w:proofErr w:type="spellEnd"/>
    </w:p>
    <w:p w:rsidR="00B5029C" w:rsidRPr="00B5029C" w:rsidRDefault="00B5029C" w:rsidP="00B5029C">
      <w:pPr>
        <w:numPr>
          <w:ilvl w:val="0"/>
          <w:numId w:val="36"/>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звезда</w:t>
      </w:r>
      <w:proofErr w:type="spellEnd"/>
    </w:p>
    <w:p w:rsidR="00B5029C" w:rsidRPr="00B5029C" w:rsidRDefault="00B5029C" w:rsidP="00B5029C">
      <w:pPr>
        <w:numPr>
          <w:ilvl w:val="0"/>
          <w:numId w:val="36"/>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выделение</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Какая команда </w:t>
      </w:r>
      <w:r w:rsidRPr="00B5029C">
        <w:rPr>
          <w:rFonts w:ascii="Times New Roman" w:eastAsia="Calibri" w:hAnsi="Times New Roman" w:cs="Times New Roman"/>
          <w:b/>
          <w:bCs/>
          <w:sz w:val="24"/>
          <w:szCs w:val="24"/>
          <w:lang w:val="kk-KZ" w:bidi="en-US"/>
        </w:rPr>
        <w:t>контекстного меню</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превращает любой объект в управляющую кнопку?</w:t>
      </w:r>
    </w:p>
    <w:p w:rsidR="00B5029C" w:rsidRPr="00B5029C" w:rsidRDefault="00B5029C" w:rsidP="00B5029C">
      <w:pPr>
        <w:numPr>
          <w:ilvl w:val="0"/>
          <w:numId w:val="2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анимации</w:t>
      </w:r>
      <w:proofErr w:type="spellEnd"/>
    </w:p>
    <w:p w:rsidR="00B5029C" w:rsidRPr="00B5029C" w:rsidRDefault="00B5029C" w:rsidP="00B5029C">
      <w:pPr>
        <w:numPr>
          <w:ilvl w:val="0"/>
          <w:numId w:val="2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lastRenderedPageBreak/>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действия</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2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презентации</w:t>
      </w:r>
      <w:proofErr w:type="spellEnd"/>
    </w:p>
    <w:p w:rsidR="00B5029C" w:rsidRPr="00B5029C" w:rsidRDefault="00B5029C" w:rsidP="00B5029C">
      <w:pPr>
        <w:numPr>
          <w:ilvl w:val="0"/>
          <w:numId w:val="2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времени</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С </w:t>
      </w:r>
      <w:proofErr w:type="gramStart"/>
      <w:r w:rsidRPr="00B5029C">
        <w:rPr>
          <w:rFonts w:ascii="Times New Roman" w:eastAsia="Calibri" w:hAnsi="Times New Roman" w:cs="Times New Roman"/>
          <w:b/>
          <w:bCs/>
          <w:sz w:val="24"/>
          <w:szCs w:val="24"/>
          <w:lang w:bidi="en-US"/>
        </w:rPr>
        <w:t>помощью</w:t>
      </w:r>
      <w:proofErr w:type="gramEnd"/>
      <w:r w:rsidRPr="00B5029C">
        <w:rPr>
          <w:rFonts w:ascii="Times New Roman" w:eastAsia="Calibri" w:hAnsi="Times New Roman" w:cs="Times New Roman"/>
          <w:b/>
          <w:bCs/>
          <w:sz w:val="24"/>
          <w:szCs w:val="24"/>
          <w:lang w:bidi="en-US"/>
        </w:rPr>
        <w:t xml:space="preserve"> каких команд можно вставить готовый звуковой файл  в слайд</w:t>
      </w:r>
      <w:r w:rsidRPr="00B5029C">
        <w:rPr>
          <w:rFonts w:ascii="Times New Roman" w:eastAsia="Calibri" w:hAnsi="Times New Roman" w:cs="Times New Roman"/>
          <w:b/>
          <w:bCs/>
          <w:sz w:val="24"/>
          <w:szCs w:val="24"/>
          <w:lang w:val="kk-KZ" w:bidi="en-US"/>
        </w:rPr>
        <w:t xml:space="preserve"> презентации</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w:t>
      </w:r>
    </w:p>
    <w:p w:rsidR="00B5029C" w:rsidRPr="00B5029C" w:rsidRDefault="00B5029C" w:rsidP="00B5029C">
      <w:pPr>
        <w:numPr>
          <w:ilvl w:val="0"/>
          <w:numId w:val="8"/>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Объект</w:t>
      </w:r>
      <w:proofErr w:type="spellEnd"/>
    </w:p>
    <w:p w:rsidR="00B5029C" w:rsidRPr="00B5029C" w:rsidRDefault="00B5029C" w:rsidP="00B5029C">
      <w:pPr>
        <w:numPr>
          <w:ilvl w:val="0"/>
          <w:numId w:val="8"/>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Звукозапись</w:t>
      </w:r>
      <w:proofErr w:type="spellEnd"/>
    </w:p>
    <w:p w:rsidR="00B5029C" w:rsidRPr="00B5029C" w:rsidRDefault="00B5029C" w:rsidP="00B5029C">
      <w:pPr>
        <w:numPr>
          <w:ilvl w:val="0"/>
          <w:numId w:val="8"/>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Вставка – Фильмы и звук – Запись звука</w:t>
      </w:r>
    </w:p>
    <w:p w:rsidR="00B5029C" w:rsidRPr="00B5029C" w:rsidRDefault="00B5029C" w:rsidP="00B5029C">
      <w:pPr>
        <w:numPr>
          <w:ilvl w:val="0"/>
          <w:numId w:val="8"/>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Вставка – Фильмы и звук – Звук из файла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Выполнение команды</w:t>
      </w:r>
      <w:proofErr w:type="gramStart"/>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i/>
          <w:sz w:val="24"/>
          <w:szCs w:val="24"/>
          <w:lang w:bidi="en-US"/>
        </w:rPr>
        <w:t>Н</w:t>
      </w:r>
      <w:proofErr w:type="gramEnd"/>
      <w:r w:rsidRPr="00B5029C">
        <w:rPr>
          <w:rFonts w:ascii="Times New Roman" w:eastAsia="Calibri" w:hAnsi="Times New Roman" w:cs="Times New Roman"/>
          <w:b/>
          <w:bCs/>
          <w:i/>
          <w:sz w:val="24"/>
          <w:szCs w:val="24"/>
          <w:lang w:bidi="en-US"/>
        </w:rPr>
        <w:t>ачать показ слайдов</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kk-KZ" w:bidi="en-US"/>
        </w:rPr>
        <w:t>презентации</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осуществляет клавиша …</w:t>
      </w:r>
    </w:p>
    <w:p w:rsidR="00B5029C" w:rsidRPr="00B5029C" w:rsidRDefault="00B5029C" w:rsidP="00B5029C">
      <w:pPr>
        <w:numPr>
          <w:ilvl w:val="0"/>
          <w:numId w:val="49"/>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F5  </w:t>
      </w:r>
    </w:p>
    <w:p w:rsidR="00B5029C" w:rsidRPr="00B5029C" w:rsidRDefault="00B5029C" w:rsidP="00B5029C">
      <w:pPr>
        <w:numPr>
          <w:ilvl w:val="0"/>
          <w:numId w:val="49"/>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F4  </w:t>
      </w:r>
    </w:p>
    <w:p w:rsidR="00B5029C" w:rsidRPr="00B5029C" w:rsidRDefault="00B5029C" w:rsidP="00B5029C">
      <w:pPr>
        <w:numPr>
          <w:ilvl w:val="0"/>
          <w:numId w:val="49"/>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F3  </w:t>
      </w:r>
    </w:p>
    <w:p w:rsidR="00B5029C" w:rsidRPr="00B5029C" w:rsidRDefault="00B5029C" w:rsidP="00B5029C">
      <w:pPr>
        <w:numPr>
          <w:ilvl w:val="0"/>
          <w:numId w:val="49"/>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F7  </w:t>
      </w: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Разрешение</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растрового</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изображения</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измеряется</w:t>
      </w:r>
      <w:proofErr w:type="spellEnd"/>
      <w:r w:rsidRPr="00B5029C">
        <w:rPr>
          <w:rFonts w:ascii="Times New Roman" w:eastAsia="Calibri" w:hAnsi="Times New Roman" w:cs="Times New Roman"/>
          <w:b/>
          <w:bCs/>
          <w:sz w:val="24"/>
          <w:szCs w:val="24"/>
          <w:lang w:val="en-US" w:bidi="en-US"/>
        </w:rPr>
        <w:t xml:space="preserve"> в </w:t>
      </w:r>
    </w:p>
    <w:p w:rsidR="00B5029C" w:rsidRPr="00B5029C" w:rsidRDefault="00B5029C" w:rsidP="00B5029C">
      <w:pPr>
        <w:numPr>
          <w:ilvl w:val="0"/>
          <w:numId w:val="3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квадратных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дюймах</w:t>
      </w:r>
      <w:proofErr w:type="spellEnd"/>
    </w:p>
    <w:p w:rsidR="00B5029C" w:rsidRPr="00B5029C" w:rsidRDefault="00B5029C" w:rsidP="00B5029C">
      <w:pPr>
        <w:numPr>
          <w:ilvl w:val="0"/>
          <w:numId w:val="3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точках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рисунка</w:t>
      </w:r>
      <w:proofErr w:type="spellEnd"/>
    </w:p>
    <w:p w:rsidR="00B5029C" w:rsidRPr="00B5029C" w:rsidRDefault="00B5029C" w:rsidP="00B5029C">
      <w:pPr>
        <w:numPr>
          <w:ilvl w:val="0"/>
          <w:numId w:val="32"/>
        </w:numPr>
        <w:tabs>
          <w:tab w:val="left" w:pos="709"/>
        </w:tabs>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в </w:t>
      </w:r>
      <w:proofErr w:type="spellStart"/>
      <w:r w:rsidRPr="00B5029C">
        <w:rPr>
          <w:rFonts w:ascii="Times New Roman" w:eastAsia="Calibri" w:hAnsi="Times New Roman" w:cs="Times New Roman"/>
          <w:sz w:val="24"/>
          <w:szCs w:val="24"/>
          <w:lang w:val="en-US" w:bidi="en-US"/>
        </w:rPr>
        <w:t>точках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на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дюйм</w:t>
      </w:r>
      <w:proofErr w:type="spellEnd"/>
    </w:p>
    <w:p w:rsidR="00B5029C" w:rsidRPr="00B5029C" w:rsidRDefault="00B5029C" w:rsidP="00B5029C">
      <w:pPr>
        <w:numPr>
          <w:ilvl w:val="0"/>
          <w:numId w:val="3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байта</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Какая клавиша прерывает показ слайдов </w:t>
      </w:r>
      <w:r w:rsidRPr="00B5029C">
        <w:rPr>
          <w:rFonts w:ascii="Times New Roman" w:eastAsia="Calibri" w:hAnsi="Times New Roman" w:cs="Times New Roman"/>
          <w:b/>
          <w:bCs/>
          <w:sz w:val="24"/>
          <w:szCs w:val="24"/>
          <w:lang w:val="kk-KZ" w:bidi="en-US"/>
        </w:rPr>
        <w:t>презентации</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w:t>
      </w:r>
    </w:p>
    <w:p w:rsidR="00B5029C" w:rsidRPr="00B5029C" w:rsidRDefault="00B5029C" w:rsidP="00B5029C">
      <w:pPr>
        <w:numPr>
          <w:ilvl w:val="0"/>
          <w:numId w:val="30"/>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Enter</w:t>
      </w:r>
    </w:p>
    <w:p w:rsidR="00B5029C" w:rsidRPr="00B5029C" w:rsidRDefault="00B5029C" w:rsidP="00B5029C">
      <w:pPr>
        <w:numPr>
          <w:ilvl w:val="0"/>
          <w:numId w:val="30"/>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Del</w:t>
      </w:r>
    </w:p>
    <w:p w:rsidR="00B5029C" w:rsidRPr="00B5029C" w:rsidRDefault="00B5029C" w:rsidP="00B5029C">
      <w:pPr>
        <w:numPr>
          <w:ilvl w:val="0"/>
          <w:numId w:val="30"/>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Tab</w:t>
      </w:r>
    </w:p>
    <w:p w:rsidR="00B5029C" w:rsidRPr="00B5029C" w:rsidRDefault="00B5029C" w:rsidP="00B5029C">
      <w:pPr>
        <w:numPr>
          <w:ilvl w:val="0"/>
          <w:numId w:val="30"/>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Esc</w:t>
      </w: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val="en-US" w:bidi="en-US"/>
        </w:rPr>
      </w:pPr>
      <w:r w:rsidRPr="00B5029C">
        <w:rPr>
          <w:rFonts w:ascii="Times New Roman" w:eastAsia="Calibri" w:hAnsi="Times New Roman" w:cs="Times New Roman"/>
          <w:b/>
          <w:iCs/>
          <w:sz w:val="24"/>
          <w:szCs w:val="24"/>
          <w:lang w:bidi="en-US"/>
        </w:rPr>
        <w:t xml:space="preserve">Укажите расширение файла, содержащего </w:t>
      </w:r>
      <w:r w:rsidRPr="00B5029C">
        <w:rPr>
          <w:rFonts w:ascii="Times New Roman" w:eastAsia="Calibri" w:hAnsi="Times New Roman" w:cs="Times New Roman"/>
          <w:b/>
          <w:sz w:val="24"/>
          <w:szCs w:val="24"/>
          <w:lang w:bidi="en-US"/>
        </w:rPr>
        <w:t xml:space="preserve">обычную презентацию </w:t>
      </w:r>
      <w:r w:rsidRPr="00B5029C">
        <w:rPr>
          <w:rFonts w:ascii="Times New Roman" w:eastAsia="Calibri" w:hAnsi="Times New Roman" w:cs="Times New Roman"/>
          <w:b/>
          <w:sz w:val="24"/>
          <w:szCs w:val="24"/>
          <w:lang w:val="en-US" w:bidi="en-US"/>
        </w:rPr>
        <w:t>Microsoft PowerPoint.</w:t>
      </w:r>
    </w:p>
    <w:p w:rsidR="00B5029C" w:rsidRPr="00B5029C" w:rsidRDefault="00B5029C" w:rsidP="00B5029C">
      <w:pPr>
        <w:numPr>
          <w:ilvl w:val="0"/>
          <w:numId w:val="45"/>
        </w:numPr>
        <w:tabs>
          <w:tab w:val="left" w:pos="709"/>
          <w:tab w:val="left" w:pos="1119"/>
        </w:tabs>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w:t>
      </w:r>
      <w:proofErr w:type="spellStart"/>
      <w:r w:rsidRPr="00B5029C">
        <w:rPr>
          <w:rFonts w:ascii="Times New Roman" w:eastAsia="Calibri" w:hAnsi="Times New Roman" w:cs="Times New Roman"/>
          <w:sz w:val="24"/>
          <w:szCs w:val="24"/>
          <w:lang w:val="en-US" w:bidi="en-US"/>
        </w:rPr>
        <w:t>рpt</w:t>
      </w:r>
      <w:proofErr w:type="spellEnd"/>
      <w:r w:rsidRPr="00B5029C">
        <w:rPr>
          <w:rFonts w:ascii="Times New Roman" w:eastAsia="Calibri" w:hAnsi="Times New Roman" w:cs="Times New Roman"/>
          <w:sz w:val="24"/>
          <w:szCs w:val="24"/>
          <w:lang w:val="en-US" w:bidi="en-US"/>
        </w:rPr>
        <w:t xml:space="preserve">                                 с) .jpg</w:t>
      </w:r>
    </w:p>
    <w:p w:rsidR="00B5029C" w:rsidRPr="00B5029C" w:rsidRDefault="00B5029C" w:rsidP="00B5029C">
      <w:pPr>
        <w:numPr>
          <w:ilvl w:val="0"/>
          <w:numId w:val="45"/>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.gif                                  в) .</w:t>
      </w:r>
      <w:proofErr w:type="spellStart"/>
      <w:r w:rsidRPr="00B5029C">
        <w:rPr>
          <w:rFonts w:ascii="Times New Roman" w:eastAsia="Calibri" w:hAnsi="Times New Roman" w:cs="Times New Roman"/>
          <w:sz w:val="24"/>
          <w:szCs w:val="24"/>
          <w:lang w:val="en-US" w:bidi="en-US"/>
        </w:rPr>
        <w:t>pps</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Составная часть презентации, содержащая различные объекты, называется…</w:t>
      </w:r>
    </w:p>
    <w:p w:rsidR="00B5029C" w:rsidRPr="00B5029C" w:rsidRDefault="00B5029C" w:rsidP="00B5029C">
      <w:pPr>
        <w:numPr>
          <w:ilvl w:val="0"/>
          <w:numId w:val="9"/>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слайд</w:t>
      </w:r>
      <w:proofErr w:type="spellEnd"/>
      <w:r w:rsidRPr="00B5029C">
        <w:rPr>
          <w:rFonts w:ascii="Times New Roman" w:eastAsia="Calibri" w:hAnsi="Times New Roman" w:cs="Times New Roman"/>
          <w:bCs/>
          <w:sz w:val="24"/>
          <w:szCs w:val="24"/>
          <w:lang w:val="en-US" w:bidi="en-US"/>
        </w:rPr>
        <w:t xml:space="preserve"> </w:t>
      </w:r>
    </w:p>
    <w:p w:rsidR="00B5029C" w:rsidRPr="00B5029C" w:rsidRDefault="00B5029C" w:rsidP="00B5029C">
      <w:pPr>
        <w:numPr>
          <w:ilvl w:val="0"/>
          <w:numId w:val="9"/>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лист</w:t>
      </w:r>
      <w:proofErr w:type="spellEnd"/>
    </w:p>
    <w:p w:rsidR="00B5029C" w:rsidRPr="00B5029C" w:rsidRDefault="00B5029C" w:rsidP="00B5029C">
      <w:pPr>
        <w:numPr>
          <w:ilvl w:val="0"/>
          <w:numId w:val="9"/>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кадр</w:t>
      </w:r>
      <w:proofErr w:type="spellEnd"/>
    </w:p>
    <w:p w:rsidR="00B5029C" w:rsidRPr="00B5029C" w:rsidRDefault="00B5029C" w:rsidP="00B5029C">
      <w:pPr>
        <w:numPr>
          <w:ilvl w:val="0"/>
          <w:numId w:val="9"/>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рисунок</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Различают несколько видов компьютерной графики: </w:t>
      </w:r>
    </w:p>
    <w:p w:rsidR="00B5029C" w:rsidRPr="00B5029C" w:rsidRDefault="00B5029C" w:rsidP="00B5029C">
      <w:pPr>
        <w:numPr>
          <w:ilvl w:val="0"/>
          <w:numId w:val="55"/>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sz w:val="24"/>
          <w:szCs w:val="24"/>
          <w:lang w:val="en-US" w:bidi="en-US"/>
        </w:rPr>
        <w:t>р</w:t>
      </w:r>
      <w:r w:rsidRPr="00B5029C">
        <w:rPr>
          <w:rFonts w:ascii="Times New Roman" w:eastAsia="Calibri" w:hAnsi="Times New Roman" w:cs="Times New Roman"/>
          <w:bCs/>
          <w:sz w:val="24"/>
          <w:szCs w:val="24"/>
          <w:lang w:val="en-US" w:bidi="en-US"/>
        </w:rPr>
        <w:t>астровая</w:t>
      </w:r>
      <w:proofErr w:type="spellEnd"/>
    </w:p>
    <w:p w:rsidR="00B5029C" w:rsidRPr="00B5029C" w:rsidRDefault="00B5029C" w:rsidP="00B5029C">
      <w:pPr>
        <w:numPr>
          <w:ilvl w:val="0"/>
          <w:numId w:val="55"/>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коллинеарная</w:t>
      </w:r>
      <w:proofErr w:type="spellEnd"/>
    </w:p>
    <w:p w:rsidR="00B5029C" w:rsidRPr="00B5029C" w:rsidRDefault="00B5029C" w:rsidP="00B5029C">
      <w:pPr>
        <w:numPr>
          <w:ilvl w:val="0"/>
          <w:numId w:val="55"/>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фрактальная</w:t>
      </w:r>
      <w:proofErr w:type="spellEnd"/>
    </w:p>
    <w:p w:rsidR="00B5029C" w:rsidRPr="00B5029C" w:rsidRDefault="00B5029C" w:rsidP="00B5029C">
      <w:pPr>
        <w:numPr>
          <w:ilvl w:val="0"/>
          <w:numId w:val="55"/>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астральная</w:t>
      </w:r>
      <w:proofErr w:type="spellEnd"/>
      <w:r w:rsidRPr="00B5029C">
        <w:rPr>
          <w:rFonts w:ascii="Times New Roman" w:eastAsia="Calibri" w:hAnsi="Times New Roman" w:cs="Times New Roman"/>
          <w:bCs/>
          <w:sz w:val="24"/>
          <w:szCs w:val="24"/>
          <w:lang w:val="en-US" w:bidi="en-US"/>
        </w:rPr>
        <w:t xml:space="preserve"> </w:t>
      </w:r>
    </w:p>
    <w:p w:rsidR="00B5029C" w:rsidRPr="00B5029C" w:rsidRDefault="00B5029C" w:rsidP="00B5029C">
      <w:pPr>
        <w:numPr>
          <w:ilvl w:val="0"/>
          <w:numId w:val="55"/>
        </w:numPr>
        <w:tabs>
          <w:tab w:val="left" w:pos="709"/>
        </w:tabs>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векторная</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Примитивами в векторном графическом редакторе называется:</w:t>
      </w:r>
    </w:p>
    <w:p w:rsidR="00B5029C" w:rsidRPr="00B5029C" w:rsidRDefault="00B5029C" w:rsidP="00B5029C">
      <w:pPr>
        <w:numPr>
          <w:ilvl w:val="0"/>
          <w:numId w:val="13"/>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карандаш</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кисть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ластик</w:t>
      </w:r>
      <w:proofErr w:type="spellEnd"/>
    </w:p>
    <w:p w:rsidR="00B5029C" w:rsidRPr="00B5029C" w:rsidRDefault="00B5029C" w:rsidP="00B5029C">
      <w:pPr>
        <w:numPr>
          <w:ilvl w:val="0"/>
          <w:numId w:val="13"/>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выделение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копирование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вставка</w:t>
      </w:r>
      <w:proofErr w:type="spellEnd"/>
    </w:p>
    <w:p w:rsidR="00B5029C" w:rsidRPr="00B5029C" w:rsidRDefault="00B5029C" w:rsidP="00B5029C">
      <w:pPr>
        <w:numPr>
          <w:ilvl w:val="0"/>
          <w:numId w:val="13"/>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линия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круг</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прямоугольник</w:t>
      </w:r>
      <w:proofErr w:type="spellEnd"/>
    </w:p>
    <w:p w:rsidR="00B5029C" w:rsidRPr="00B5029C" w:rsidRDefault="00B5029C" w:rsidP="00B5029C">
      <w:pPr>
        <w:numPr>
          <w:ilvl w:val="0"/>
          <w:numId w:val="13"/>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наборы</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цветов</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sz w:val="24"/>
          <w:szCs w:val="24"/>
          <w:lang w:val="en-US" w:bidi="en-US"/>
        </w:rPr>
      </w:pPr>
      <w:proofErr w:type="spellStart"/>
      <w:r w:rsidRPr="00B5029C">
        <w:rPr>
          <w:rFonts w:ascii="Times New Roman" w:eastAsia="Calibri" w:hAnsi="Times New Roman" w:cs="Times New Roman"/>
          <w:b/>
          <w:bCs/>
          <w:sz w:val="24"/>
          <w:szCs w:val="24"/>
          <w:lang w:val="en-US" w:bidi="en-US"/>
        </w:rPr>
        <w:t>Что</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такое</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презентация</w:t>
      </w:r>
      <w:proofErr w:type="spellEnd"/>
      <w:r w:rsidRPr="00B5029C">
        <w:rPr>
          <w:rFonts w:ascii="Times New Roman" w:eastAsia="Calibri" w:hAnsi="Times New Roman" w:cs="Times New Roman"/>
          <w:b/>
          <w:sz w:val="24"/>
          <w:szCs w:val="24"/>
          <w:lang w:val="en-US" w:bidi="en-US"/>
        </w:rPr>
        <w:t xml:space="preserve"> PowerPoint?</w:t>
      </w:r>
    </w:p>
    <w:p w:rsidR="00B5029C" w:rsidRPr="00B5029C" w:rsidRDefault="00B5029C" w:rsidP="00B5029C">
      <w:pPr>
        <w:numPr>
          <w:ilvl w:val="0"/>
          <w:numId w:val="23"/>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демонстрационный набор слайдов, подготовленных на компьютере </w:t>
      </w:r>
    </w:p>
    <w:p w:rsidR="00B5029C" w:rsidRPr="00B5029C" w:rsidRDefault="00B5029C" w:rsidP="00B5029C">
      <w:pPr>
        <w:numPr>
          <w:ilvl w:val="0"/>
          <w:numId w:val="23"/>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прикладная программа для обработки электронных таблиц </w:t>
      </w:r>
    </w:p>
    <w:p w:rsidR="00B5029C" w:rsidRPr="00B5029C" w:rsidRDefault="00B5029C" w:rsidP="00B5029C">
      <w:pPr>
        <w:numPr>
          <w:ilvl w:val="0"/>
          <w:numId w:val="23"/>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устройство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компьютера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управляющее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демонстрацией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23"/>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текстовой документ, содержащий набор рисунков, фотографий, диаграмм</w:t>
      </w: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Большой размер файла – один из недостатков:</w:t>
      </w:r>
    </w:p>
    <w:p w:rsidR="00B5029C" w:rsidRPr="00B5029C" w:rsidRDefault="00B5029C" w:rsidP="00B5029C">
      <w:pPr>
        <w:numPr>
          <w:ilvl w:val="0"/>
          <w:numId w:val="37"/>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растровой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графики</w:t>
      </w:r>
      <w:proofErr w:type="spellEnd"/>
    </w:p>
    <w:p w:rsidR="00B5029C" w:rsidRPr="00B5029C" w:rsidRDefault="00B5029C" w:rsidP="00B5029C">
      <w:pPr>
        <w:numPr>
          <w:ilvl w:val="0"/>
          <w:numId w:val="37"/>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векторной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графики</w:t>
      </w:r>
      <w:proofErr w:type="spellEnd"/>
    </w:p>
    <w:p w:rsidR="00B5029C" w:rsidRPr="00B5029C" w:rsidRDefault="00B5029C" w:rsidP="00B5029C">
      <w:pPr>
        <w:rPr>
          <w:rFonts w:ascii="Times New Roman" w:eastAsia="Calibri" w:hAnsi="Times New Roman" w:cs="Times New Roman"/>
          <w:sz w:val="24"/>
          <w:szCs w:val="24"/>
          <w:lang w:bidi="en-US"/>
        </w:rPr>
      </w:pPr>
    </w:p>
    <w:p w:rsidR="00B5029C" w:rsidRPr="00B5029C" w:rsidRDefault="00B5029C" w:rsidP="00B5029C">
      <w:pPr>
        <w:jc w:val="cente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вариант 2</w:t>
      </w:r>
    </w:p>
    <w:p w:rsidR="00B5029C" w:rsidRPr="00B5029C" w:rsidRDefault="00B5029C" w:rsidP="00B5029C">
      <w:pPr>
        <w:jc w:val="center"/>
        <w:rPr>
          <w:rFonts w:ascii="Times New Roman" w:eastAsia="Calibri" w:hAnsi="Times New Roman" w:cs="Times New Roman"/>
          <w:sz w:val="24"/>
          <w:szCs w:val="24"/>
          <w:lang w:bidi="en-US"/>
        </w:rPr>
      </w:pPr>
    </w:p>
    <w:p w:rsidR="00B5029C" w:rsidRPr="00B5029C" w:rsidRDefault="00B5029C" w:rsidP="00B5029C">
      <w:pPr>
        <w:keepNext/>
        <w:numPr>
          <w:ilvl w:val="0"/>
          <w:numId w:val="52"/>
        </w:numPr>
        <w:suppressAutoHyphens/>
        <w:spacing w:after="0" w:line="240" w:lineRule="auto"/>
        <w:ind w:left="709" w:hanging="643"/>
        <w:outlineLvl w:val="1"/>
        <w:rPr>
          <w:rFonts w:ascii="Times New Roman" w:eastAsia="Times New Roman" w:hAnsi="Times New Roman" w:cs="Times New Roman"/>
          <w:sz w:val="24"/>
          <w:szCs w:val="24"/>
          <w:lang w:eastAsia="zh-CN"/>
        </w:rPr>
      </w:pPr>
      <w:r w:rsidRPr="00B5029C">
        <w:rPr>
          <w:rFonts w:ascii="Times New Roman" w:eastAsia="Times New Roman" w:hAnsi="Times New Roman" w:cs="Times New Roman"/>
          <w:b/>
          <w:bCs/>
          <w:sz w:val="24"/>
          <w:szCs w:val="24"/>
          <w:lang w:eastAsia="zh-CN"/>
        </w:rPr>
        <w:t xml:space="preserve">Что такое </w:t>
      </w:r>
      <w:r w:rsidRPr="00B5029C">
        <w:rPr>
          <w:rFonts w:ascii="Times New Roman" w:eastAsia="Times New Roman" w:hAnsi="Times New Roman" w:cs="Times New Roman"/>
          <w:b/>
          <w:bCs/>
          <w:sz w:val="24"/>
          <w:szCs w:val="24"/>
          <w:lang w:val="en-US" w:eastAsia="zh-CN"/>
        </w:rPr>
        <w:t>Power</w:t>
      </w:r>
      <w:r w:rsidRPr="00B5029C">
        <w:rPr>
          <w:rFonts w:ascii="Times New Roman" w:eastAsia="Times New Roman" w:hAnsi="Times New Roman" w:cs="Times New Roman"/>
          <w:b/>
          <w:bCs/>
          <w:sz w:val="24"/>
          <w:szCs w:val="24"/>
          <w:lang w:eastAsia="zh-CN"/>
        </w:rPr>
        <w:t xml:space="preserve"> </w:t>
      </w:r>
      <w:r w:rsidRPr="00B5029C">
        <w:rPr>
          <w:rFonts w:ascii="Times New Roman" w:eastAsia="Times New Roman" w:hAnsi="Times New Roman" w:cs="Times New Roman"/>
          <w:b/>
          <w:bCs/>
          <w:sz w:val="24"/>
          <w:szCs w:val="24"/>
          <w:lang w:val="en-US" w:eastAsia="zh-CN"/>
        </w:rPr>
        <w:t>Point</w:t>
      </w:r>
      <w:r w:rsidRPr="00B5029C">
        <w:rPr>
          <w:rFonts w:ascii="Times New Roman" w:eastAsia="Times New Roman" w:hAnsi="Times New Roman" w:cs="Times New Roman"/>
          <w:sz w:val="24"/>
          <w:szCs w:val="24"/>
          <w:lang w:eastAsia="zh-CN"/>
        </w:rPr>
        <w:t>?</w:t>
      </w:r>
    </w:p>
    <w:p w:rsidR="00B5029C" w:rsidRPr="00B5029C" w:rsidRDefault="00B5029C" w:rsidP="00B5029C">
      <w:pPr>
        <w:numPr>
          <w:ilvl w:val="0"/>
          <w:numId w:val="15"/>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прикладная программа </w:t>
      </w:r>
      <w:r w:rsidRPr="00B5029C">
        <w:rPr>
          <w:rFonts w:ascii="Times New Roman" w:eastAsia="Calibri" w:hAnsi="Times New Roman" w:cs="Times New Roman"/>
          <w:sz w:val="24"/>
          <w:szCs w:val="24"/>
          <w:lang w:val="en-AU" w:bidi="en-US"/>
        </w:rPr>
        <w:t>Microsoft</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sz w:val="24"/>
          <w:szCs w:val="24"/>
          <w:lang w:val="en-AU" w:bidi="en-US"/>
        </w:rPr>
        <w:t>Office</w:t>
      </w:r>
      <w:r w:rsidRPr="00B5029C">
        <w:rPr>
          <w:rFonts w:ascii="Times New Roman" w:eastAsia="Calibri" w:hAnsi="Times New Roman" w:cs="Times New Roman"/>
          <w:sz w:val="24"/>
          <w:szCs w:val="24"/>
          <w:lang w:bidi="en-US"/>
        </w:rPr>
        <w:t xml:space="preserve">, предназначенная для создания презентаций </w:t>
      </w:r>
    </w:p>
    <w:p w:rsidR="00B5029C" w:rsidRPr="00B5029C" w:rsidRDefault="00B5029C" w:rsidP="00B5029C">
      <w:pPr>
        <w:numPr>
          <w:ilvl w:val="0"/>
          <w:numId w:val="15"/>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прикладная программа для обработки кодовых таблиц </w:t>
      </w:r>
    </w:p>
    <w:p w:rsidR="00B5029C" w:rsidRPr="00B5029C" w:rsidRDefault="00B5029C" w:rsidP="00B5029C">
      <w:pPr>
        <w:numPr>
          <w:ilvl w:val="0"/>
          <w:numId w:val="15"/>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устройство компьютера, управляющее его ресурсами в процессе обработки данных в табличной форме </w:t>
      </w:r>
    </w:p>
    <w:p w:rsidR="00B5029C" w:rsidRPr="00B5029C" w:rsidRDefault="00B5029C" w:rsidP="00B5029C">
      <w:pPr>
        <w:numPr>
          <w:ilvl w:val="0"/>
          <w:numId w:val="1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системная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программа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управляющая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ресурсами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компьютера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jc w:val="both"/>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Совокупность слайдов, собранных в одном файле, образуют…</w:t>
      </w:r>
    </w:p>
    <w:p w:rsidR="00B5029C" w:rsidRPr="00B5029C" w:rsidRDefault="00B5029C" w:rsidP="00B5029C">
      <w:pPr>
        <w:numPr>
          <w:ilvl w:val="0"/>
          <w:numId w:val="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p>
    <w:p w:rsidR="00B5029C" w:rsidRPr="00B5029C" w:rsidRDefault="00B5029C" w:rsidP="00B5029C">
      <w:pPr>
        <w:numPr>
          <w:ilvl w:val="0"/>
          <w:numId w:val="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презентацию</w:t>
      </w:r>
      <w:proofErr w:type="spellEnd"/>
    </w:p>
    <w:p w:rsidR="00B5029C" w:rsidRPr="00B5029C" w:rsidRDefault="00B5029C" w:rsidP="00B5029C">
      <w:pPr>
        <w:numPr>
          <w:ilvl w:val="0"/>
          <w:numId w:val="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кадры</w:t>
      </w:r>
      <w:proofErr w:type="spellEnd"/>
    </w:p>
    <w:p w:rsidR="00B5029C" w:rsidRPr="00B5029C" w:rsidRDefault="00B5029C" w:rsidP="00B5029C">
      <w:pPr>
        <w:numPr>
          <w:ilvl w:val="0"/>
          <w:numId w:val="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рисунки</w:t>
      </w:r>
      <w:proofErr w:type="spellEnd"/>
    </w:p>
    <w:p w:rsidR="00B5029C" w:rsidRPr="00B5029C" w:rsidRDefault="00B5029C" w:rsidP="00B5029C">
      <w:pPr>
        <w:numPr>
          <w:ilvl w:val="0"/>
          <w:numId w:val="52"/>
        </w:numPr>
        <w:suppressAutoHyphens/>
        <w:spacing w:after="0" w:line="240" w:lineRule="auto"/>
        <w:ind w:left="709" w:right="-19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Запуск</w:t>
      </w:r>
      <w:r w:rsidRPr="00B5029C">
        <w:rPr>
          <w:rFonts w:ascii="Times New Roman" w:eastAsia="Calibri" w:hAnsi="Times New Roman" w:cs="Times New Roman"/>
          <w:b/>
          <w:sz w:val="24"/>
          <w:szCs w:val="24"/>
          <w:lang w:eastAsia="ko-KR" w:bidi="en-US"/>
        </w:rPr>
        <w:t xml:space="preserve"> </w:t>
      </w:r>
      <w:r w:rsidRPr="00B5029C">
        <w:rPr>
          <w:rFonts w:ascii="Times New Roman" w:eastAsia="Calibri" w:hAnsi="Times New Roman" w:cs="Times New Roman"/>
          <w:b/>
          <w:bCs/>
          <w:sz w:val="24"/>
          <w:szCs w:val="24"/>
          <w:lang w:bidi="en-US"/>
        </w:rPr>
        <w:t xml:space="preserve">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осуществляется с помощью команд …  </w:t>
      </w:r>
    </w:p>
    <w:p w:rsidR="00B5029C" w:rsidRPr="00B5029C" w:rsidRDefault="00B5029C" w:rsidP="00B5029C">
      <w:pPr>
        <w:numPr>
          <w:ilvl w:val="0"/>
          <w:numId w:val="29"/>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Пуск</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Все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программы</w:t>
      </w:r>
      <w:proofErr w:type="spellEnd"/>
      <w:r w:rsidRPr="00B5029C">
        <w:rPr>
          <w:rFonts w:ascii="Times New Roman" w:eastAsia="Calibri" w:hAnsi="Times New Roman" w:cs="Times New Roman"/>
          <w:sz w:val="24"/>
          <w:szCs w:val="24"/>
          <w:lang w:val="en-US" w:bidi="en-US"/>
        </w:rPr>
        <w:t xml:space="preserve"> – Microsoft Office – Microsoft Power Point</w:t>
      </w:r>
    </w:p>
    <w:p w:rsidR="00B5029C" w:rsidRPr="00B5029C" w:rsidRDefault="00B5029C" w:rsidP="00B5029C">
      <w:pPr>
        <w:numPr>
          <w:ilvl w:val="0"/>
          <w:numId w:val="29"/>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Пуск</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Главное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меню</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Найти</w:t>
      </w:r>
      <w:proofErr w:type="spellEnd"/>
      <w:r w:rsidRPr="00B5029C">
        <w:rPr>
          <w:rFonts w:ascii="Times New Roman" w:eastAsia="Calibri" w:hAnsi="Times New Roman" w:cs="Times New Roman"/>
          <w:sz w:val="24"/>
          <w:szCs w:val="24"/>
          <w:lang w:val="en-US" w:bidi="en-US"/>
        </w:rPr>
        <w:t xml:space="preserve"> – Microsoft Power Point</w:t>
      </w:r>
    </w:p>
    <w:p w:rsidR="00B5029C" w:rsidRPr="00B5029C" w:rsidRDefault="00B5029C" w:rsidP="00B5029C">
      <w:pPr>
        <w:numPr>
          <w:ilvl w:val="0"/>
          <w:numId w:val="29"/>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Панели задач – Настройка – Панель управления – </w:t>
      </w:r>
      <w:r w:rsidRPr="00B5029C">
        <w:rPr>
          <w:rFonts w:ascii="Times New Roman" w:eastAsia="Calibri" w:hAnsi="Times New Roman" w:cs="Times New Roman"/>
          <w:sz w:val="24"/>
          <w:szCs w:val="24"/>
          <w:lang w:val="en-US" w:bidi="en-US"/>
        </w:rPr>
        <w:t>Microsoft</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sz w:val="24"/>
          <w:szCs w:val="24"/>
          <w:lang w:val="en-US" w:bidi="en-US"/>
        </w:rPr>
        <w:t>Power</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sz w:val="24"/>
          <w:szCs w:val="24"/>
          <w:lang w:val="en-US" w:bidi="en-US"/>
        </w:rPr>
        <w:t>Point</w:t>
      </w:r>
    </w:p>
    <w:p w:rsidR="00B5029C" w:rsidRPr="00B5029C" w:rsidRDefault="00B5029C" w:rsidP="00B5029C">
      <w:pPr>
        <w:numPr>
          <w:ilvl w:val="0"/>
          <w:numId w:val="29"/>
        </w:numPr>
        <w:suppressAutoHyphens/>
        <w:spacing w:after="0" w:line="240" w:lineRule="auto"/>
        <w:rPr>
          <w:rFonts w:ascii="Times New Roman" w:eastAsia="Calibri" w:hAnsi="Times New Roman" w:cs="Times New Roman"/>
          <w:bCs/>
          <w:iCs/>
          <w:sz w:val="24"/>
          <w:szCs w:val="24"/>
          <w:lang w:val="en-US" w:bidi="en-US"/>
        </w:rPr>
      </w:pPr>
      <w:proofErr w:type="spellStart"/>
      <w:r w:rsidRPr="00B5029C">
        <w:rPr>
          <w:rFonts w:ascii="Times New Roman" w:eastAsia="Calibri" w:hAnsi="Times New Roman" w:cs="Times New Roman"/>
          <w:sz w:val="24"/>
          <w:szCs w:val="24"/>
          <w:lang w:val="en-US" w:bidi="en-US"/>
        </w:rPr>
        <w:t>Рабочий</w:t>
      </w:r>
      <w:proofErr w:type="spellEnd"/>
      <w:r w:rsidRPr="00B5029C">
        <w:rPr>
          <w:rFonts w:ascii="Times New Roman" w:eastAsia="Calibri" w:hAnsi="Times New Roman" w:cs="Times New Roman"/>
          <w:bCs/>
          <w:i/>
          <w:iCs/>
          <w:sz w:val="24"/>
          <w:szCs w:val="24"/>
          <w:lang w:val="en-GB" w:bidi="en-US"/>
        </w:rPr>
        <w:t xml:space="preserve"> </w:t>
      </w:r>
      <w:proofErr w:type="spellStart"/>
      <w:r w:rsidRPr="00B5029C">
        <w:rPr>
          <w:rFonts w:ascii="Times New Roman" w:eastAsia="Calibri" w:hAnsi="Times New Roman" w:cs="Times New Roman"/>
          <w:bCs/>
          <w:iCs/>
          <w:sz w:val="24"/>
          <w:szCs w:val="24"/>
          <w:lang w:val="en-US" w:bidi="en-US"/>
        </w:rPr>
        <w:t>стол</w:t>
      </w:r>
      <w:proofErr w:type="spellEnd"/>
      <w:r w:rsidRPr="00B5029C">
        <w:rPr>
          <w:rFonts w:ascii="Times New Roman" w:eastAsia="Calibri" w:hAnsi="Times New Roman" w:cs="Times New Roman"/>
          <w:bCs/>
          <w:sz w:val="24"/>
          <w:szCs w:val="24"/>
          <w:lang w:val="en-GB" w:bidi="en-US"/>
        </w:rPr>
        <w:t xml:space="preserve"> </w:t>
      </w:r>
      <w:r w:rsidRPr="00B5029C">
        <w:rPr>
          <w:rFonts w:ascii="Times New Roman" w:eastAsia="Calibri" w:hAnsi="Times New Roman" w:cs="Times New Roman"/>
          <w:bCs/>
          <w:iCs/>
          <w:sz w:val="24"/>
          <w:szCs w:val="24"/>
          <w:lang w:val="en-GB" w:bidi="en-US"/>
        </w:rPr>
        <w:t xml:space="preserve">– </w:t>
      </w:r>
      <w:proofErr w:type="spellStart"/>
      <w:r w:rsidRPr="00B5029C">
        <w:rPr>
          <w:rFonts w:ascii="Times New Roman" w:eastAsia="Calibri" w:hAnsi="Times New Roman" w:cs="Times New Roman"/>
          <w:bCs/>
          <w:iCs/>
          <w:sz w:val="24"/>
          <w:szCs w:val="24"/>
          <w:lang w:val="en-US" w:bidi="en-US"/>
        </w:rPr>
        <w:t>Пуск</w:t>
      </w:r>
      <w:proofErr w:type="spellEnd"/>
      <w:r w:rsidRPr="00B5029C">
        <w:rPr>
          <w:rFonts w:ascii="Times New Roman" w:eastAsia="Calibri" w:hAnsi="Times New Roman" w:cs="Times New Roman"/>
          <w:bCs/>
          <w:iCs/>
          <w:sz w:val="24"/>
          <w:szCs w:val="24"/>
          <w:lang w:val="en-GB" w:bidi="en-US"/>
        </w:rPr>
        <w:t xml:space="preserve"> – </w:t>
      </w:r>
      <w:r w:rsidRPr="00B5029C">
        <w:rPr>
          <w:rFonts w:ascii="Times New Roman" w:eastAsia="Calibri" w:hAnsi="Times New Roman" w:cs="Times New Roman"/>
          <w:bCs/>
          <w:iCs/>
          <w:sz w:val="24"/>
          <w:szCs w:val="24"/>
          <w:lang w:val="en-AU" w:bidi="en-US"/>
        </w:rPr>
        <w:t>Microsoft</w:t>
      </w:r>
      <w:r w:rsidRPr="00B5029C">
        <w:rPr>
          <w:rFonts w:ascii="Times New Roman" w:eastAsia="Calibri" w:hAnsi="Times New Roman" w:cs="Times New Roman"/>
          <w:bCs/>
          <w:iCs/>
          <w:sz w:val="24"/>
          <w:szCs w:val="24"/>
          <w:lang w:val="en-GB" w:eastAsia="ko-KR" w:bidi="en-US"/>
        </w:rPr>
        <w:t xml:space="preserve"> </w:t>
      </w:r>
      <w:r w:rsidRPr="00B5029C">
        <w:rPr>
          <w:rFonts w:ascii="Times New Roman" w:eastAsia="Calibri" w:hAnsi="Times New Roman" w:cs="Times New Roman"/>
          <w:bCs/>
          <w:iCs/>
          <w:sz w:val="24"/>
          <w:szCs w:val="24"/>
          <w:lang w:val="en-US" w:bidi="en-US"/>
        </w:rPr>
        <w:t>Power</w:t>
      </w:r>
      <w:r w:rsidRPr="00B5029C">
        <w:rPr>
          <w:rFonts w:ascii="Times New Roman" w:eastAsia="Calibri" w:hAnsi="Times New Roman" w:cs="Times New Roman"/>
          <w:bCs/>
          <w:iCs/>
          <w:sz w:val="24"/>
          <w:szCs w:val="24"/>
          <w:lang w:val="en-GB" w:bidi="en-US"/>
        </w:rPr>
        <w:t xml:space="preserve"> </w:t>
      </w:r>
      <w:r w:rsidRPr="00B5029C">
        <w:rPr>
          <w:rFonts w:ascii="Times New Roman" w:eastAsia="Calibri" w:hAnsi="Times New Roman" w:cs="Times New Roman"/>
          <w:bCs/>
          <w:iCs/>
          <w:sz w:val="24"/>
          <w:szCs w:val="24"/>
          <w:lang w:val="en-US" w:bidi="en-US"/>
        </w:rPr>
        <w:t>Point</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 xml:space="preserve">Конструктор и шаблоны в программе </w:t>
      </w:r>
      <w:r w:rsidRPr="00B5029C">
        <w:rPr>
          <w:rFonts w:ascii="Times New Roman" w:eastAsia="Calibri" w:hAnsi="Times New Roman" w:cs="Times New Roman"/>
          <w:b/>
          <w:sz w:val="24"/>
          <w:szCs w:val="24"/>
          <w:lang w:val="en-US" w:bidi="en-US"/>
        </w:rPr>
        <w:t>Power</w:t>
      </w:r>
      <w:r w:rsidRPr="00B5029C">
        <w:rPr>
          <w:rFonts w:ascii="Times New Roman" w:eastAsia="Calibri" w:hAnsi="Times New Roman" w:cs="Times New Roman"/>
          <w:b/>
          <w:sz w:val="24"/>
          <w:szCs w:val="24"/>
          <w:lang w:bidi="en-US"/>
        </w:rPr>
        <w:t xml:space="preserve"> </w:t>
      </w:r>
      <w:r w:rsidRPr="00B5029C">
        <w:rPr>
          <w:rFonts w:ascii="Times New Roman" w:eastAsia="Calibri" w:hAnsi="Times New Roman" w:cs="Times New Roman"/>
          <w:b/>
          <w:sz w:val="24"/>
          <w:szCs w:val="24"/>
          <w:lang w:val="en-US" w:bidi="en-US"/>
        </w:rPr>
        <w:t>Point</w:t>
      </w:r>
      <w:r w:rsidRPr="00B5029C">
        <w:rPr>
          <w:rFonts w:ascii="Times New Roman" w:eastAsia="Calibri" w:hAnsi="Times New Roman" w:cs="Times New Roman"/>
          <w:b/>
          <w:sz w:val="24"/>
          <w:szCs w:val="24"/>
          <w:lang w:bidi="en-US"/>
        </w:rPr>
        <w:t xml:space="preserve"> предназначены </w:t>
      </w:r>
      <w:proofErr w:type="gramStart"/>
      <w:r w:rsidRPr="00B5029C">
        <w:rPr>
          <w:rFonts w:ascii="Times New Roman" w:eastAsia="Calibri" w:hAnsi="Times New Roman" w:cs="Times New Roman"/>
          <w:b/>
          <w:sz w:val="24"/>
          <w:szCs w:val="24"/>
          <w:lang w:bidi="en-US"/>
        </w:rPr>
        <w:t>для</w:t>
      </w:r>
      <w:proofErr w:type="gramEnd"/>
      <w:r w:rsidRPr="00B5029C">
        <w:rPr>
          <w:rFonts w:ascii="Times New Roman" w:eastAsia="Calibri" w:hAnsi="Times New Roman" w:cs="Times New Roman"/>
          <w:b/>
          <w:sz w:val="24"/>
          <w:szCs w:val="24"/>
          <w:lang w:bidi="en-US"/>
        </w:rPr>
        <w:t xml:space="preserve">… </w:t>
      </w:r>
    </w:p>
    <w:p w:rsidR="00B5029C" w:rsidRPr="00B5029C" w:rsidRDefault="00B5029C" w:rsidP="00B5029C">
      <w:pPr>
        <w:numPr>
          <w:ilvl w:val="0"/>
          <w:numId w:val="28"/>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облегчения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операций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оформлению</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28"/>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электронных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таблиц</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28"/>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графических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изображений</w:t>
      </w:r>
      <w:proofErr w:type="spellEnd"/>
    </w:p>
    <w:p w:rsidR="00B5029C" w:rsidRPr="00B5029C" w:rsidRDefault="00B5029C" w:rsidP="00B5029C">
      <w:pPr>
        <w:numPr>
          <w:ilvl w:val="0"/>
          <w:numId w:val="28"/>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создания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нетипичных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proofErr w:type="spellStart"/>
      <w:r w:rsidRPr="00B5029C">
        <w:rPr>
          <w:rFonts w:ascii="Times New Roman" w:eastAsia="Calibri" w:hAnsi="Times New Roman" w:cs="Times New Roman"/>
          <w:b/>
          <w:sz w:val="24"/>
          <w:szCs w:val="24"/>
          <w:lang w:bidi="en-US"/>
        </w:rPr>
        <w:t>Пикселизация</w:t>
      </w:r>
      <w:proofErr w:type="spellEnd"/>
      <w:r w:rsidRPr="00B5029C">
        <w:rPr>
          <w:rFonts w:ascii="Times New Roman" w:eastAsia="Calibri" w:hAnsi="Times New Roman" w:cs="Times New Roman"/>
          <w:b/>
          <w:sz w:val="24"/>
          <w:szCs w:val="24"/>
          <w:lang w:bidi="en-US"/>
        </w:rPr>
        <w:t xml:space="preserve"> изображения при увеличении масштаба  - один из недостатков… </w:t>
      </w:r>
    </w:p>
    <w:p w:rsidR="00B5029C" w:rsidRPr="00B5029C" w:rsidRDefault="00B5029C" w:rsidP="00B5029C">
      <w:pPr>
        <w:numPr>
          <w:ilvl w:val="0"/>
          <w:numId w:val="17"/>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растровой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графики</w:t>
      </w:r>
      <w:proofErr w:type="spellEnd"/>
    </w:p>
    <w:p w:rsidR="00B5029C" w:rsidRPr="00B5029C" w:rsidRDefault="00B5029C" w:rsidP="00B5029C">
      <w:pPr>
        <w:numPr>
          <w:ilvl w:val="0"/>
          <w:numId w:val="17"/>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векторной</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графики</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Какая кнопка панели </w:t>
      </w:r>
      <w:r w:rsidRPr="00B5029C">
        <w:rPr>
          <w:rFonts w:ascii="Times New Roman" w:eastAsia="Calibri" w:hAnsi="Times New Roman" w:cs="Times New Roman"/>
          <w:b/>
          <w:bCs/>
          <w:i/>
          <w:iCs/>
          <w:sz w:val="24"/>
          <w:szCs w:val="24"/>
          <w:lang w:bidi="en-US"/>
        </w:rPr>
        <w:t>Рисование</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sz w:val="24"/>
          <w:szCs w:val="24"/>
          <w:lang w:bidi="en-US"/>
        </w:rPr>
        <w:t xml:space="preserve">в программе </w:t>
      </w:r>
      <w:r w:rsidRPr="00B5029C">
        <w:rPr>
          <w:rFonts w:ascii="Times New Roman" w:eastAsia="Calibri" w:hAnsi="Times New Roman" w:cs="Times New Roman"/>
          <w:b/>
          <w:sz w:val="24"/>
          <w:szCs w:val="24"/>
          <w:lang w:val="en-US" w:bidi="en-US"/>
        </w:rPr>
        <w:t>Power</w:t>
      </w:r>
      <w:r w:rsidRPr="00B5029C">
        <w:rPr>
          <w:rFonts w:ascii="Times New Roman" w:eastAsia="Calibri" w:hAnsi="Times New Roman" w:cs="Times New Roman"/>
          <w:b/>
          <w:sz w:val="24"/>
          <w:szCs w:val="24"/>
          <w:lang w:bidi="en-US"/>
        </w:rPr>
        <w:t xml:space="preserve"> </w:t>
      </w:r>
      <w:r w:rsidRPr="00B5029C">
        <w:rPr>
          <w:rFonts w:ascii="Times New Roman" w:eastAsia="Calibri" w:hAnsi="Times New Roman" w:cs="Times New Roman"/>
          <w:b/>
          <w:sz w:val="24"/>
          <w:szCs w:val="24"/>
          <w:lang w:val="en-US" w:bidi="en-US"/>
        </w:rPr>
        <w:t>Point</w:t>
      </w:r>
      <w:r w:rsidRPr="00B5029C">
        <w:rPr>
          <w:rFonts w:ascii="Times New Roman" w:eastAsia="Calibri" w:hAnsi="Times New Roman" w:cs="Times New Roman"/>
          <w:b/>
          <w:sz w:val="24"/>
          <w:szCs w:val="24"/>
          <w:lang w:bidi="en-US"/>
        </w:rPr>
        <w:t xml:space="preserve"> </w:t>
      </w:r>
      <w:r w:rsidRPr="00B5029C">
        <w:rPr>
          <w:rFonts w:ascii="Times New Roman" w:eastAsia="Calibri" w:hAnsi="Times New Roman" w:cs="Times New Roman"/>
          <w:b/>
          <w:bCs/>
          <w:sz w:val="24"/>
          <w:szCs w:val="24"/>
          <w:lang w:bidi="en-US"/>
        </w:rPr>
        <w:t>меняет цвет контура  фигуры?</w:t>
      </w:r>
    </w:p>
    <w:p w:rsidR="00B5029C" w:rsidRPr="00B5029C" w:rsidRDefault="00B5029C" w:rsidP="00B5029C">
      <w:pPr>
        <w:numPr>
          <w:ilvl w:val="0"/>
          <w:numId w:val="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цвет</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шрифта</w:t>
      </w:r>
      <w:proofErr w:type="spellEnd"/>
    </w:p>
    <w:p w:rsidR="00B5029C" w:rsidRPr="00B5029C" w:rsidRDefault="00B5029C" w:rsidP="00B5029C">
      <w:pPr>
        <w:numPr>
          <w:ilvl w:val="0"/>
          <w:numId w:val="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тип</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линии</w:t>
      </w:r>
      <w:proofErr w:type="spellEnd"/>
    </w:p>
    <w:p w:rsidR="00B5029C" w:rsidRPr="00B5029C" w:rsidRDefault="00B5029C" w:rsidP="00B5029C">
      <w:pPr>
        <w:numPr>
          <w:ilvl w:val="0"/>
          <w:numId w:val="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тип</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штриха</w:t>
      </w:r>
      <w:proofErr w:type="spellEnd"/>
    </w:p>
    <w:p w:rsidR="00B5029C" w:rsidRPr="00B5029C" w:rsidRDefault="00B5029C" w:rsidP="00B5029C">
      <w:pPr>
        <w:numPr>
          <w:ilvl w:val="0"/>
          <w:numId w:val="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цвет</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линий</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val="kk-KZ" w:bidi="en-US"/>
        </w:rPr>
      </w:pPr>
      <w:r w:rsidRPr="00B5029C">
        <w:rPr>
          <w:rFonts w:ascii="Times New Roman" w:eastAsia="Calibri" w:hAnsi="Times New Roman" w:cs="Times New Roman"/>
          <w:b/>
          <w:bCs/>
          <w:sz w:val="24"/>
          <w:szCs w:val="24"/>
          <w:lang w:bidi="en-US"/>
        </w:rPr>
        <w:t xml:space="preserve">Команды добавления диаграммы в </w:t>
      </w:r>
      <w:r w:rsidRPr="00B5029C">
        <w:rPr>
          <w:rFonts w:ascii="Times New Roman" w:eastAsia="Calibri" w:hAnsi="Times New Roman" w:cs="Times New Roman"/>
          <w:b/>
          <w:bCs/>
          <w:sz w:val="24"/>
          <w:szCs w:val="24"/>
          <w:lang w:val="kk-KZ" w:bidi="en-US"/>
        </w:rPr>
        <w:t>презентацию</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kk-KZ" w:bidi="en-US"/>
        </w:rPr>
        <w:t xml:space="preserve"> - ...</w:t>
      </w:r>
    </w:p>
    <w:p w:rsidR="00B5029C" w:rsidRPr="00B5029C" w:rsidRDefault="00B5029C" w:rsidP="00B5029C">
      <w:pPr>
        <w:numPr>
          <w:ilvl w:val="0"/>
          <w:numId w:val="5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Правка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Добавить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диаграмму</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Файл</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Добавить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диаграмму</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Диаграмма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Диаграмма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val="kk-KZ" w:bidi="en-US"/>
        </w:rPr>
      </w:pPr>
      <w:r w:rsidRPr="00B5029C">
        <w:rPr>
          <w:rFonts w:ascii="Times New Roman" w:eastAsia="Calibri" w:hAnsi="Times New Roman" w:cs="Times New Roman"/>
          <w:b/>
          <w:bCs/>
          <w:sz w:val="24"/>
          <w:szCs w:val="24"/>
          <w:lang w:bidi="en-US"/>
        </w:rPr>
        <w:t xml:space="preserve">Открытие панели </w:t>
      </w:r>
      <w:r w:rsidRPr="00B5029C">
        <w:rPr>
          <w:rFonts w:ascii="Times New Roman" w:eastAsia="Calibri" w:hAnsi="Times New Roman" w:cs="Times New Roman"/>
          <w:b/>
          <w:bCs/>
          <w:sz w:val="24"/>
          <w:szCs w:val="24"/>
          <w:lang w:val="en-US" w:bidi="en-US"/>
        </w:rPr>
        <w:t>WordArt</w:t>
      </w:r>
      <w:r w:rsidRPr="00B5029C">
        <w:rPr>
          <w:rFonts w:ascii="Times New Roman" w:eastAsia="Calibri" w:hAnsi="Times New Roman" w:cs="Times New Roman"/>
          <w:b/>
          <w:bCs/>
          <w:sz w:val="24"/>
          <w:szCs w:val="24"/>
          <w:lang w:bidi="en-US"/>
        </w:rPr>
        <w:t xml:space="preserve"> в окне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осуществляется с помощью команд:</w:t>
      </w:r>
      <w:r w:rsidRPr="00B5029C">
        <w:rPr>
          <w:rFonts w:ascii="Times New Roman" w:eastAsia="Calibri" w:hAnsi="Times New Roman" w:cs="Times New Roman"/>
          <w:b/>
          <w:bCs/>
          <w:sz w:val="24"/>
          <w:szCs w:val="24"/>
          <w:lang w:val="kk-KZ" w:bidi="en-US"/>
        </w:rPr>
        <w:t xml:space="preserve"> </w:t>
      </w:r>
    </w:p>
    <w:p w:rsidR="00B5029C" w:rsidRPr="00B5029C" w:rsidRDefault="00B5029C" w:rsidP="00B5029C">
      <w:pPr>
        <w:numPr>
          <w:ilvl w:val="0"/>
          <w:numId w:val="4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Вид</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Панели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инструментов</w:t>
      </w:r>
      <w:proofErr w:type="spellEnd"/>
      <w:r w:rsidRPr="00B5029C">
        <w:rPr>
          <w:rFonts w:ascii="Times New Roman" w:eastAsia="Calibri" w:hAnsi="Times New Roman" w:cs="Times New Roman"/>
          <w:sz w:val="24"/>
          <w:szCs w:val="24"/>
          <w:lang w:val="en-US" w:bidi="en-US"/>
        </w:rPr>
        <w:t xml:space="preserve"> – WordArt </w:t>
      </w:r>
    </w:p>
    <w:p w:rsidR="00B5029C" w:rsidRPr="00B5029C" w:rsidRDefault="00B5029C" w:rsidP="00B5029C">
      <w:pPr>
        <w:numPr>
          <w:ilvl w:val="0"/>
          <w:numId w:val="4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Вид</w:t>
      </w:r>
      <w:proofErr w:type="spellEnd"/>
      <w:r w:rsidRPr="00B5029C">
        <w:rPr>
          <w:rFonts w:ascii="Times New Roman" w:eastAsia="Calibri" w:hAnsi="Times New Roman" w:cs="Times New Roman"/>
          <w:sz w:val="24"/>
          <w:szCs w:val="24"/>
          <w:lang w:val="en-US" w:bidi="en-US"/>
        </w:rPr>
        <w:t xml:space="preserve"> – WordArt  </w:t>
      </w:r>
    </w:p>
    <w:p w:rsidR="00B5029C" w:rsidRPr="00B5029C" w:rsidRDefault="00B5029C" w:rsidP="00B5029C">
      <w:pPr>
        <w:numPr>
          <w:ilvl w:val="0"/>
          <w:numId w:val="4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 WordArt  </w:t>
      </w:r>
    </w:p>
    <w:p w:rsidR="00B5029C" w:rsidRPr="00B5029C" w:rsidRDefault="00B5029C" w:rsidP="00B5029C">
      <w:pPr>
        <w:numPr>
          <w:ilvl w:val="0"/>
          <w:numId w:val="4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Сервис</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Панели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инструментов</w:t>
      </w:r>
      <w:proofErr w:type="spellEnd"/>
      <w:r w:rsidRPr="00B5029C">
        <w:rPr>
          <w:rFonts w:ascii="Times New Roman" w:eastAsia="Calibri" w:hAnsi="Times New Roman" w:cs="Times New Roman"/>
          <w:sz w:val="24"/>
          <w:szCs w:val="24"/>
          <w:lang w:val="en-US" w:bidi="en-US"/>
        </w:rPr>
        <w:t xml:space="preserve"> – WordArt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Выбор цвета фона, заголовков, текста и линий в </w:t>
      </w:r>
      <w:r w:rsidRPr="00B5029C">
        <w:rPr>
          <w:rFonts w:ascii="Times New Roman" w:eastAsia="Calibri" w:hAnsi="Times New Roman" w:cs="Times New Roman"/>
          <w:b/>
          <w:bCs/>
          <w:sz w:val="24"/>
          <w:szCs w:val="24"/>
          <w:lang w:val="kk-KZ" w:bidi="en-US"/>
        </w:rPr>
        <w:t>презентации</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осуществляется с помощью команд:</w:t>
      </w:r>
    </w:p>
    <w:p w:rsidR="00B5029C" w:rsidRPr="00B5029C" w:rsidRDefault="00B5029C" w:rsidP="00B5029C">
      <w:pPr>
        <w:numPr>
          <w:ilvl w:val="0"/>
          <w:numId w:val="2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Фон</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2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Цветовая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схема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слайда</w:t>
      </w:r>
      <w:proofErr w:type="spellEnd"/>
    </w:p>
    <w:p w:rsidR="00B5029C" w:rsidRPr="00B5029C" w:rsidRDefault="00B5029C" w:rsidP="00B5029C">
      <w:pPr>
        <w:numPr>
          <w:ilvl w:val="0"/>
          <w:numId w:val="2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Разметка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2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Вид</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Образец</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Образец</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lastRenderedPageBreak/>
        <w:t xml:space="preserve">Какая кнопка </w:t>
      </w:r>
      <w:r w:rsidRPr="00B5029C">
        <w:rPr>
          <w:rFonts w:ascii="Times New Roman" w:eastAsia="Calibri" w:hAnsi="Times New Roman" w:cs="Times New Roman"/>
          <w:b/>
          <w:bCs/>
          <w:sz w:val="24"/>
          <w:szCs w:val="24"/>
          <w:lang w:val="kk-KZ" w:bidi="en-US"/>
        </w:rPr>
        <w:t>окна</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предназначена непосредственно для вставки текстового блока на слайд?</w:t>
      </w:r>
    </w:p>
    <w:p w:rsidR="00B5029C" w:rsidRPr="00B5029C" w:rsidRDefault="00B5029C" w:rsidP="00B5029C">
      <w:pPr>
        <w:numPr>
          <w:ilvl w:val="0"/>
          <w:numId w:val="5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Прямоугольник</w:t>
      </w:r>
      <w:proofErr w:type="spellEnd"/>
    </w:p>
    <w:p w:rsidR="00B5029C" w:rsidRPr="00B5029C" w:rsidRDefault="00B5029C" w:rsidP="00B5029C">
      <w:pPr>
        <w:numPr>
          <w:ilvl w:val="0"/>
          <w:numId w:val="5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Овал</w:t>
      </w:r>
      <w:proofErr w:type="spellEnd"/>
    </w:p>
    <w:p w:rsidR="00B5029C" w:rsidRPr="00B5029C" w:rsidRDefault="00B5029C" w:rsidP="00B5029C">
      <w:pPr>
        <w:numPr>
          <w:ilvl w:val="0"/>
          <w:numId w:val="5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Надпись</w:t>
      </w:r>
      <w:proofErr w:type="spellEnd"/>
    </w:p>
    <w:p w:rsidR="00B5029C" w:rsidRPr="00B5029C" w:rsidRDefault="00B5029C" w:rsidP="00B5029C">
      <w:pPr>
        <w:numPr>
          <w:ilvl w:val="0"/>
          <w:numId w:val="5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Шрифт</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С </w:t>
      </w:r>
      <w:proofErr w:type="gramStart"/>
      <w:r w:rsidRPr="00B5029C">
        <w:rPr>
          <w:rFonts w:ascii="Times New Roman" w:eastAsia="Calibri" w:hAnsi="Times New Roman" w:cs="Times New Roman"/>
          <w:b/>
          <w:bCs/>
          <w:sz w:val="24"/>
          <w:szCs w:val="24"/>
          <w:lang w:bidi="en-US"/>
        </w:rPr>
        <w:t>помощью</w:t>
      </w:r>
      <w:proofErr w:type="gramEnd"/>
      <w:r w:rsidRPr="00B5029C">
        <w:rPr>
          <w:rFonts w:ascii="Times New Roman" w:eastAsia="Calibri" w:hAnsi="Times New Roman" w:cs="Times New Roman"/>
          <w:b/>
          <w:bCs/>
          <w:sz w:val="24"/>
          <w:szCs w:val="24"/>
          <w:lang w:bidi="en-US"/>
        </w:rPr>
        <w:t xml:space="preserve"> каких команд можно изменить цвет объекта </w:t>
      </w:r>
      <w:r w:rsidRPr="00B5029C">
        <w:rPr>
          <w:rFonts w:ascii="Times New Roman" w:eastAsia="Calibri" w:hAnsi="Times New Roman" w:cs="Times New Roman"/>
          <w:b/>
          <w:bCs/>
          <w:sz w:val="24"/>
          <w:szCs w:val="24"/>
          <w:lang w:val="en-US" w:bidi="en-US"/>
        </w:rPr>
        <w:t>WordArt</w:t>
      </w:r>
      <w:r w:rsidRPr="00B5029C">
        <w:rPr>
          <w:rFonts w:ascii="Times New Roman" w:eastAsia="Calibri" w:hAnsi="Times New Roman" w:cs="Times New Roman"/>
          <w:b/>
          <w:bCs/>
          <w:sz w:val="24"/>
          <w:szCs w:val="24"/>
          <w:lang w:bidi="en-US"/>
        </w:rPr>
        <w:t xml:space="preserve"> в программе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w:t>
      </w:r>
    </w:p>
    <w:p w:rsidR="00B5029C" w:rsidRPr="00B5029C" w:rsidRDefault="00B5029C" w:rsidP="00B5029C">
      <w:pPr>
        <w:numPr>
          <w:ilvl w:val="0"/>
          <w:numId w:val="27"/>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Действия – Цвета и линии – Цвет текста</w:t>
      </w:r>
    </w:p>
    <w:p w:rsidR="00B5029C" w:rsidRPr="00B5029C" w:rsidRDefault="00B5029C" w:rsidP="00B5029C">
      <w:pPr>
        <w:numPr>
          <w:ilvl w:val="0"/>
          <w:numId w:val="2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Коллекция</w:t>
      </w:r>
      <w:proofErr w:type="spellEnd"/>
      <w:r w:rsidRPr="00B5029C">
        <w:rPr>
          <w:rFonts w:ascii="Times New Roman" w:eastAsia="Calibri" w:hAnsi="Times New Roman" w:cs="Times New Roman"/>
          <w:sz w:val="24"/>
          <w:szCs w:val="24"/>
          <w:lang w:val="en-US" w:bidi="en-US"/>
        </w:rPr>
        <w:t xml:space="preserve"> WordArt – </w:t>
      </w:r>
      <w:proofErr w:type="spellStart"/>
      <w:r w:rsidRPr="00B5029C">
        <w:rPr>
          <w:rFonts w:ascii="Times New Roman" w:eastAsia="Calibri" w:hAnsi="Times New Roman" w:cs="Times New Roman"/>
          <w:sz w:val="24"/>
          <w:szCs w:val="24"/>
          <w:lang w:val="en-US" w:bidi="en-US"/>
        </w:rPr>
        <w:t>Изменить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текст</w:t>
      </w:r>
      <w:proofErr w:type="spellEnd"/>
    </w:p>
    <w:p w:rsidR="00B5029C" w:rsidRPr="00B5029C" w:rsidRDefault="00B5029C" w:rsidP="00B5029C">
      <w:pPr>
        <w:numPr>
          <w:ilvl w:val="0"/>
          <w:numId w:val="27"/>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Формат объекта </w:t>
      </w:r>
      <w:r w:rsidRPr="00B5029C">
        <w:rPr>
          <w:rFonts w:ascii="Times New Roman" w:eastAsia="Calibri" w:hAnsi="Times New Roman" w:cs="Times New Roman"/>
          <w:sz w:val="24"/>
          <w:szCs w:val="24"/>
          <w:lang w:val="en-US" w:bidi="en-US"/>
        </w:rPr>
        <w:t>WordArt</w:t>
      </w:r>
      <w:r w:rsidRPr="00B5029C">
        <w:rPr>
          <w:rFonts w:ascii="Times New Roman" w:eastAsia="Calibri" w:hAnsi="Times New Roman" w:cs="Times New Roman"/>
          <w:sz w:val="24"/>
          <w:szCs w:val="24"/>
          <w:lang w:bidi="en-US"/>
        </w:rPr>
        <w:t xml:space="preserve"> – Рисунок  – Заливка – Цвет</w:t>
      </w:r>
    </w:p>
    <w:p w:rsidR="00B5029C" w:rsidRPr="00B5029C" w:rsidRDefault="00B5029C" w:rsidP="00B5029C">
      <w:pPr>
        <w:numPr>
          <w:ilvl w:val="0"/>
          <w:numId w:val="27"/>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объекта</w:t>
      </w:r>
      <w:proofErr w:type="spellEnd"/>
      <w:r w:rsidRPr="00B5029C">
        <w:rPr>
          <w:rFonts w:ascii="Times New Roman" w:eastAsia="Calibri" w:hAnsi="Times New Roman" w:cs="Times New Roman"/>
          <w:sz w:val="24"/>
          <w:szCs w:val="24"/>
          <w:lang w:val="en-US" w:bidi="en-US"/>
        </w:rPr>
        <w:t xml:space="preserve"> WordArt – </w:t>
      </w:r>
      <w:proofErr w:type="spellStart"/>
      <w:r w:rsidRPr="00B5029C">
        <w:rPr>
          <w:rFonts w:ascii="Times New Roman" w:eastAsia="Calibri" w:hAnsi="Times New Roman" w:cs="Times New Roman"/>
          <w:sz w:val="24"/>
          <w:szCs w:val="24"/>
          <w:lang w:val="en-US" w:bidi="en-US"/>
        </w:rPr>
        <w:t>Заливка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Цвет</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val="en-US" w:bidi="en-US"/>
        </w:rPr>
      </w:pPr>
      <w:proofErr w:type="spellStart"/>
      <w:r w:rsidRPr="00B5029C">
        <w:rPr>
          <w:rFonts w:ascii="Times New Roman" w:eastAsia="Calibri" w:hAnsi="Times New Roman" w:cs="Times New Roman"/>
          <w:b/>
          <w:sz w:val="24"/>
          <w:szCs w:val="24"/>
          <w:lang w:val="en-US" w:bidi="en-US"/>
        </w:rPr>
        <w:t>Как</w:t>
      </w:r>
      <w:proofErr w:type="spellEnd"/>
      <w:r w:rsidRPr="00B5029C">
        <w:rPr>
          <w:rFonts w:ascii="Times New Roman" w:eastAsia="Calibri" w:hAnsi="Times New Roman" w:cs="Times New Roman"/>
          <w:b/>
          <w:sz w:val="24"/>
          <w:szCs w:val="24"/>
          <w:lang w:val="en-US" w:bidi="en-US"/>
        </w:rPr>
        <w:t xml:space="preserve"> </w:t>
      </w:r>
      <w:proofErr w:type="spellStart"/>
      <w:r w:rsidRPr="00B5029C">
        <w:rPr>
          <w:rFonts w:ascii="Times New Roman" w:eastAsia="Calibri" w:hAnsi="Times New Roman" w:cs="Times New Roman"/>
          <w:b/>
          <w:sz w:val="24"/>
          <w:szCs w:val="24"/>
          <w:lang w:val="en-US" w:bidi="en-US"/>
        </w:rPr>
        <w:t>называется</w:t>
      </w:r>
      <w:proofErr w:type="spellEnd"/>
      <w:r w:rsidRPr="00B5029C">
        <w:rPr>
          <w:rFonts w:ascii="Times New Roman" w:eastAsia="Calibri" w:hAnsi="Times New Roman" w:cs="Times New Roman"/>
          <w:b/>
          <w:sz w:val="24"/>
          <w:szCs w:val="24"/>
          <w:lang w:val="en-US" w:bidi="en-US"/>
        </w:rPr>
        <w:t xml:space="preserve"> </w:t>
      </w:r>
      <w:proofErr w:type="spellStart"/>
      <w:r w:rsidRPr="00B5029C">
        <w:rPr>
          <w:rFonts w:ascii="Times New Roman" w:eastAsia="Calibri" w:hAnsi="Times New Roman" w:cs="Times New Roman"/>
          <w:b/>
          <w:sz w:val="24"/>
          <w:szCs w:val="24"/>
          <w:lang w:val="en-US" w:bidi="en-US"/>
        </w:rPr>
        <w:t>данный</w:t>
      </w:r>
      <w:proofErr w:type="spellEnd"/>
      <w:r w:rsidRPr="00B5029C">
        <w:rPr>
          <w:rFonts w:ascii="Times New Roman" w:eastAsia="Calibri" w:hAnsi="Times New Roman" w:cs="Times New Roman"/>
          <w:b/>
          <w:sz w:val="24"/>
          <w:szCs w:val="24"/>
          <w:lang w:val="en-US" w:bidi="en-US"/>
        </w:rPr>
        <w:t xml:space="preserve"> </w:t>
      </w:r>
      <w:proofErr w:type="spellStart"/>
      <w:r w:rsidRPr="00B5029C">
        <w:rPr>
          <w:rFonts w:ascii="Times New Roman" w:eastAsia="Calibri" w:hAnsi="Times New Roman" w:cs="Times New Roman"/>
          <w:b/>
          <w:sz w:val="24"/>
          <w:szCs w:val="24"/>
          <w:lang w:val="en-US" w:bidi="en-US"/>
        </w:rPr>
        <w:t>инструмент</w:t>
      </w:r>
      <w:proofErr w:type="spellEnd"/>
      <w:r w:rsidRPr="00B5029C">
        <w:rPr>
          <w:rFonts w:ascii="Times New Roman" w:eastAsia="Calibri" w:hAnsi="Times New Roman" w:cs="Times New Roman"/>
          <w:b/>
          <w:sz w:val="24"/>
          <w:szCs w:val="24"/>
          <w:lang w:val="en-US" w:bidi="en-US"/>
        </w:rPr>
        <w:t>?</w:t>
      </w:r>
    </w:p>
    <w:p w:rsidR="00B5029C" w:rsidRPr="00B5029C" w:rsidRDefault="00B5029C" w:rsidP="00B5029C">
      <w:pPr>
        <w:numPr>
          <w:ilvl w:val="0"/>
          <w:numId w:val="47"/>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распылитель</w:t>
      </w:r>
      <w:proofErr w:type="spellEnd"/>
    </w:p>
    <w:p w:rsidR="00B5029C" w:rsidRPr="00B5029C" w:rsidRDefault="00B5029C" w:rsidP="00B5029C">
      <w:pPr>
        <w:numPr>
          <w:ilvl w:val="0"/>
          <w:numId w:val="47"/>
        </w:numPr>
        <w:tabs>
          <w:tab w:val="left" w:pos="709"/>
        </w:tabs>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noProof/>
          <w:sz w:val="24"/>
          <w:szCs w:val="24"/>
          <w:lang w:eastAsia="ru-RU"/>
        </w:rPr>
        <w:drawing>
          <wp:anchor distT="0" distB="0" distL="114935" distR="114935" simplePos="0" relativeHeight="251661312" behindDoc="1" locked="0" layoutInCell="1" allowOverlap="1" wp14:anchorId="4A2131A3" wp14:editId="767A1DF1">
            <wp:simplePos x="0" y="0"/>
            <wp:positionH relativeFrom="column">
              <wp:posOffset>2390775</wp:posOffset>
            </wp:positionH>
            <wp:positionV relativeFrom="paragraph">
              <wp:posOffset>-2540</wp:posOffset>
            </wp:positionV>
            <wp:extent cx="360680" cy="276225"/>
            <wp:effectExtent l="19050" t="19050" r="20320" b="28575"/>
            <wp:wrapTight wrapText="bothSides">
              <wp:wrapPolygon edited="0">
                <wp:start x="-1141" y="-1490"/>
                <wp:lineTo x="-1141" y="22345"/>
                <wp:lineTo x="21676" y="22345"/>
                <wp:lineTo x="21676" y="-1490"/>
                <wp:lineTo x="-1141" y="-1490"/>
              </wp:wrapPolygon>
            </wp:wrapT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680" cy="276225"/>
                    </a:xfrm>
                    <a:prstGeom prst="rect">
                      <a:avLst/>
                    </a:prstGeom>
                    <a:solidFill>
                      <a:srgbClr val="FFFFFF"/>
                    </a:solidFill>
                    <a:ln w="0">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proofErr w:type="spellStart"/>
      <w:r w:rsidRPr="00B5029C">
        <w:rPr>
          <w:rFonts w:ascii="Times New Roman" w:eastAsia="Calibri" w:hAnsi="Times New Roman" w:cs="Times New Roman"/>
          <w:sz w:val="24"/>
          <w:szCs w:val="24"/>
          <w:lang w:val="en-US" w:bidi="en-US"/>
        </w:rPr>
        <w:t>заливка</w:t>
      </w:r>
      <w:proofErr w:type="spellEnd"/>
    </w:p>
    <w:p w:rsidR="00B5029C" w:rsidRPr="00B5029C" w:rsidRDefault="00B5029C" w:rsidP="00B5029C">
      <w:pPr>
        <w:numPr>
          <w:ilvl w:val="0"/>
          <w:numId w:val="47"/>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кисть</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Какой кнопкой панели </w:t>
      </w:r>
      <w:r w:rsidRPr="00B5029C">
        <w:rPr>
          <w:rFonts w:ascii="Times New Roman" w:eastAsia="Calibri" w:hAnsi="Times New Roman" w:cs="Times New Roman"/>
          <w:b/>
          <w:bCs/>
          <w:i/>
          <w:iCs/>
          <w:sz w:val="24"/>
          <w:szCs w:val="24"/>
          <w:lang w:bidi="en-US"/>
        </w:rPr>
        <w:t>Рисование</w:t>
      </w:r>
      <w:r w:rsidRPr="00B5029C">
        <w:rPr>
          <w:rFonts w:ascii="Times New Roman" w:eastAsia="Calibri" w:hAnsi="Times New Roman" w:cs="Times New Roman"/>
          <w:b/>
          <w:bCs/>
          <w:sz w:val="24"/>
          <w:szCs w:val="24"/>
          <w:lang w:bidi="en-US"/>
        </w:rPr>
        <w:t xml:space="preserve"> в программе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можно заменить сплошную линию </w:t>
      </w:r>
      <w:proofErr w:type="gramStart"/>
      <w:r w:rsidRPr="00B5029C">
        <w:rPr>
          <w:rFonts w:ascii="Times New Roman" w:eastAsia="Calibri" w:hAnsi="Times New Roman" w:cs="Times New Roman"/>
          <w:b/>
          <w:bCs/>
          <w:sz w:val="24"/>
          <w:szCs w:val="24"/>
          <w:lang w:bidi="en-US"/>
        </w:rPr>
        <w:t>на</w:t>
      </w:r>
      <w:proofErr w:type="gramEnd"/>
      <w:r w:rsidRPr="00B5029C">
        <w:rPr>
          <w:rFonts w:ascii="Times New Roman" w:eastAsia="Calibri" w:hAnsi="Times New Roman" w:cs="Times New Roman"/>
          <w:b/>
          <w:bCs/>
          <w:sz w:val="24"/>
          <w:szCs w:val="24"/>
          <w:lang w:bidi="en-US"/>
        </w:rPr>
        <w:t xml:space="preserve"> пунктирную?</w:t>
      </w:r>
    </w:p>
    <w:p w:rsidR="00B5029C" w:rsidRPr="00B5029C" w:rsidRDefault="00B5029C" w:rsidP="00B5029C">
      <w:pPr>
        <w:numPr>
          <w:ilvl w:val="0"/>
          <w:numId w:val="5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Тип</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линии</w:t>
      </w:r>
      <w:proofErr w:type="spellEnd"/>
    </w:p>
    <w:p w:rsidR="00B5029C" w:rsidRPr="00B5029C" w:rsidRDefault="00B5029C" w:rsidP="00B5029C">
      <w:pPr>
        <w:numPr>
          <w:ilvl w:val="0"/>
          <w:numId w:val="5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Вид</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стрелки</w:t>
      </w:r>
      <w:proofErr w:type="spellEnd"/>
    </w:p>
    <w:p w:rsidR="00B5029C" w:rsidRPr="00B5029C" w:rsidRDefault="00B5029C" w:rsidP="00B5029C">
      <w:pPr>
        <w:numPr>
          <w:ilvl w:val="0"/>
          <w:numId w:val="5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Тип</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штриха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Линия</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Эффекты </w:t>
      </w:r>
      <w:proofErr w:type="gramStart"/>
      <w:r w:rsidRPr="00B5029C">
        <w:rPr>
          <w:rFonts w:ascii="Times New Roman" w:eastAsia="Calibri" w:hAnsi="Times New Roman" w:cs="Times New Roman"/>
          <w:b/>
          <w:bCs/>
          <w:sz w:val="24"/>
          <w:szCs w:val="24"/>
          <w:lang w:bidi="en-US"/>
        </w:rPr>
        <w:t xml:space="preserve">анимации отдельных объектов слайда </w:t>
      </w:r>
      <w:r w:rsidRPr="00B5029C">
        <w:rPr>
          <w:rFonts w:ascii="Times New Roman" w:eastAsia="Calibri" w:hAnsi="Times New Roman" w:cs="Times New Roman"/>
          <w:b/>
          <w:bCs/>
          <w:sz w:val="24"/>
          <w:szCs w:val="24"/>
          <w:lang w:val="kk-KZ" w:bidi="en-US"/>
        </w:rPr>
        <w:t>презентации</w:t>
      </w:r>
      <w:r w:rsidRPr="00B5029C">
        <w:rPr>
          <w:rFonts w:ascii="Times New Roman" w:eastAsia="Calibri" w:hAnsi="Times New Roman" w:cs="Times New Roman"/>
          <w:b/>
          <w:bCs/>
          <w:sz w:val="24"/>
          <w:szCs w:val="24"/>
          <w:lang w:bidi="en-US"/>
        </w:rPr>
        <w:t xml:space="preserve"> программы</w:t>
      </w:r>
      <w:proofErr w:type="gramEnd"/>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задаются командой …</w:t>
      </w:r>
    </w:p>
    <w:p w:rsidR="00B5029C" w:rsidRPr="00B5029C" w:rsidRDefault="00B5029C" w:rsidP="00B5029C">
      <w:pPr>
        <w:numPr>
          <w:ilvl w:val="0"/>
          <w:numId w:val="3"/>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анимации</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3"/>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Эффекты</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анимации</w:t>
      </w:r>
      <w:proofErr w:type="spellEnd"/>
    </w:p>
    <w:p w:rsidR="00B5029C" w:rsidRPr="00B5029C" w:rsidRDefault="00B5029C" w:rsidP="00B5029C">
      <w:pPr>
        <w:numPr>
          <w:ilvl w:val="0"/>
          <w:numId w:val="3"/>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действия</w:t>
      </w:r>
      <w:proofErr w:type="spellEnd"/>
    </w:p>
    <w:p w:rsidR="00B5029C" w:rsidRPr="00B5029C" w:rsidRDefault="00B5029C" w:rsidP="00B5029C">
      <w:pPr>
        <w:numPr>
          <w:ilvl w:val="0"/>
          <w:numId w:val="3"/>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презентации</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нужен для создания ….</w:t>
      </w:r>
    </w:p>
    <w:p w:rsidR="00B5029C" w:rsidRPr="00B5029C" w:rsidRDefault="00B5029C" w:rsidP="00B5029C">
      <w:pPr>
        <w:numPr>
          <w:ilvl w:val="0"/>
          <w:numId w:val="54"/>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таблиц с целью  повышения эффективности вычисления формульных выражений </w:t>
      </w:r>
    </w:p>
    <w:p w:rsidR="00B5029C" w:rsidRPr="00B5029C" w:rsidRDefault="00B5029C" w:rsidP="00B5029C">
      <w:pPr>
        <w:numPr>
          <w:ilvl w:val="0"/>
          <w:numId w:val="5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текстовых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документов</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содержащих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графические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объекты</w:t>
      </w:r>
      <w:proofErr w:type="spellEnd"/>
    </w:p>
    <w:p w:rsidR="00B5029C" w:rsidRPr="00B5029C" w:rsidRDefault="00B5029C" w:rsidP="00B5029C">
      <w:pPr>
        <w:numPr>
          <w:ilvl w:val="0"/>
          <w:numId w:val="54"/>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val="en-US" w:bidi="en-US"/>
        </w:rPr>
        <w:t>Internet</w:t>
      </w:r>
      <w:r w:rsidRPr="00B5029C">
        <w:rPr>
          <w:rFonts w:ascii="Times New Roman" w:eastAsia="Calibri" w:hAnsi="Times New Roman" w:cs="Times New Roman"/>
          <w:sz w:val="24"/>
          <w:szCs w:val="24"/>
          <w:lang w:bidi="en-US"/>
        </w:rPr>
        <w:t>-страниц  с целью обеспечения широкого доступа к имеющейся информации</w:t>
      </w:r>
    </w:p>
    <w:p w:rsidR="00B5029C" w:rsidRPr="00B5029C" w:rsidRDefault="00B5029C" w:rsidP="00B5029C">
      <w:pPr>
        <w:numPr>
          <w:ilvl w:val="0"/>
          <w:numId w:val="54"/>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презентаций с целью повышения эффективности восприятия и запоминания информации </w:t>
      </w: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Палитрами в графическом редакторе являются:</w:t>
      </w:r>
    </w:p>
    <w:p w:rsidR="00B5029C" w:rsidRPr="00B5029C" w:rsidRDefault="00B5029C" w:rsidP="00B5029C">
      <w:pPr>
        <w:numPr>
          <w:ilvl w:val="0"/>
          <w:numId w:val="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набор</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цветов</w:t>
      </w:r>
      <w:proofErr w:type="spellEnd"/>
    </w:p>
    <w:p w:rsidR="00B5029C" w:rsidRPr="00B5029C" w:rsidRDefault="00B5029C" w:rsidP="00B5029C">
      <w:pPr>
        <w:numPr>
          <w:ilvl w:val="0"/>
          <w:numId w:val="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карандаш</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кисть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ластик</w:t>
      </w:r>
      <w:proofErr w:type="spellEnd"/>
    </w:p>
    <w:p w:rsidR="00B5029C" w:rsidRPr="00B5029C" w:rsidRDefault="00B5029C" w:rsidP="00B5029C">
      <w:pPr>
        <w:numPr>
          <w:ilvl w:val="0"/>
          <w:numId w:val="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выделение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копирование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вставка</w:t>
      </w:r>
      <w:proofErr w:type="spellEnd"/>
    </w:p>
    <w:p w:rsidR="00B5029C" w:rsidRPr="00B5029C" w:rsidRDefault="00B5029C" w:rsidP="00B5029C">
      <w:pPr>
        <w:numPr>
          <w:ilvl w:val="0"/>
          <w:numId w:val="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линия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круг</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прямоугольник</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Какая команда </w:t>
      </w:r>
      <w:r w:rsidRPr="00B5029C">
        <w:rPr>
          <w:rFonts w:ascii="Times New Roman" w:eastAsia="Calibri" w:hAnsi="Times New Roman" w:cs="Times New Roman"/>
          <w:b/>
          <w:bCs/>
          <w:sz w:val="24"/>
          <w:szCs w:val="24"/>
          <w:lang w:val="kk-KZ" w:bidi="en-US"/>
        </w:rPr>
        <w:t>контекстного меню</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превращает любой объект в управляющую кнопку?</w:t>
      </w:r>
    </w:p>
    <w:p w:rsidR="00B5029C" w:rsidRPr="00B5029C" w:rsidRDefault="00B5029C" w:rsidP="00B5029C">
      <w:pPr>
        <w:numPr>
          <w:ilvl w:val="0"/>
          <w:numId w:val="2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анимации</w:t>
      </w:r>
      <w:proofErr w:type="spellEnd"/>
    </w:p>
    <w:p w:rsidR="00B5029C" w:rsidRPr="00B5029C" w:rsidRDefault="00B5029C" w:rsidP="00B5029C">
      <w:pPr>
        <w:numPr>
          <w:ilvl w:val="0"/>
          <w:numId w:val="2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действия</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2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презентации</w:t>
      </w:r>
      <w:proofErr w:type="spellEnd"/>
    </w:p>
    <w:p w:rsidR="00B5029C" w:rsidRPr="00B5029C" w:rsidRDefault="00B5029C" w:rsidP="00B5029C">
      <w:pPr>
        <w:numPr>
          <w:ilvl w:val="0"/>
          <w:numId w:val="20"/>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Настройка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времени</w:t>
      </w:r>
      <w:proofErr w:type="spellEnd"/>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С </w:t>
      </w:r>
      <w:proofErr w:type="gramStart"/>
      <w:r w:rsidRPr="00B5029C">
        <w:rPr>
          <w:rFonts w:ascii="Times New Roman" w:eastAsia="Calibri" w:hAnsi="Times New Roman" w:cs="Times New Roman"/>
          <w:b/>
          <w:bCs/>
          <w:sz w:val="24"/>
          <w:szCs w:val="24"/>
          <w:lang w:bidi="en-US"/>
        </w:rPr>
        <w:t>помощью</w:t>
      </w:r>
      <w:proofErr w:type="gramEnd"/>
      <w:r w:rsidRPr="00B5029C">
        <w:rPr>
          <w:rFonts w:ascii="Times New Roman" w:eastAsia="Calibri" w:hAnsi="Times New Roman" w:cs="Times New Roman"/>
          <w:b/>
          <w:bCs/>
          <w:sz w:val="24"/>
          <w:szCs w:val="24"/>
          <w:lang w:bidi="en-US"/>
        </w:rPr>
        <w:t xml:space="preserve"> каких команд можно добавить встроенный звук смены слайда</w:t>
      </w:r>
      <w:r w:rsidRPr="00B5029C">
        <w:rPr>
          <w:rFonts w:ascii="Times New Roman" w:eastAsia="Calibri" w:hAnsi="Times New Roman" w:cs="Times New Roman"/>
          <w:b/>
          <w:bCs/>
          <w:sz w:val="24"/>
          <w:szCs w:val="24"/>
          <w:lang w:val="kk-KZ" w:bidi="en-US"/>
        </w:rPr>
        <w:t xml:space="preserve"> презентации</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w:t>
      </w:r>
    </w:p>
    <w:p w:rsidR="00B5029C" w:rsidRPr="00B5029C" w:rsidRDefault="00B5029C" w:rsidP="00B5029C">
      <w:pPr>
        <w:numPr>
          <w:ilvl w:val="0"/>
          <w:numId w:val="38"/>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Смена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Звук</w:t>
      </w:r>
      <w:proofErr w:type="spellEnd"/>
    </w:p>
    <w:p w:rsidR="00B5029C" w:rsidRPr="00B5029C" w:rsidRDefault="00B5029C" w:rsidP="00B5029C">
      <w:pPr>
        <w:numPr>
          <w:ilvl w:val="0"/>
          <w:numId w:val="38"/>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Вставка – Фильмы и звук – Запись звука</w:t>
      </w:r>
    </w:p>
    <w:p w:rsidR="00B5029C" w:rsidRPr="00B5029C" w:rsidRDefault="00B5029C" w:rsidP="00B5029C">
      <w:pPr>
        <w:numPr>
          <w:ilvl w:val="0"/>
          <w:numId w:val="38"/>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Вставка – Фильмы и звук – Звук из файла</w:t>
      </w:r>
    </w:p>
    <w:p w:rsidR="00B5029C" w:rsidRPr="00B5029C" w:rsidRDefault="00B5029C" w:rsidP="00B5029C">
      <w:pPr>
        <w:numPr>
          <w:ilvl w:val="0"/>
          <w:numId w:val="38"/>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Вставка – Фильмы и звук – Звук из коллекции</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С помощью какой команды или кнопки можно запустить показ слайдов </w:t>
      </w:r>
      <w:r w:rsidRPr="00B5029C">
        <w:rPr>
          <w:rFonts w:ascii="Times New Roman" w:eastAsia="Calibri" w:hAnsi="Times New Roman" w:cs="Times New Roman"/>
          <w:b/>
          <w:bCs/>
          <w:sz w:val="24"/>
          <w:szCs w:val="24"/>
          <w:lang w:val="kk-KZ" w:bidi="en-US"/>
        </w:rPr>
        <w:t>презентации</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начиная с текущего слайда</w:t>
      </w:r>
      <w:proofErr w:type="gramStart"/>
      <w:r w:rsidRPr="00B5029C">
        <w:rPr>
          <w:rFonts w:ascii="Times New Roman" w:eastAsia="Calibri" w:hAnsi="Times New Roman" w:cs="Times New Roman"/>
          <w:b/>
          <w:bCs/>
          <w:sz w:val="24"/>
          <w:szCs w:val="24"/>
          <w:lang w:bidi="en-US"/>
        </w:rPr>
        <w:t xml:space="preserve"> ?</w:t>
      </w:r>
      <w:proofErr w:type="gramEnd"/>
    </w:p>
    <w:p w:rsidR="00B5029C" w:rsidRPr="00B5029C" w:rsidRDefault="00B5029C" w:rsidP="00B5029C">
      <w:pPr>
        <w:numPr>
          <w:ilvl w:val="0"/>
          <w:numId w:val="53"/>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lastRenderedPageBreak/>
        <w:t>команда горизонтального меню Показ слайдов – Начать показ</w:t>
      </w:r>
    </w:p>
    <w:p w:rsidR="00B5029C" w:rsidRPr="00B5029C" w:rsidRDefault="00B5029C" w:rsidP="00B5029C">
      <w:pPr>
        <w:numPr>
          <w:ilvl w:val="0"/>
          <w:numId w:val="53"/>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кнопка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Просмотр</w:t>
      </w:r>
      <w:proofErr w:type="spellEnd"/>
    </w:p>
    <w:p w:rsidR="00B5029C" w:rsidRPr="00B5029C" w:rsidRDefault="00B5029C" w:rsidP="00B5029C">
      <w:pPr>
        <w:numPr>
          <w:ilvl w:val="0"/>
          <w:numId w:val="53"/>
        </w:numPr>
        <w:suppressAutoHyphens/>
        <w:spacing w:after="0" w:line="240" w:lineRule="auto"/>
        <w:rPr>
          <w:rFonts w:ascii="Times New Roman" w:eastAsia="Calibri" w:hAnsi="Times New Roman" w:cs="Times New Roman"/>
          <w:sz w:val="24"/>
          <w:szCs w:val="24"/>
          <w:lang w:bidi="en-US"/>
        </w:rPr>
      </w:pPr>
      <w:proofErr w:type="spellStart"/>
      <w:r w:rsidRPr="00B5029C">
        <w:rPr>
          <w:rFonts w:ascii="Times New Roman" w:eastAsia="Calibri" w:hAnsi="Times New Roman" w:cs="Times New Roman"/>
          <w:sz w:val="24"/>
          <w:szCs w:val="24"/>
          <w:lang w:val="en-US" w:bidi="en-US"/>
        </w:rPr>
        <w:t>кнопка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Показ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r w:rsidRPr="00B5029C">
        <w:rPr>
          <w:rFonts w:ascii="Times New Roman" w:eastAsia="Calibri" w:hAnsi="Times New Roman" w:cs="Times New Roman"/>
          <w:sz w:val="24"/>
          <w:szCs w:val="24"/>
          <w:lang w:val="en-US" w:bidi="en-US"/>
        </w:rPr>
        <w:t xml:space="preserve">  </w:t>
      </w:r>
      <w:r w:rsidRPr="00B5029C">
        <w:rPr>
          <w:rFonts w:ascii="Times New Roman" w:eastAsia="Calibri" w:hAnsi="Times New Roman" w:cs="Times New Roman"/>
          <w:noProof/>
          <w:sz w:val="24"/>
          <w:szCs w:val="24"/>
          <w:lang w:eastAsia="ru-RU"/>
        </w:rPr>
        <w:drawing>
          <wp:inline distT="0" distB="0" distL="0" distR="0" wp14:anchorId="45DB9DB0" wp14:editId="153D3B96">
            <wp:extent cx="38100" cy="19050"/>
            <wp:effectExtent l="19050" t="19050" r="19050" b="190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 cy="19050"/>
                    </a:xfrm>
                    <a:prstGeom prst="rect">
                      <a:avLst/>
                    </a:prstGeom>
                    <a:solidFill>
                      <a:srgbClr val="FFFFFF"/>
                    </a:solidFill>
                    <a:ln w="3175" cmpd="sng">
                      <a:solidFill>
                        <a:srgbClr val="000000"/>
                      </a:solidFill>
                      <a:miter lim="800000"/>
                      <a:headEnd/>
                      <a:tailEnd/>
                    </a:ln>
                    <a:effectLst/>
                  </pic:spPr>
                </pic:pic>
              </a:graphicData>
            </a:graphic>
          </wp:inline>
        </w:drawing>
      </w:r>
    </w:p>
    <w:p w:rsidR="00B5029C" w:rsidRPr="00B5029C" w:rsidRDefault="00B5029C" w:rsidP="00B5029C">
      <w:pPr>
        <w:numPr>
          <w:ilvl w:val="0"/>
          <w:numId w:val="53"/>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команда строки меню Показ слайдов – Произвольный показ</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Какая клавиша прерывает показ слайдов </w:t>
      </w:r>
      <w:r w:rsidRPr="00B5029C">
        <w:rPr>
          <w:rFonts w:ascii="Times New Roman" w:eastAsia="Calibri" w:hAnsi="Times New Roman" w:cs="Times New Roman"/>
          <w:b/>
          <w:bCs/>
          <w:sz w:val="24"/>
          <w:szCs w:val="24"/>
          <w:lang w:val="kk-KZ" w:bidi="en-US"/>
        </w:rPr>
        <w:t>презентации</w:t>
      </w:r>
      <w:r w:rsidRPr="00B5029C">
        <w:rPr>
          <w:rFonts w:ascii="Times New Roman" w:eastAsia="Calibri" w:hAnsi="Times New Roman" w:cs="Times New Roman"/>
          <w:b/>
          <w:bCs/>
          <w:sz w:val="24"/>
          <w:szCs w:val="24"/>
          <w:lang w:bidi="en-US"/>
        </w:rPr>
        <w:t xml:space="preserve">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w:t>
      </w:r>
    </w:p>
    <w:p w:rsidR="00B5029C" w:rsidRPr="00B5029C" w:rsidRDefault="00B5029C" w:rsidP="00B5029C">
      <w:pPr>
        <w:numPr>
          <w:ilvl w:val="0"/>
          <w:numId w:val="30"/>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Enter</w:t>
      </w:r>
    </w:p>
    <w:p w:rsidR="00B5029C" w:rsidRPr="00B5029C" w:rsidRDefault="00B5029C" w:rsidP="00B5029C">
      <w:pPr>
        <w:numPr>
          <w:ilvl w:val="0"/>
          <w:numId w:val="30"/>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Del</w:t>
      </w:r>
    </w:p>
    <w:p w:rsidR="00B5029C" w:rsidRPr="00B5029C" w:rsidRDefault="00B5029C" w:rsidP="00B5029C">
      <w:pPr>
        <w:numPr>
          <w:ilvl w:val="0"/>
          <w:numId w:val="30"/>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Tab</w:t>
      </w:r>
    </w:p>
    <w:p w:rsidR="00B5029C" w:rsidRPr="00B5029C" w:rsidRDefault="00B5029C" w:rsidP="00B5029C">
      <w:pPr>
        <w:numPr>
          <w:ilvl w:val="0"/>
          <w:numId w:val="30"/>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Esc</w:t>
      </w: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Минимальным объектом, используемым в векторном графическом редакторе, является:</w:t>
      </w:r>
    </w:p>
    <w:p w:rsidR="00B5029C" w:rsidRPr="00B5029C" w:rsidRDefault="00B5029C" w:rsidP="00B5029C">
      <w:pPr>
        <w:numPr>
          <w:ilvl w:val="0"/>
          <w:numId w:val="39"/>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палитра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цветов</w:t>
      </w:r>
      <w:proofErr w:type="spellEnd"/>
    </w:p>
    <w:p w:rsidR="00B5029C" w:rsidRPr="00B5029C" w:rsidRDefault="00B5029C" w:rsidP="00B5029C">
      <w:pPr>
        <w:numPr>
          <w:ilvl w:val="0"/>
          <w:numId w:val="39"/>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знакоместо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символ</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39"/>
        </w:numPr>
        <w:tabs>
          <w:tab w:val="left" w:pos="709"/>
        </w:tabs>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объект (прямоугольник, линия и т.д.)</w:t>
      </w:r>
    </w:p>
    <w:p w:rsidR="00B5029C" w:rsidRPr="00B5029C" w:rsidRDefault="00B5029C" w:rsidP="00B5029C">
      <w:pPr>
        <w:numPr>
          <w:ilvl w:val="0"/>
          <w:numId w:val="39"/>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точка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экрана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пиксель</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val="en-US" w:bidi="en-US"/>
        </w:rPr>
      </w:pPr>
      <w:r w:rsidRPr="00B5029C">
        <w:rPr>
          <w:rFonts w:ascii="Times New Roman" w:eastAsia="Calibri" w:hAnsi="Times New Roman" w:cs="Times New Roman"/>
          <w:b/>
          <w:iCs/>
          <w:sz w:val="24"/>
          <w:szCs w:val="24"/>
          <w:lang w:bidi="en-US"/>
        </w:rPr>
        <w:t xml:space="preserve">Укажите расширение файла, содержащего </w:t>
      </w:r>
      <w:r w:rsidRPr="00B5029C">
        <w:rPr>
          <w:rFonts w:ascii="Times New Roman" w:eastAsia="Calibri" w:hAnsi="Times New Roman" w:cs="Times New Roman"/>
          <w:b/>
          <w:sz w:val="24"/>
          <w:szCs w:val="24"/>
          <w:lang w:bidi="en-US"/>
        </w:rPr>
        <w:t xml:space="preserve">обычную презентацию </w:t>
      </w:r>
      <w:r w:rsidRPr="00B5029C">
        <w:rPr>
          <w:rFonts w:ascii="Times New Roman" w:eastAsia="Calibri" w:hAnsi="Times New Roman" w:cs="Times New Roman"/>
          <w:b/>
          <w:sz w:val="24"/>
          <w:szCs w:val="24"/>
          <w:lang w:val="en-US" w:bidi="en-US"/>
        </w:rPr>
        <w:t>Microsoft PowerPoint.</w:t>
      </w:r>
    </w:p>
    <w:p w:rsidR="00B5029C" w:rsidRPr="00B5029C" w:rsidRDefault="00B5029C" w:rsidP="00B5029C">
      <w:pPr>
        <w:numPr>
          <w:ilvl w:val="0"/>
          <w:numId w:val="43"/>
        </w:numPr>
        <w:tabs>
          <w:tab w:val="left" w:pos="1119"/>
        </w:tabs>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w:t>
      </w:r>
      <w:proofErr w:type="spellStart"/>
      <w:r w:rsidRPr="00B5029C">
        <w:rPr>
          <w:rFonts w:ascii="Times New Roman" w:eastAsia="Calibri" w:hAnsi="Times New Roman" w:cs="Times New Roman"/>
          <w:sz w:val="24"/>
          <w:szCs w:val="24"/>
          <w:lang w:val="en-US" w:bidi="en-US"/>
        </w:rPr>
        <w:t>рpt</w:t>
      </w:r>
      <w:proofErr w:type="spellEnd"/>
      <w:r w:rsidRPr="00B5029C">
        <w:rPr>
          <w:rFonts w:ascii="Times New Roman" w:eastAsia="Calibri" w:hAnsi="Times New Roman" w:cs="Times New Roman"/>
          <w:sz w:val="24"/>
          <w:szCs w:val="24"/>
          <w:lang w:val="en-US" w:bidi="en-US"/>
        </w:rPr>
        <w:t xml:space="preserve">                                 с) .jpg</w:t>
      </w:r>
    </w:p>
    <w:p w:rsidR="00B5029C" w:rsidRPr="00B5029C" w:rsidRDefault="00B5029C" w:rsidP="00B5029C">
      <w:pPr>
        <w:numPr>
          <w:ilvl w:val="0"/>
          <w:numId w:val="43"/>
        </w:numPr>
        <w:tabs>
          <w:tab w:val="left" w:pos="1119"/>
        </w:tabs>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.gif                                  d) .</w:t>
      </w:r>
      <w:proofErr w:type="spellStart"/>
      <w:r w:rsidRPr="00B5029C">
        <w:rPr>
          <w:rFonts w:ascii="Times New Roman" w:eastAsia="Calibri" w:hAnsi="Times New Roman" w:cs="Times New Roman"/>
          <w:sz w:val="24"/>
          <w:szCs w:val="24"/>
          <w:lang w:val="en-US" w:bidi="en-US"/>
        </w:rPr>
        <w:t>pps</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При помощи какого инструмента создаётся новая рамка для заполнения текстом</w:t>
      </w:r>
    </w:p>
    <w:p w:rsidR="00B5029C" w:rsidRPr="00B5029C" w:rsidRDefault="00B5029C" w:rsidP="00B5029C">
      <w:pPr>
        <w:numPr>
          <w:ilvl w:val="0"/>
          <w:numId w:val="48"/>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автофигуры</w:t>
      </w:r>
      <w:proofErr w:type="spellEnd"/>
    </w:p>
    <w:p w:rsidR="00B5029C" w:rsidRPr="00B5029C" w:rsidRDefault="00B5029C" w:rsidP="00B5029C">
      <w:pPr>
        <w:numPr>
          <w:ilvl w:val="0"/>
          <w:numId w:val="48"/>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надпись</w:t>
      </w:r>
      <w:proofErr w:type="spellEnd"/>
    </w:p>
    <w:p w:rsidR="00B5029C" w:rsidRPr="00B5029C" w:rsidRDefault="00B5029C" w:rsidP="00B5029C">
      <w:pPr>
        <w:numPr>
          <w:ilvl w:val="0"/>
          <w:numId w:val="48"/>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диаграмма</w:t>
      </w:r>
      <w:proofErr w:type="spellEnd"/>
    </w:p>
    <w:p w:rsidR="00B5029C" w:rsidRPr="00B5029C" w:rsidRDefault="00B5029C" w:rsidP="00B5029C">
      <w:pPr>
        <w:numPr>
          <w:ilvl w:val="0"/>
          <w:numId w:val="48"/>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стрелка</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Различают</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несколько</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видов</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компьютерной</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графики</w:t>
      </w:r>
      <w:proofErr w:type="spellEnd"/>
    </w:p>
    <w:p w:rsidR="00B5029C" w:rsidRPr="00B5029C" w:rsidRDefault="00B5029C" w:rsidP="00B5029C">
      <w:pPr>
        <w:numPr>
          <w:ilvl w:val="0"/>
          <w:numId w:val="1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коллинеарная</w:t>
      </w:r>
      <w:proofErr w:type="spellEnd"/>
    </w:p>
    <w:p w:rsidR="00B5029C" w:rsidRPr="00B5029C" w:rsidRDefault="00B5029C" w:rsidP="00B5029C">
      <w:pPr>
        <w:numPr>
          <w:ilvl w:val="0"/>
          <w:numId w:val="1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застровая</w:t>
      </w:r>
      <w:proofErr w:type="spellEnd"/>
    </w:p>
    <w:p w:rsidR="00B5029C" w:rsidRPr="00B5029C" w:rsidRDefault="00B5029C" w:rsidP="00B5029C">
      <w:pPr>
        <w:numPr>
          <w:ilvl w:val="0"/>
          <w:numId w:val="1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векторная</w:t>
      </w:r>
      <w:proofErr w:type="spellEnd"/>
    </w:p>
    <w:p w:rsidR="00B5029C" w:rsidRPr="00B5029C" w:rsidRDefault="00B5029C" w:rsidP="00B5029C">
      <w:pPr>
        <w:numPr>
          <w:ilvl w:val="0"/>
          <w:numId w:val="1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фрактальная</w:t>
      </w:r>
      <w:proofErr w:type="spellEnd"/>
    </w:p>
    <w:p w:rsidR="00B5029C" w:rsidRPr="00B5029C" w:rsidRDefault="00B5029C" w:rsidP="00B5029C">
      <w:pPr>
        <w:numPr>
          <w:ilvl w:val="0"/>
          <w:numId w:val="1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фстральная</w:t>
      </w:r>
      <w:proofErr w:type="spellEnd"/>
    </w:p>
    <w:p w:rsidR="00B5029C" w:rsidRPr="00B5029C" w:rsidRDefault="00B5029C" w:rsidP="00B5029C">
      <w:pPr>
        <w:tabs>
          <w:tab w:val="left" w:pos="709"/>
        </w:tabs>
        <w:ind w:left="720"/>
        <w:rPr>
          <w:rFonts w:ascii="Times New Roman" w:eastAsia="Calibri" w:hAnsi="Times New Roman" w:cs="Times New Roman"/>
          <w:sz w:val="24"/>
          <w:szCs w:val="24"/>
          <w:lang w:val="en-US" w:bidi="en-US"/>
        </w:rPr>
      </w:pPr>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Фрактальное</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изображение</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строится</w:t>
      </w:r>
      <w:proofErr w:type="spellEnd"/>
    </w:p>
    <w:p w:rsidR="00B5029C" w:rsidRPr="00B5029C" w:rsidRDefault="00B5029C" w:rsidP="00B5029C">
      <w:pPr>
        <w:numPr>
          <w:ilvl w:val="0"/>
          <w:numId w:val="4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алгоритму</w:t>
      </w:r>
      <w:proofErr w:type="spellEnd"/>
    </w:p>
    <w:p w:rsidR="00B5029C" w:rsidRPr="00B5029C" w:rsidRDefault="00B5029C" w:rsidP="00B5029C">
      <w:pPr>
        <w:numPr>
          <w:ilvl w:val="0"/>
          <w:numId w:val="4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функции</w:t>
      </w:r>
      <w:proofErr w:type="spellEnd"/>
    </w:p>
    <w:p w:rsidR="00B5029C" w:rsidRPr="00B5029C" w:rsidRDefault="00B5029C" w:rsidP="00B5029C">
      <w:pPr>
        <w:numPr>
          <w:ilvl w:val="0"/>
          <w:numId w:val="42"/>
        </w:numPr>
        <w:tabs>
          <w:tab w:val="left" w:pos="709"/>
        </w:tabs>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по примеру одного и того же изображения</w:t>
      </w:r>
    </w:p>
    <w:p w:rsidR="00B5029C" w:rsidRPr="00B5029C" w:rsidRDefault="00B5029C" w:rsidP="00B5029C">
      <w:pPr>
        <w:numPr>
          <w:ilvl w:val="0"/>
          <w:numId w:val="42"/>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примеру</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разных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изображений</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Разрешение</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растрового</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изображения</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измеряется</w:t>
      </w:r>
      <w:proofErr w:type="spellEnd"/>
      <w:r w:rsidRPr="00B5029C">
        <w:rPr>
          <w:rFonts w:ascii="Times New Roman" w:eastAsia="Calibri" w:hAnsi="Times New Roman" w:cs="Times New Roman"/>
          <w:b/>
          <w:bCs/>
          <w:sz w:val="24"/>
          <w:szCs w:val="24"/>
          <w:lang w:val="en-US" w:bidi="en-US"/>
        </w:rPr>
        <w:t xml:space="preserve"> в </w:t>
      </w:r>
    </w:p>
    <w:p w:rsidR="00B5029C" w:rsidRPr="00B5029C" w:rsidRDefault="00B5029C" w:rsidP="00B5029C">
      <w:pPr>
        <w:numPr>
          <w:ilvl w:val="0"/>
          <w:numId w:val="25"/>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квадратных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дюймахк</w:t>
      </w:r>
      <w:proofErr w:type="spellEnd"/>
    </w:p>
    <w:p w:rsidR="00B5029C" w:rsidRPr="00B5029C" w:rsidRDefault="00B5029C" w:rsidP="00B5029C">
      <w:pPr>
        <w:numPr>
          <w:ilvl w:val="0"/>
          <w:numId w:val="25"/>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оличестве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цветов</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изображении</w:t>
      </w:r>
      <w:proofErr w:type="spellEnd"/>
    </w:p>
    <w:p w:rsidR="00B5029C" w:rsidRPr="00B5029C" w:rsidRDefault="00B5029C" w:rsidP="00B5029C">
      <w:pPr>
        <w:numPr>
          <w:ilvl w:val="0"/>
          <w:numId w:val="25"/>
        </w:numPr>
        <w:tabs>
          <w:tab w:val="left" w:pos="709"/>
        </w:tabs>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точках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рисунка</w:t>
      </w:r>
      <w:proofErr w:type="spellEnd"/>
    </w:p>
    <w:p w:rsidR="00B5029C" w:rsidRPr="00B5029C" w:rsidRDefault="00B5029C" w:rsidP="00B5029C">
      <w:pPr>
        <w:numPr>
          <w:ilvl w:val="0"/>
          <w:numId w:val="25"/>
        </w:numPr>
        <w:tabs>
          <w:tab w:val="left" w:pos="709"/>
        </w:tabs>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 xml:space="preserve">в </w:t>
      </w:r>
      <w:proofErr w:type="spellStart"/>
      <w:r w:rsidRPr="00B5029C">
        <w:rPr>
          <w:rFonts w:ascii="Times New Roman" w:eastAsia="Calibri" w:hAnsi="Times New Roman" w:cs="Times New Roman"/>
          <w:sz w:val="24"/>
          <w:szCs w:val="24"/>
          <w:lang w:val="en-US" w:bidi="en-US"/>
        </w:rPr>
        <w:t>точках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на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дюйм</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Каким инструментом можно стереть рисунок?</w:t>
      </w:r>
    </w:p>
    <w:p w:rsidR="00B5029C" w:rsidRPr="00B5029C" w:rsidRDefault="00B5029C" w:rsidP="00B5029C">
      <w:pPr>
        <w:tabs>
          <w:tab w:val="left" w:pos="709"/>
        </w:tabs>
        <w:ind w:left="709"/>
        <w:rPr>
          <w:rFonts w:ascii="Times New Roman" w:eastAsia="Calibri" w:hAnsi="Times New Roman" w:cs="Times New Roman"/>
          <w:b/>
          <w:bCs/>
          <w:sz w:val="24"/>
          <w:szCs w:val="24"/>
          <w:lang w:bidi="en-US"/>
        </w:rPr>
      </w:pPr>
      <w:r w:rsidRPr="00B5029C">
        <w:rPr>
          <w:rFonts w:ascii="Times New Roman" w:eastAsia="Calibri" w:hAnsi="Times New Roman" w:cs="Times New Roman"/>
          <w:sz w:val="24"/>
          <w:szCs w:val="24"/>
          <w:lang w:eastAsia="ru-RU" w:bidi="en-US"/>
        </w:rPr>
        <w:t xml:space="preserve">а)  </w:t>
      </w:r>
      <w:r w:rsidRPr="00B5029C">
        <w:rPr>
          <w:rFonts w:ascii="Times New Roman" w:eastAsia="Calibri" w:hAnsi="Times New Roman" w:cs="Times New Roman"/>
          <w:noProof/>
          <w:sz w:val="24"/>
          <w:szCs w:val="24"/>
          <w:lang w:eastAsia="ru-RU"/>
        </w:rPr>
        <w:drawing>
          <wp:inline distT="0" distB="0" distL="0" distR="0" wp14:anchorId="6923AA61" wp14:editId="184C309E">
            <wp:extent cx="180975" cy="276225"/>
            <wp:effectExtent l="19050" t="19050" r="28575" b="285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solidFill>
                      <a:srgbClr val="FFFFFF"/>
                    </a:solidFill>
                    <a:ln w="3175" cmpd="sng">
                      <a:solidFill>
                        <a:srgbClr val="000000"/>
                      </a:solidFill>
                      <a:miter lim="800000"/>
                      <a:headEnd/>
                      <a:tailEnd/>
                    </a:ln>
                    <a:effectLst/>
                  </pic:spPr>
                </pic:pic>
              </a:graphicData>
            </a:graphic>
          </wp:inline>
        </w:drawing>
      </w:r>
      <w:r w:rsidRPr="00B5029C">
        <w:rPr>
          <w:rFonts w:ascii="Times New Roman" w:eastAsia="Calibri" w:hAnsi="Times New Roman" w:cs="Times New Roman"/>
          <w:sz w:val="24"/>
          <w:szCs w:val="24"/>
          <w:lang w:eastAsia="ru-RU" w:bidi="en-US"/>
        </w:rPr>
        <w:t xml:space="preserve">               b)  </w:t>
      </w:r>
      <w:r w:rsidRPr="00B5029C">
        <w:rPr>
          <w:rFonts w:ascii="Times New Roman" w:eastAsia="Calibri" w:hAnsi="Times New Roman" w:cs="Times New Roman"/>
          <w:noProof/>
          <w:sz w:val="24"/>
          <w:szCs w:val="24"/>
          <w:lang w:eastAsia="ru-RU"/>
        </w:rPr>
        <w:drawing>
          <wp:inline distT="0" distB="0" distL="0" distR="0" wp14:anchorId="3DF1EE06" wp14:editId="054520BE">
            <wp:extent cx="257175" cy="342900"/>
            <wp:effectExtent l="19050" t="19050" r="28575" b="190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solidFill>
                      <a:srgbClr val="FFFFFF"/>
                    </a:solidFill>
                    <a:ln w="3175" cmpd="sng">
                      <a:solidFill>
                        <a:srgbClr val="000000"/>
                      </a:solidFill>
                      <a:miter lim="800000"/>
                      <a:headEnd/>
                      <a:tailEnd/>
                    </a:ln>
                    <a:effectLst/>
                  </pic:spPr>
                </pic:pic>
              </a:graphicData>
            </a:graphic>
          </wp:inline>
        </w:drawing>
      </w:r>
      <w:r w:rsidRPr="00B5029C">
        <w:rPr>
          <w:rFonts w:ascii="Times New Roman" w:eastAsia="Calibri" w:hAnsi="Times New Roman" w:cs="Times New Roman"/>
          <w:sz w:val="24"/>
          <w:szCs w:val="24"/>
          <w:lang w:eastAsia="ru-RU" w:bidi="en-US"/>
        </w:rPr>
        <w:t xml:space="preserve">                    c)  </w:t>
      </w:r>
      <w:r w:rsidRPr="00B5029C">
        <w:rPr>
          <w:rFonts w:ascii="Times New Roman" w:eastAsia="Calibri" w:hAnsi="Times New Roman" w:cs="Times New Roman"/>
          <w:noProof/>
          <w:sz w:val="24"/>
          <w:szCs w:val="24"/>
          <w:lang w:eastAsia="ru-RU"/>
        </w:rPr>
        <w:drawing>
          <wp:inline distT="0" distB="0" distL="0" distR="0" wp14:anchorId="4805D437" wp14:editId="22AB2EDA">
            <wp:extent cx="104775" cy="257175"/>
            <wp:effectExtent l="19050" t="19050" r="28575" b="285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57175"/>
                    </a:xfrm>
                    <a:prstGeom prst="rect">
                      <a:avLst/>
                    </a:prstGeom>
                    <a:solidFill>
                      <a:srgbClr val="FFFFFF"/>
                    </a:solidFill>
                    <a:ln w="3175" cmpd="sng">
                      <a:solidFill>
                        <a:srgbClr val="000000"/>
                      </a:solidFill>
                      <a:miter lim="800000"/>
                      <a:headEnd/>
                      <a:tailEnd/>
                    </a:ln>
                    <a:effectLst/>
                  </pic:spPr>
                </pic:pic>
              </a:graphicData>
            </a:graphic>
          </wp:inline>
        </w:drawing>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В каком разделе меню окна программы </w:t>
      </w:r>
      <w:r w:rsidRPr="00B5029C">
        <w:rPr>
          <w:rFonts w:ascii="Times New Roman" w:eastAsia="Calibri" w:hAnsi="Times New Roman" w:cs="Times New Roman"/>
          <w:b/>
          <w:bCs/>
          <w:sz w:val="24"/>
          <w:szCs w:val="24"/>
          <w:lang w:val="en-US" w:bidi="en-US"/>
        </w:rPr>
        <w:t>Power</w:t>
      </w:r>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sz w:val="24"/>
          <w:szCs w:val="24"/>
          <w:lang w:val="en-US" w:bidi="en-US"/>
        </w:rPr>
        <w:t>Point</w:t>
      </w:r>
      <w:r w:rsidRPr="00B5029C">
        <w:rPr>
          <w:rFonts w:ascii="Times New Roman" w:eastAsia="Calibri" w:hAnsi="Times New Roman" w:cs="Times New Roman"/>
          <w:b/>
          <w:bCs/>
          <w:sz w:val="24"/>
          <w:szCs w:val="24"/>
          <w:lang w:bidi="en-US"/>
        </w:rPr>
        <w:t xml:space="preserve"> находится команда</w:t>
      </w:r>
      <w:proofErr w:type="gramStart"/>
      <w:r w:rsidRPr="00B5029C">
        <w:rPr>
          <w:rFonts w:ascii="Times New Roman" w:eastAsia="Calibri" w:hAnsi="Times New Roman" w:cs="Times New Roman"/>
          <w:b/>
          <w:bCs/>
          <w:sz w:val="24"/>
          <w:szCs w:val="24"/>
          <w:lang w:bidi="en-US"/>
        </w:rPr>
        <w:t xml:space="preserve">  </w:t>
      </w:r>
      <w:r w:rsidRPr="00B5029C">
        <w:rPr>
          <w:rFonts w:ascii="Times New Roman" w:eastAsia="Calibri" w:hAnsi="Times New Roman" w:cs="Times New Roman"/>
          <w:b/>
          <w:bCs/>
          <w:i/>
          <w:sz w:val="24"/>
          <w:szCs w:val="24"/>
          <w:lang w:bidi="en-US"/>
        </w:rPr>
        <w:t>С</w:t>
      </w:r>
      <w:proofErr w:type="gramEnd"/>
      <w:r w:rsidRPr="00B5029C">
        <w:rPr>
          <w:rFonts w:ascii="Times New Roman" w:eastAsia="Calibri" w:hAnsi="Times New Roman" w:cs="Times New Roman"/>
          <w:b/>
          <w:bCs/>
          <w:i/>
          <w:sz w:val="24"/>
          <w:szCs w:val="24"/>
          <w:lang w:bidi="en-US"/>
        </w:rPr>
        <w:t xml:space="preserve">оздать (Новый) </w:t>
      </w:r>
      <w:r w:rsidRPr="00B5029C">
        <w:rPr>
          <w:rFonts w:ascii="Times New Roman" w:eastAsia="Calibri" w:hAnsi="Times New Roman" w:cs="Times New Roman"/>
          <w:b/>
          <w:bCs/>
          <w:i/>
          <w:iCs/>
          <w:sz w:val="24"/>
          <w:szCs w:val="24"/>
          <w:lang w:bidi="en-US"/>
        </w:rPr>
        <w:t xml:space="preserve"> слайд</w:t>
      </w:r>
      <w:r w:rsidRPr="00B5029C">
        <w:rPr>
          <w:rFonts w:ascii="Times New Roman" w:eastAsia="Calibri" w:hAnsi="Times New Roman" w:cs="Times New Roman"/>
          <w:b/>
          <w:bCs/>
          <w:sz w:val="24"/>
          <w:szCs w:val="24"/>
          <w:lang w:bidi="en-US"/>
        </w:rPr>
        <w:t>?</w:t>
      </w:r>
    </w:p>
    <w:p w:rsidR="00B5029C" w:rsidRPr="00B5029C" w:rsidRDefault="00B5029C" w:rsidP="00B5029C">
      <w:pPr>
        <w:numPr>
          <w:ilvl w:val="0"/>
          <w:numId w:val="1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Показ</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слайдов</w:t>
      </w:r>
      <w:proofErr w:type="spellEnd"/>
    </w:p>
    <w:p w:rsidR="00B5029C" w:rsidRPr="00B5029C" w:rsidRDefault="00B5029C" w:rsidP="00B5029C">
      <w:pPr>
        <w:numPr>
          <w:ilvl w:val="0"/>
          <w:numId w:val="1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Вид</w:t>
      </w:r>
      <w:proofErr w:type="spellEnd"/>
    </w:p>
    <w:p w:rsidR="00B5029C" w:rsidRPr="00B5029C" w:rsidRDefault="00B5029C" w:rsidP="00B5029C">
      <w:pPr>
        <w:numPr>
          <w:ilvl w:val="0"/>
          <w:numId w:val="1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Файл</w:t>
      </w:r>
      <w:proofErr w:type="spellEnd"/>
    </w:p>
    <w:p w:rsidR="00B5029C" w:rsidRPr="00B5029C" w:rsidRDefault="00B5029C" w:rsidP="00B5029C">
      <w:pPr>
        <w:numPr>
          <w:ilvl w:val="0"/>
          <w:numId w:val="11"/>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52"/>
        </w:numPr>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 xml:space="preserve">Выбор макета слайда в программе </w:t>
      </w:r>
      <w:r w:rsidRPr="00B5029C">
        <w:rPr>
          <w:rFonts w:ascii="Times New Roman" w:eastAsia="Calibri" w:hAnsi="Times New Roman" w:cs="Times New Roman"/>
          <w:b/>
          <w:sz w:val="24"/>
          <w:szCs w:val="24"/>
          <w:lang w:val="en-US" w:bidi="en-US"/>
        </w:rPr>
        <w:t>Power</w:t>
      </w:r>
      <w:r w:rsidRPr="00B5029C">
        <w:rPr>
          <w:rFonts w:ascii="Times New Roman" w:eastAsia="Calibri" w:hAnsi="Times New Roman" w:cs="Times New Roman"/>
          <w:b/>
          <w:sz w:val="24"/>
          <w:szCs w:val="24"/>
          <w:lang w:bidi="en-US"/>
        </w:rPr>
        <w:t xml:space="preserve"> </w:t>
      </w:r>
      <w:r w:rsidRPr="00B5029C">
        <w:rPr>
          <w:rFonts w:ascii="Times New Roman" w:eastAsia="Calibri" w:hAnsi="Times New Roman" w:cs="Times New Roman"/>
          <w:b/>
          <w:sz w:val="24"/>
          <w:szCs w:val="24"/>
          <w:lang w:val="en-US" w:bidi="en-US"/>
        </w:rPr>
        <w:t>Point</w:t>
      </w:r>
      <w:r w:rsidRPr="00B5029C">
        <w:rPr>
          <w:rFonts w:ascii="Times New Roman" w:eastAsia="Calibri" w:hAnsi="Times New Roman" w:cs="Times New Roman"/>
          <w:b/>
          <w:sz w:val="24"/>
          <w:szCs w:val="24"/>
          <w:lang w:bidi="en-US"/>
        </w:rPr>
        <w:t xml:space="preserve"> осуществляется с помощью команд …</w:t>
      </w:r>
    </w:p>
    <w:p w:rsidR="00B5029C" w:rsidRPr="00B5029C" w:rsidRDefault="00B5029C" w:rsidP="00B5029C">
      <w:pPr>
        <w:numPr>
          <w:ilvl w:val="0"/>
          <w:numId w:val="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Разметка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слайда</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0"/>
          <w:numId w:val="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lastRenderedPageBreak/>
        <w:t>Формат</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Цветовая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схема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слайда</w:t>
      </w:r>
      <w:proofErr w:type="spellEnd"/>
    </w:p>
    <w:p w:rsidR="00B5029C" w:rsidRPr="00B5029C" w:rsidRDefault="00B5029C" w:rsidP="00B5029C">
      <w:pPr>
        <w:numPr>
          <w:ilvl w:val="0"/>
          <w:numId w:val="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Вставка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Дублировать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слайд</w:t>
      </w:r>
      <w:proofErr w:type="spellEnd"/>
    </w:p>
    <w:p w:rsidR="00B5029C" w:rsidRPr="00B5029C" w:rsidRDefault="00B5029C" w:rsidP="00B5029C">
      <w:pPr>
        <w:numPr>
          <w:ilvl w:val="0"/>
          <w:numId w:val="6"/>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Правка</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Специальная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вставка</w:t>
      </w:r>
      <w:proofErr w:type="spellEnd"/>
    </w:p>
    <w:p w:rsidR="00B5029C" w:rsidRPr="00B5029C" w:rsidRDefault="00B5029C" w:rsidP="00B5029C">
      <w:pPr>
        <w:numPr>
          <w:ilvl w:val="0"/>
          <w:numId w:val="52"/>
        </w:numPr>
        <w:tabs>
          <w:tab w:val="left" w:pos="709"/>
        </w:tabs>
        <w:suppressAutoHyphens/>
        <w:spacing w:after="0" w:line="240" w:lineRule="auto"/>
        <w:ind w:left="709" w:hanging="643"/>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Какой из графических редакторов является растровым?</w:t>
      </w:r>
    </w:p>
    <w:p w:rsidR="00B5029C" w:rsidRPr="00B5029C" w:rsidRDefault="00B5029C" w:rsidP="00B5029C">
      <w:pPr>
        <w:numPr>
          <w:ilvl w:val="0"/>
          <w:numId w:val="46"/>
        </w:numPr>
        <w:tabs>
          <w:tab w:val="left" w:pos="709"/>
        </w:tabs>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Paint</w:t>
      </w:r>
    </w:p>
    <w:p w:rsidR="00B5029C" w:rsidRPr="00B5029C" w:rsidRDefault="00B5029C" w:rsidP="00B5029C">
      <w:pPr>
        <w:numPr>
          <w:ilvl w:val="0"/>
          <w:numId w:val="46"/>
        </w:numPr>
        <w:tabs>
          <w:tab w:val="left" w:pos="709"/>
        </w:tabs>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Adobe Illustrator</w:t>
      </w:r>
    </w:p>
    <w:p w:rsidR="00B5029C" w:rsidRPr="00B5029C" w:rsidRDefault="00B5029C" w:rsidP="00B5029C">
      <w:pPr>
        <w:numPr>
          <w:ilvl w:val="0"/>
          <w:numId w:val="46"/>
        </w:numPr>
        <w:tabs>
          <w:tab w:val="left" w:pos="709"/>
        </w:tabs>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Corel Draw</w:t>
      </w:r>
    </w:p>
    <w:p w:rsidR="00B5029C" w:rsidRPr="00B5029C" w:rsidRDefault="00B5029C" w:rsidP="00B5029C">
      <w:pPr>
        <w:jc w:val="center"/>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sz w:val="24"/>
          <w:szCs w:val="24"/>
          <w:lang w:val="en-US" w:bidi="en-US"/>
        </w:rPr>
        <w:t>PowerPoint</w:t>
      </w:r>
    </w:p>
    <w:p w:rsidR="00B5029C" w:rsidRPr="00B5029C" w:rsidRDefault="00B5029C" w:rsidP="00B5029C">
      <w:pPr>
        <w:jc w:val="center"/>
        <w:rPr>
          <w:rFonts w:ascii="Times New Roman" w:eastAsia="Calibri" w:hAnsi="Times New Roman" w:cs="Times New Roman"/>
          <w:sz w:val="24"/>
          <w:szCs w:val="24"/>
          <w:lang w:val="en-US" w:bidi="en-US"/>
        </w:rPr>
      </w:pPr>
    </w:p>
    <w:p w:rsidR="00B5029C" w:rsidRPr="00B5029C" w:rsidRDefault="00B5029C" w:rsidP="00B5029C">
      <w:pPr>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Создание презентации на предложенную  тему: Виды спорта: </w:t>
      </w:r>
    </w:p>
    <w:p w:rsidR="00B5029C" w:rsidRPr="00B5029C" w:rsidRDefault="00B5029C" w:rsidP="00B5029C">
      <w:pPr>
        <w:jc w:val="both"/>
        <w:rPr>
          <w:rFonts w:ascii="Times New Roman" w:eastAsia="Calibri" w:hAnsi="Times New Roman" w:cs="Times New Roman"/>
          <w:sz w:val="24"/>
          <w:szCs w:val="24"/>
          <w:lang w:bidi="en-US"/>
        </w:rPr>
      </w:pP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Теннис</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Футбол</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Баскетбол</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Хоккей</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Волейбол</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Биатлон</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Гандбол</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Фигурное катание</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Шахматы</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Горнолыжный спорт</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Бобслей</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Прыжки на лыжах с трамплина</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Сноуборд</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Автомобильный спорт</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Лыжное двоеборье</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proofErr w:type="spellStart"/>
      <w:r w:rsidRPr="00B5029C">
        <w:rPr>
          <w:rFonts w:ascii="Times New Roman" w:eastAsia="Calibri" w:hAnsi="Times New Roman" w:cs="Times New Roman"/>
          <w:sz w:val="24"/>
          <w:szCs w:val="24"/>
          <w:lang w:bidi="en-US"/>
        </w:rPr>
        <w:t>Корфбол</w:t>
      </w:r>
      <w:proofErr w:type="spellEnd"/>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Скелетон</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Санный спорт</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Американский футбол</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Городошный спорт</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Фристайл</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Шорт-трек</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Велосипедный спорт</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Корпоративный спорт</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Хоккей с мячом (бенди)</w:t>
      </w:r>
    </w:p>
    <w:p w:rsidR="00B5029C" w:rsidRPr="00B5029C" w:rsidRDefault="00B5029C" w:rsidP="00B5029C">
      <w:pPr>
        <w:numPr>
          <w:ilvl w:val="0"/>
          <w:numId w:val="34"/>
        </w:numPr>
        <w:suppressAutoHyphens/>
        <w:spacing w:after="0" w:line="240" w:lineRule="auto"/>
        <w:jc w:val="both"/>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Лыжные гонки</w:t>
      </w:r>
    </w:p>
    <w:p w:rsidR="00B5029C" w:rsidRPr="00B5029C" w:rsidRDefault="00B5029C" w:rsidP="00B5029C">
      <w:pPr>
        <w:ind w:left="360"/>
        <w:jc w:val="both"/>
        <w:rPr>
          <w:rFonts w:ascii="Times New Roman" w:eastAsia="Calibri" w:hAnsi="Times New Roman" w:cs="Times New Roman"/>
          <w:sz w:val="24"/>
          <w:szCs w:val="24"/>
          <w:lang w:bidi="en-US"/>
        </w:rPr>
      </w:pPr>
    </w:p>
    <w:p w:rsidR="00B5029C" w:rsidRPr="00B5029C" w:rsidRDefault="00B5029C" w:rsidP="00B5029C">
      <w:pPr>
        <w:ind w:left="360"/>
        <w:jc w:val="center"/>
        <w:rPr>
          <w:rFonts w:ascii="Times New Roman" w:eastAsia="Calibri" w:hAnsi="Times New Roman" w:cs="Times New Roman"/>
          <w:sz w:val="24"/>
          <w:szCs w:val="24"/>
          <w:lang w:bidi="en-US"/>
        </w:rPr>
      </w:pPr>
    </w:p>
    <w:p w:rsidR="00B5029C" w:rsidRPr="00B5029C" w:rsidRDefault="00B5029C" w:rsidP="00B5029C">
      <w:pPr>
        <w:ind w:left="360"/>
        <w:jc w:val="center"/>
        <w:rPr>
          <w:rFonts w:ascii="Times New Roman" w:eastAsia="Calibri" w:hAnsi="Times New Roman" w:cs="Times New Roman"/>
          <w:sz w:val="24"/>
          <w:szCs w:val="24"/>
          <w:lang w:bidi="en-US"/>
        </w:rPr>
      </w:pPr>
    </w:p>
    <w:p w:rsidR="00B5029C" w:rsidRPr="00B5029C" w:rsidRDefault="00B5029C" w:rsidP="00B5029C">
      <w:pPr>
        <w:ind w:left="360"/>
        <w:jc w:val="center"/>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sz w:val="24"/>
          <w:szCs w:val="24"/>
          <w:lang w:val="en-US" w:bidi="en-US"/>
        </w:rPr>
        <w:t>Excel</w:t>
      </w:r>
    </w:p>
    <w:p w:rsidR="00B5029C" w:rsidRPr="00B5029C" w:rsidRDefault="00B5029C" w:rsidP="00B5029C">
      <w:pPr>
        <w:ind w:left="360"/>
        <w:jc w:val="center"/>
        <w:rPr>
          <w:rFonts w:ascii="Times New Roman" w:eastAsia="Calibri" w:hAnsi="Times New Roman" w:cs="Times New Roman"/>
          <w:sz w:val="24"/>
          <w:szCs w:val="24"/>
          <w:lang w:val="en-US" w:bidi="en-US"/>
        </w:rPr>
      </w:pPr>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Назначение</w:t>
      </w:r>
      <w:proofErr w:type="spellEnd"/>
      <w:r w:rsidRPr="00B5029C">
        <w:rPr>
          <w:rFonts w:ascii="Times New Roman" w:eastAsia="Calibri" w:hAnsi="Times New Roman" w:cs="Times New Roman"/>
          <w:b/>
          <w:bCs/>
          <w:sz w:val="24"/>
          <w:szCs w:val="24"/>
          <w:lang w:val="en-US" w:bidi="en-US"/>
        </w:rPr>
        <w:t xml:space="preserve"> Excel –</w:t>
      </w:r>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проведение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расчетов</w:t>
      </w:r>
      <w:proofErr w:type="spellEnd"/>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lastRenderedPageBreak/>
        <w:t>проведение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расчетов</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решение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оптимизационных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задач</w:t>
      </w:r>
      <w:proofErr w:type="spellEnd"/>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проведение расчетов, решение оптимизационных задач, построение диаграмм</w:t>
      </w:r>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проведение расчетов, решение оптимизационных задач, построение диаграмм, создание </w:t>
      </w:r>
      <w:r w:rsidRPr="00B5029C">
        <w:rPr>
          <w:rFonts w:ascii="Times New Roman" w:eastAsia="Calibri" w:hAnsi="Times New Roman" w:cs="Times New Roman"/>
          <w:sz w:val="24"/>
          <w:szCs w:val="24"/>
          <w:lang w:val="en-US" w:bidi="en-US"/>
        </w:rPr>
        <w:t>web</w:t>
      </w:r>
      <w:r w:rsidRPr="00B5029C">
        <w:rPr>
          <w:rFonts w:ascii="Times New Roman" w:eastAsia="Calibri" w:hAnsi="Times New Roman" w:cs="Times New Roman"/>
          <w:sz w:val="24"/>
          <w:szCs w:val="24"/>
          <w:lang w:bidi="en-US"/>
        </w:rPr>
        <w:t>-документов</w:t>
      </w:r>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Каждый</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документ</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представляет</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собой</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набор</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таблиц</w:t>
      </w:r>
      <w:proofErr w:type="spellEnd"/>
      <w:r w:rsidRPr="00B5029C">
        <w:rPr>
          <w:rFonts w:ascii="Times New Roman" w:eastAsia="Calibri" w:hAnsi="Times New Roman" w:cs="Times New Roman"/>
          <w:sz w:val="24"/>
          <w:szCs w:val="24"/>
          <w:lang w:val="en-US" w:bidi="en-US"/>
        </w:rPr>
        <w:t xml:space="preserve"> - </w:t>
      </w:r>
      <w:proofErr w:type="spellStart"/>
      <w:r w:rsidRPr="00B5029C">
        <w:rPr>
          <w:rFonts w:ascii="Times New Roman" w:eastAsia="Calibri" w:hAnsi="Times New Roman" w:cs="Times New Roman"/>
          <w:sz w:val="24"/>
          <w:szCs w:val="24"/>
          <w:lang w:val="en-US" w:bidi="en-US"/>
        </w:rPr>
        <w:t>рабочую</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книгу</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рабочие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листы</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рабочую</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книгу</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Файлы</w:t>
      </w:r>
      <w:proofErr w:type="spellEnd"/>
      <w:r w:rsidRPr="00B5029C">
        <w:rPr>
          <w:rFonts w:ascii="Times New Roman" w:eastAsia="Calibri" w:hAnsi="Times New Roman" w:cs="Times New Roman"/>
          <w:b/>
          <w:bCs/>
          <w:sz w:val="24"/>
          <w:szCs w:val="24"/>
          <w:lang w:val="en-US" w:bidi="en-US"/>
        </w:rPr>
        <w:t xml:space="preserve"> Excel </w:t>
      </w:r>
      <w:proofErr w:type="spellStart"/>
      <w:r w:rsidRPr="00B5029C">
        <w:rPr>
          <w:rFonts w:ascii="Times New Roman" w:eastAsia="Calibri" w:hAnsi="Times New Roman" w:cs="Times New Roman"/>
          <w:b/>
          <w:bCs/>
          <w:sz w:val="24"/>
          <w:szCs w:val="24"/>
          <w:lang w:val="en-US" w:bidi="en-US"/>
        </w:rPr>
        <w:t>имеют</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расширение</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w:t>
      </w:r>
      <w:proofErr w:type="spellStart"/>
      <w:r w:rsidRPr="00B5029C">
        <w:rPr>
          <w:rFonts w:ascii="Times New Roman" w:eastAsia="Calibri" w:hAnsi="Times New Roman" w:cs="Times New Roman"/>
          <w:sz w:val="24"/>
          <w:szCs w:val="24"/>
          <w:lang w:val="en-US" w:bidi="en-US"/>
        </w:rPr>
        <w:t>mdb</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.bmp</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.exe</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w:t>
      </w:r>
      <w:proofErr w:type="spellStart"/>
      <w:r w:rsidRPr="00B5029C">
        <w:rPr>
          <w:rFonts w:ascii="Times New Roman" w:eastAsia="Calibri" w:hAnsi="Times New Roman" w:cs="Times New Roman"/>
          <w:sz w:val="24"/>
          <w:szCs w:val="24"/>
          <w:lang w:val="en-US" w:bidi="en-US"/>
        </w:rPr>
        <w:t>xls</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Электронная</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таблица</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состоит</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из</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таблиц</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столбцов</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столбцов</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строк</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строк</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Столбцы</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обозначаются</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русскими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буквами</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числами</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латинскими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буквами</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числами</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латинскими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буквами</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русскими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буквами</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Строки</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обозначаются</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целыми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числами</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числами</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буквами</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русскими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буквами</w:t>
      </w:r>
      <w:proofErr w:type="spellEnd"/>
      <w:r w:rsidRPr="00B5029C">
        <w:rPr>
          <w:rFonts w:ascii="Times New Roman" w:eastAsia="Calibri" w:hAnsi="Times New Roman" w:cs="Times New Roman"/>
          <w:sz w:val="24"/>
          <w:szCs w:val="24"/>
          <w:lang w:val="en-US" w:bidi="en-US"/>
        </w:rPr>
        <w:t xml:space="preserve"> </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латинскими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буквами</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Ячейки</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располагаются</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объединении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столбцов</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строк</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пересечении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столбцов</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строк</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пересечении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строк</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Укажите</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допустимые</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номера</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ячеек</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A1</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Д2</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HP6500</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CZ31</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23FD</w:t>
      </w:r>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В ячейке могут храниться данные следующих типов</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числовые</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формулы</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текстовые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графические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числовые</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формулы</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тестовые</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формулы</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числовые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текстовые</w:t>
      </w:r>
      <w:proofErr w:type="spellEnd"/>
      <w:r w:rsidRPr="00B5029C">
        <w:rPr>
          <w:rFonts w:ascii="Times New Roman" w:eastAsia="Calibri" w:hAnsi="Times New Roman" w:cs="Times New Roman"/>
          <w:sz w:val="24"/>
          <w:szCs w:val="24"/>
          <w:lang w:val="en-US" w:bidi="en-US"/>
        </w:rPr>
        <w:t xml:space="preserve"> и </w:t>
      </w:r>
      <w:proofErr w:type="spellStart"/>
      <w:r w:rsidRPr="00B5029C">
        <w:rPr>
          <w:rFonts w:ascii="Times New Roman" w:eastAsia="Calibri" w:hAnsi="Times New Roman" w:cs="Times New Roman"/>
          <w:sz w:val="24"/>
          <w:szCs w:val="24"/>
          <w:lang w:val="en-US" w:bidi="en-US"/>
        </w:rPr>
        <w:t>формулы</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Формула в </w:t>
      </w:r>
      <w:proofErr w:type="gramStart"/>
      <w:r w:rsidRPr="00B5029C">
        <w:rPr>
          <w:rFonts w:ascii="Times New Roman" w:eastAsia="Calibri" w:hAnsi="Times New Roman" w:cs="Times New Roman"/>
          <w:b/>
          <w:bCs/>
          <w:sz w:val="24"/>
          <w:szCs w:val="24"/>
          <w:lang w:bidi="en-US"/>
        </w:rPr>
        <w:t>электронных</w:t>
      </w:r>
      <w:proofErr w:type="gramEnd"/>
      <w:r w:rsidRPr="00B5029C">
        <w:rPr>
          <w:rFonts w:ascii="Times New Roman" w:eastAsia="Calibri" w:hAnsi="Times New Roman" w:cs="Times New Roman"/>
          <w:b/>
          <w:bCs/>
          <w:sz w:val="24"/>
          <w:szCs w:val="24"/>
          <w:lang w:bidi="en-US"/>
        </w:rPr>
        <w:t xml:space="preserve"> не может включать</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имена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ячеек</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числа</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текст</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знаки</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арифметических</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операций</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В электронных таблицах со знака "=" начинается ввод</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числа</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строки</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текста</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lastRenderedPageBreak/>
        <w:t>формулы</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r w:rsidRPr="00B5029C">
        <w:rPr>
          <w:rFonts w:ascii="Times New Roman" w:eastAsia="Calibri" w:hAnsi="Times New Roman" w:cs="Times New Roman"/>
          <w:b/>
          <w:bCs/>
          <w:sz w:val="24"/>
          <w:szCs w:val="24"/>
          <w:lang w:bidi="en-US"/>
        </w:rPr>
        <w:t xml:space="preserve">В электронной таблице выделены ячейки </w:t>
      </w:r>
      <w:r w:rsidRPr="00B5029C">
        <w:rPr>
          <w:rFonts w:ascii="Times New Roman" w:eastAsia="Calibri" w:hAnsi="Times New Roman" w:cs="Times New Roman"/>
          <w:b/>
          <w:bCs/>
          <w:sz w:val="24"/>
          <w:szCs w:val="24"/>
          <w:lang w:val="en-US" w:bidi="en-US"/>
        </w:rPr>
        <w:t>A</w:t>
      </w:r>
      <w:r w:rsidRPr="00B5029C">
        <w:rPr>
          <w:rFonts w:ascii="Times New Roman" w:eastAsia="Calibri" w:hAnsi="Times New Roman" w:cs="Times New Roman"/>
          <w:b/>
          <w:bCs/>
          <w:sz w:val="24"/>
          <w:szCs w:val="24"/>
          <w:lang w:bidi="en-US"/>
        </w:rPr>
        <w:t>1:</w:t>
      </w:r>
      <w:r w:rsidRPr="00B5029C">
        <w:rPr>
          <w:rFonts w:ascii="Times New Roman" w:eastAsia="Calibri" w:hAnsi="Times New Roman" w:cs="Times New Roman"/>
          <w:b/>
          <w:bCs/>
          <w:sz w:val="24"/>
          <w:szCs w:val="24"/>
          <w:lang w:val="en-US" w:bidi="en-US"/>
        </w:rPr>
        <w:t>B</w:t>
      </w:r>
      <w:r w:rsidRPr="00B5029C">
        <w:rPr>
          <w:rFonts w:ascii="Times New Roman" w:eastAsia="Calibri" w:hAnsi="Times New Roman" w:cs="Times New Roman"/>
          <w:b/>
          <w:bCs/>
          <w:sz w:val="24"/>
          <w:szCs w:val="24"/>
          <w:lang w:bidi="en-US"/>
        </w:rPr>
        <w:t xml:space="preserve">3. </w:t>
      </w:r>
      <w:proofErr w:type="spellStart"/>
      <w:r w:rsidRPr="00B5029C">
        <w:rPr>
          <w:rFonts w:ascii="Times New Roman" w:eastAsia="Calibri" w:hAnsi="Times New Roman" w:cs="Times New Roman"/>
          <w:b/>
          <w:bCs/>
          <w:sz w:val="24"/>
          <w:szCs w:val="24"/>
          <w:lang w:val="en-US" w:bidi="en-US"/>
        </w:rPr>
        <w:t>Сколько</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ячеек</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выделено</w:t>
      </w:r>
      <w:proofErr w:type="spellEnd"/>
      <w:r w:rsidRPr="00B5029C">
        <w:rPr>
          <w:rFonts w:ascii="Times New Roman" w:eastAsia="Calibri" w:hAnsi="Times New Roman" w:cs="Times New Roman"/>
          <w:b/>
          <w:bCs/>
          <w:sz w:val="24"/>
          <w:szCs w:val="24"/>
          <w:lang w:val="en-US" w:bidi="en-US"/>
        </w:rPr>
        <w:t>?</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3</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4</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6</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5</w:t>
      </w:r>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В электронных таблицах выделена группа ячеек </w:t>
      </w:r>
      <w:r w:rsidRPr="00B5029C">
        <w:rPr>
          <w:rFonts w:ascii="Times New Roman" w:eastAsia="Calibri" w:hAnsi="Times New Roman" w:cs="Times New Roman"/>
          <w:b/>
          <w:bCs/>
          <w:sz w:val="24"/>
          <w:szCs w:val="24"/>
          <w:lang w:val="en-US" w:bidi="en-US"/>
        </w:rPr>
        <w:t>A</w:t>
      </w:r>
      <w:r w:rsidRPr="00B5029C">
        <w:rPr>
          <w:rFonts w:ascii="Times New Roman" w:eastAsia="Calibri" w:hAnsi="Times New Roman" w:cs="Times New Roman"/>
          <w:b/>
          <w:bCs/>
          <w:sz w:val="24"/>
          <w:szCs w:val="24"/>
          <w:lang w:bidi="en-US"/>
        </w:rPr>
        <w:t>2:</w:t>
      </w:r>
      <w:r w:rsidRPr="00B5029C">
        <w:rPr>
          <w:rFonts w:ascii="Times New Roman" w:eastAsia="Calibri" w:hAnsi="Times New Roman" w:cs="Times New Roman"/>
          <w:b/>
          <w:bCs/>
          <w:sz w:val="24"/>
          <w:szCs w:val="24"/>
          <w:lang w:val="en-US" w:bidi="en-US"/>
        </w:rPr>
        <w:t>C</w:t>
      </w:r>
      <w:r w:rsidRPr="00B5029C">
        <w:rPr>
          <w:rFonts w:ascii="Times New Roman" w:eastAsia="Calibri" w:hAnsi="Times New Roman" w:cs="Times New Roman"/>
          <w:b/>
          <w:bCs/>
          <w:sz w:val="24"/>
          <w:szCs w:val="24"/>
          <w:lang w:bidi="en-US"/>
        </w:rPr>
        <w:t>4. Сколько ячеек входит в эту группу?</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val="en-US" w:bidi="en-US"/>
        </w:rPr>
        <w:t>6</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val="en-US" w:bidi="en-US"/>
        </w:rPr>
        <w:t>7</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val="en-US" w:bidi="en-US"/>
        </w:rPr>
        <w:t>8</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val="en-US" w:bidi="en-US"/>
        </w:rPr>
        <w:t>9</w:t>
      </w:r>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Для работы с областью в электронных таблицах ее необходимо</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выделить</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удалить</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переместить</w:t>
      </w:r>
      <w:proofErr w:type="spellEnd"/>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передвинуть</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proofErr w:type="spellStart"/>
      <w:r w:rsidRPr="00B5029C">
        <w:rPr>
          <w:rFonts w:ascii="Times New Roman" w:eastAsia="Calibri" w:hAnsi="Times New Roman" w:cs="Times New Roman"/>
          <w:b/>
          <w:bCs/>
          <w:sz w:val="24"/>
          <w:szCs w:val="24"/>
          <w:lang w:val="en-US" w:bidi="en-US"/>
        </w:rPr>
        <w:t>Адрес</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ячейки</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электронной</w:t>
      </w:r>
      <w:proofErr w:type="spellEnd"/>
      <w:r w:rsidRPr="00B5029C">
        <w:rPr>
          <w:rFonts w:ascii="Times New Roman" w:eastAsia="Calibri" w:hAnsi="Times New Roman" w:cs="Times New Roman"/>
          <w:b/>
          <w:bCs/>
          <w:sz w:val="24"/>
          <w:szCs w:val="24"/>
          <w:lang w:val="en-US" w:bidi="en-US"/>
        </w:rPr>
        <w:t xml:space="preserve"> </w:t>
      </w:r>
      <w:proofErr w:type="spellStart"/>
      <w:r w:rsidRPr="00B5029C">
        <w:rPr>
          <w:rFonts w:ascii="Times New Roman" w:eastAsia="Calibri" w:hAnsi="Times New Roman" w:cs="Times New Roman"/>
          <w:b/>
          <w:bCs/>
          <w:sz w:val="24"/>
          <w:szCs w:val="24"/>
          <w:lang w:val="en-US" w:bidi="en-US"/>
        </w:rPr>
        <w:t>таблицы</w:t>
      </w:r>
      <w:proofErr w:type="spellEnd"/>
      <w:r w:rsidRPr="00B5029C">
        <w:rPr>
          <w:rFonts w:ascii="Times New Roman" w:eastAsia="Calibri" w:hAnsi="Times New Roman" w:cs="Times New Roman"/>
          <w:b/>
          <w:bCs/>
          <w:sz w:val="24"/>
          <w:szCs w:val="24"/>
          <w:lang w:val="en-US" w:bidi="en-US"/>
        </w:rPr>
        <w:t xml:space="preserve"> – </w:t>
      </w:r>
      <w:proofErr w:type="spellStart"/>
      <w:r w:rsidRPr="00B5029C">
        <w:rPr>
          <w:rFonts w:ascii="Times New Roman" w:eastAsia="Calibri" w:hAnsi="Times New Roman" w:cs="Times New Roman"/>
          <w:b/>
          <w:bCs/>
          <w:sz w:val="24"/>
          <w:szCs w:val="24"/>
          <w:lang w:val="en-US" w:bidi="en-US"/>
        </w:rPr>
        <w:t>это</w:t>
      </w:r>
      <w:proofErr w:type="spellEnd"/>
    </w:p>
    <w:p w:rsidR="00B5029C" w:rsidRPr="00B5029C" w:rsidRDefault="00B5029C" w:rsidP="00B5029C">
      <w:pPr>
        <w:numPr>
          <w:ilvl w:val="1"/>
          <w:numId w:val="4"/>
        </w:numPr>
        <w:tabs>
          <w:tab w:val="left" w:pos="720"/>
        </w:tabs>
        <w:suppressAutoHyphens/>
        <w:spacing w:after="0" w:line="240" w:lineRule="auto"/>
        <w:ind w:left="108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любая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последовательность</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символов</w:t>
      </w:r>
      <w:proofErr w:type="spellEnd"/>
    </w:p>
    <w:p w:rsidR="00B5029C" w:rsidRPr="00B5029C" w:rsidRDefault="00B5029C" w:rsidP="00B5029C">
      <w:pPr>
        <w:numPr>
          <w:ilvl w:val="1"/>
          <w:numId w:val="4"/>
        </w:numPr>
        <w:tabs>
          <w:tab w:val="left" w:pos="720"/>
        </w:tabs>
        <w:suppressAutoHyphens/>
        <w:spacing w:after="0" w:line="240" w:lineRule="auto"/>
        <w:ind w:left="108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номер байта оперативной памяти, отведенного под ячейку</w:t>
      </w:r>
    </w:p>
    <w:p w:rsidR="00B5029C" w:rsidRPr="00B5029C" w:rsidRDefault="00B5029C" w:rsidP="00B5029C">
      <w:pPr>
        <w:numPr>
          <w:ilvl w:val="1"/>
          <w:numId w:val="4"/>
        </w:numPr>
        <w:tabs>
          <w:tab w:val="left" w:pos="720"/>
        </w:tabs>
        <w:suppressAutoHyphens/>
        <w:spacing w:after="0" w:line="240" w:lineRule="auto"/>
        <w:ind w:left="108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имя, состоящее из имени столбца и номера строки</w:t>
      </w:r>
    </w:p>
    <w:p w:rsidR="00B5029C" w:rsidRPr="00B5029C" w:rsidRDefault="00B5029C" w:rsidP="00B5029C">
      <w:pPr>
        <w:numPr>
          <w:ilvl w:val="1"/>
          <w:numId w:val="4"/>
        </w:numPr>
        <w:tabs>
          <w:tab w:val="left" w:pos="720"/>
        </w:tabs>
        <w:suppressAutoHyphens/>
        <w:spacing w:after="0" w:line="240" w:lineRule="auto"/>
        <w:ind w:left="108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адрес байта оперативной памяти, отведенного под ячейку</w:t>
      </w:r>
    </w:p>
    <w:p w:rsidR="00B5029C" w:rsidRPr="00B5029C" w:rsidRDefault="00B5029C" w:rsidP="00B5029C">
      <w:pPr>
        <w:numPr>
          <w:ilvl w:val="1"/>
          <w:numId w:val="4"/>
        </w:numPr>
        <w:tabs>
          <w:tab w:val="left" w:pos="720"/>
        </w:tabs>
        <w:suppressAutoHyphens/>
        <w:spacing w:after="0" w:line="240" w:lineRule="auto"/>
        <w:ind w:left="108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адрес машинного слова оперативной памяти, отведенного под ячейку</w:t>
      </w:r>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Можно ли на одном листе создавать несколько диаграмм?</w:t>
      </w:r>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Да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любое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количество</w:t>
      </w:r>
      <w:proofErr w:type="spellEnd"/>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Да, любое количество только для таблиц, расположенных на этом листе</w:t>
      </w:r>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Да, любое количество только для таблиц, расположенных в этой книге</w:t>
      </w:r>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Нет</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Можно ли редактировать ячейки с формулами?</w:t>
      </w:r>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Да, любые ячейки с любыми формулами</w:t>
      </w:r>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Да</w:t>
      </w:r>
      <w:proofErr w:type="spellEnd"/>
      <w:r w:rsidRPr="00B5029C">
        <w:rPr>
          <w:rFonts w:ascii="Times New Roman" w:eastAsia="Calibri" w:hAnsi="Times New Roman" w:cs="Times New Roman"/>
          <w:sz w:val="24"/>
          <w:szCs w:val="24"/>
          <w:lang w:val="en-US" w:bidi="en-US"/>
        </w:rPr>
        <w:t xml:space="preserve">, с </w:t>
      </w:r>
      <w:proofErr w:type="spellStart"/>
      <w:r w:rsidRPr="00B5029C">
        <w:rPr>
          <w:rFonts w:ascii="Times New Roman" w:eastAsia="Calibri" w:hAnsi="Times New Roman" w:cs="Times New Roman"/>
          <w:sz w:val="24"/>
          <w:szCs w:val="24"/>
          <w:lang w:val="en-US" w:bidi="en-US"/>
        </w:rPr>
        <w:t>использованием</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клавиатуры</w:t>
      </w:r>
      <w:proofErr w:type="spellEnd"/>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Да</w:t>
      </w:r>
      <w:proofErr w:type="spellEnd"/>
      <w:r w:rsidRPr="00B5029C">
        <w:rPr>
          <w:rFonts w:ascii="Times New Roman" w:eastAsia="Calibri" w:hAnsi="Times New Roman" w:cs="Times New Roman"/>
          <w:sz w:val="24"/>
          <w:szCs w:val="24"/>
          <w:lang w:val="en-US" w:bidi="en-US"/>
        </w:rPr>
        <w:t xml:space="preserve">, с </w:t>
      </w:r>
      <w:proofErr w:type="spellStart"/>
      <w:r w:rsidRPr="00B5029C">
        <w:rPr>
          <w:rFonts w:ascii="Times New Roman" w:eastAsia="Calibri" w:hAnsi="Times New Roman" w:cs="Times New Roman"/>
          <w:sz w:val="24"/>
          <w:szCs w:val="24"/>
          <w:lang w:val="en-US" w:bidi="en-US"/>
        </w:rPr>
        <w:t>использованием</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мыши</w:t>
      </w:r>
      <w:proofErr w:type="spellEnd"/>
    </w:p>
    <w:p w:rsidR="00B5029C" w:rsidRPr="00B5029C" w:rsidRDefault="00B5029C" w:rsidP="00B5029C">
      <w:pPr>
        <w:numPr>
          <w:ilvl w:val="1"/>
          <w:numId w:val="4"/>
        </w:numPr>
        <w:tabs>
          <w:tab w:val="left" w:pos="1080"/>
        </w:tabs>
        <w:suppressAutoHyphens/>
        <w:spacing w:after="0" w:line="240" w:lineRule="auto"/>
        <w:ind w:left="1080"/>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Нет</w:t>
      </w:r>
      <w:proofErr w:type="spellEnd"/>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 xml:space="preserve">В </w:t>
      </w:r>
      <w:r w:rsidRPr="00B5029C">
        <w:rPr>
          <w:rFonts w:ascii="Times New Roman" w:eastAsia="Calibri" w:hAnsi="Times New Roman" w:cs="Times New Roman"/>
          <w:b/>
          <w:bCs/>
          <w:sz w:val="24"/>
          <w:szCs w:val="24"/>
          <w:lang w:val="en-US" w:bidi="en-US"/>
        </w:rPr>
        <w:t>Excel</w:t>
      </w:r>
      <w:r w:rsidRPr="00B5029C">
        <w:rPr>
          <w:rFonts w:ascii="Times New Roman" w:eastAsia="Calibri" w:hAnsi="Times New Roman" w:cs="Times New Roman"/>
          <w:b/>
          <w:bCs/>
          <w:sz w:val="24"/>
          <w:szCs w:val="24"/>
          <w:lang w:bidi="en-US"/>
        </w:rPr>
        <w:t xml:space="preserve"> записана формула =СУММ(</w:t>
      </w:r>
      <w:r w:rsidRPr="00B5029C">
        <w:rPr>
          <w:rFonts w:ascii="Times New Roman" w:eastAsia="Calibri" w:hAnsi="Times New Roman" w:cs="Times New Roman"/>
          <w:b/>
          <w:bCs/>
          <w:sz w:val="24"/>
          <w:szCs w:val="24"/>
          <w:lang w:val="en-US" w:bidi="en-US"/>
        </w:rPr>
        <w:t>A</w:t>
      </w:r>
      <w:r w:rsidRPr="00B5029C">
        <w:rPr>
          <w:rFonts w:ascii="Times New Roman" w:eastAsia="Calibri" w:hAnsi="Times New Roman" w:cs="Times New Roman"/>
          <w:b/>
          <w:bCs/>
          <w:sz w:val="24"/>
          <w:szCs w:val="24"/>
          <w:lang w:bidi="en-US"/>
        </w:rPr>
        <w:t>1;</w:t>
      </w:r>
      <w:r w:rsidRPr="00B5029C">
        <w:rPr>
          <w:rFonts w:ascii="Times New Roman" w:eastAsia="Calibri" w:hAnsi="Times New Roman" w:cs="Times New Roman"/>
          <w:b/>
          <w:bCs/>
          <w:sz w:val="24"/>
          <w:szCs w:val="24"/>
          <w:lang w:val="en-US" w:bidi="en-US"/>
        </w:rPr>
        <w:t>C</w:t>
      </w:r>
      <w:r w:rsidRPr="00B5029C">
        <w:rPr>
          <w:rFonts w:ascii="Times New Roman" w:eastAsia="Calibri" w:hAnsi="Times New Roman" w:cs="Times New Roman"/>
          <w:b/>
          <w:bCs/>
          <w:sz w:val="24"/>
          <w:szCs w:val="24"/>
          <w:lang w:bidi="en-US"/>
        </w:rPr>
        <w:t xml:space="preserve">3). </w:t>
      </w:r>
      <w:proofErr w:type="gramStart"/>
      <w:r w:rsidRPr="00B5029C">
        <w:rPr>
          <w:rFonts w:ascii="Times New Roman" w:eastAsia="Calibri" w:hAnsi="Times New Roman" w:cs="Times New Roman"/>
          <w:b/>
          <w:bCs/>
          <w:sz w:val="24"/>
          <w:szCs w:val="24"/>
          <w:lang w:bidi="en-US"/>
        </w:rPr>
        <w:t>Данные</w:t>
      </w:r>
      <w:proofErr w:type="gramEnd"/>
      <w:r w:rsidRPr="00B5029C">
        <w:rPr>
          <w:rFonts w:ascii="Times New Roman" w:eastAsia="Calibri" w:hAnsi="Times New Roman" w:cs="Times New Roman"/>
          <w:b/>
          <w:bCs/>
          <w:sz w:val="24"/>
          <w:szCs w:val="24"/>
          <w:lang w:bidi="en-US"/>
        </w:rPr>
        <w:t xml:space="preserve"> из какого количества ячеек суммируются по этой формуле?</w:t>
      </w:r>
      <w:r w:rsidRPr="00B5029C">
        <w:rPr>
          <w:rFonts w:ascii="Times New Roman" w:eastAsia="Calibri" w:hAnsi="Times New Roman" w:cs="Times New Roman"/>
          <w:b/>
          <w:bCs/>
          <w:sz w:val="24"/>
          <w:szCs w:val="24"/>
          <w:lang w:val="en-US" w:bidi="en-US"/>
        </w:rPr>
        <w:t> </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9</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2</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3</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6</w:t>
      </w:r>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bidi="en-US"/>
        </w:rPr>
      </w:pPr>
      <w:r w:rsidRPr="00B5029C">
        <w:rPr>
          <w:rFonts w:ascii="Times New Roman" w:eastAsia="Calibri" w:hAnsi="Times New Roman" w:cs="Times New Roman"/>
          <w:b/>
          <w:bCs/>
          <w:sz w:val="24"/>
          <w:szCs w:val="24"/>
          <w:lang w:bidi="en-US"/>
        </w:rPr>
        <w:t>Какой вид примет</w:t>
      </w:r>
      <w:r w:rsidRPr="00B5029C">
        <w:rPr>
          <w:rFonts w:ascii="Times New Roman" w:eastAsia="Calibri" w:hAnsi="Times New Roman" w:cs="Times New Roman"/>
          <w:b/>
          <w:bCs/>
          <w:sz w:val="24"/>
          <w:szCs w:val="24"/>
          <w:lang w:val="en-US" w:bidi="en-US"/>
        </w:rPr>
        <w:t> </w:t>
      </w:r>
      <w:r w:rsidRPr="00B5029C">
        <w:rPr>
          <w:rFonts w:ascii="Times New Roman" w:eastAsia="Calibri" w:hAnsi="Times New Roman" w:cs="Times New Roman"/>
          <w:b/>
          <w:bCs/>
          <w:sz w:val="24"/>
          <w:szCs w:val="24"/>
          <w:lang w:bidi="en-US"/>
        </w:rPr>
        <w:t xml:space="preserve">содержащая абсолютную и относительную ссылку формула, записанная в ячейке </w:t>
      </w:r>
      <w:r w:rsidRPr="00B5029C">
        <w:rPr>
          <w:rFonts w:ascii="Times New Roman" w:eastAsia="Calibri" w:hAnsi="Times New Roman" w:cs="Times New Roman"/>
          <w:b/>
          <w:bCs/>
          <w:sz w:val="24"/>
          <w:szCs w:val="24"/>
          <w:lang w:val="en-US" w:bidi="en-US"/>
        </w:rPr>
        <w:t>C</w:t>
      </w:r>
      <w:r w:rsidRPr="00B5029C">
        <w:rPr>
          <w:rFonts w:ascii="Times New Roman" w:eastAsia="Calibri" w:hAnsi="Times New Roman" w:cs="Times New Roman"/>
          <w:b/>
          <w:bCs/>
          <w:sz w:val="24"/>
          <w:szCs w:val="24"/>
          <w:lang w:bidi="en-US"/>
        </w:rPr>
        <w:t xml:space="preserve">1, после ее копирования в ячейку </w:t>
      </w:r>
      <w:r w:rsidRPr="00B5029C">
        <w:rPr>
          <w:rFonts w:ascii="Times New Roman" w:eastAsia="Calibri" w:hAnsi="Times New Roman" w:cs="Times New Roman"/>
          <w:b/>
          <w:bCs/>
          <w:sz w:val="24"/>
          <w:szCs w:val="24"/>
          <w:lang w:val="en-US" w:bidi="en-US"/>
        </w:rPr>
        <w:t>C</w:t>
      </w:r>
      <w:r w:rsidRPr="00B5029C">
        <w:rPr>
          <w:rFonts w:ascii="Times New Roman" w:eastAsia="Calibri" w:hAnsi="Times New Roman" w:cs="Times New Roman"/>
          <w:b/>
          <w:bCs/>
          <w:sz w:val="24"/>
          <w:szCs w:val="24"/>
          <w:lang w:bidi="en-US"/>
        </w:rPr>
        <w:t>2?</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noProof/>
          <w:sz w:val="24"/>
          <w:szCs w:val="24"/>
          <w:lang w:eastAsia="ru-RU"/>
        </w:rPr>
        <w:drawing>
          <wp:anchor distT="47625" distB="47625" distL="47625" distR="47625" simplePos="0" relativeHeight="251662336" behindDoc="0" locked="0" layoutInCell="1" allowOverlap="1" wp14:anchorId="1C31381D" wp14:editId="27427EFD">
            <wp:simplePos x="0" y="0"/>
            <wp:positionH relativeFrom="column">
              <wp:posOffset>2505075</wp:posOffset>
            </wp:positionH>
            <wp:positionV relativeFrom="line">
              <wp:posOffset>124460</wp:posOffset>
            </wp:positionV>
            <wp:extent cx="2097405" cy="540385"/>
            <wp:effectExtent l="19050" t="19050" r="17145" b="1206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7405" cy="540385"/>
                    </a:xfrm>
                    <a:prstGeom prst="rect">
                      <a:avLst/>
                    </a:prstGeom>
                    <a:solidFill>
                      <a:srgbClr val="FFFFFF"/>
                    </a:solidFill>
                    <a:ln w="0">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r w:rsidRPr="00B5029C">
        <w:rPr>
          <w:rFonts w:ascii="Times New Roman" w:eastAsia="Calibri" w:hAnsi="Times New Roman" w:cs="Times New Roman"/>
          <w:sz w:val="24"/>
          <w:szCs w:val="24"/>
          <w:lang w:val="en-US" w:bidi="en-US"/>
        </w:rPr>
        <w:t>=$A$1*B2</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=$A$1*B1</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=$A$2*B1</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sz w:val="24"/>
          <w:szCs w:val="24"/>
          <w:lang w:val="en-US" w:bidi="en-US"/>
        </w:rPr>
      </w:pPr>
      <w:r w:rsidRPr="00B5029C">
        <w:rPr>
          <w:rFonts w:ascii="Times New Roman" w:eastAsia="Calibri" w:hAnsi="Times New Roman" w:cs="Times New Roman"/>
          <w:sz w:val="24"/>
          <w:szCs w:val="24"/>
          <w:lang w:val="en-US" w:bidi="en-US"/>
        </w:rPr>
        <w:t>=$A$2*B2</w:t>
      </w:r>
    </w:p>
    <w:p w:rsidR="00B5029C" w:rsidRPr="00B5029C" w:rsidRDefault="00B5029C" w:rsidP="00B5029C">
      <w:pPr>
        <w:numPr>
          <w:ilvl w:val="0"/>
          <w:numId w:val="4"/>
        </w:numPr>
        <w:suppressAutoHyphens/>
        <w:spacing w:after="0" w:line="240" w:lineRule="auto"/>
        <w:rPr>
          <w:rFonts w:ascii="Times New Roman" w:eastAsia="Calibri" w:hAnsi="Times New Roman" w:cs="Times New Roman"/>
          <w:b/>
          <w:bCs/>
          <w:sz w:val="24"/>
          <w:szCs w:val="24"/>
          <w:lang w:val="en-US" w:bidi="en-US"/>
        </w:rPr>
      </w:pPr>
      <w:r w:rsidRPr="00B5029C">
        <w:rPr>
          <w:rFonts w:ascii="Times New Roman" w:eastAsia="Calibri" w:hAnsi="Times New Roman" w:cs="Times New Roman"/>
          <w:b/>
          <w:bCs/>
          <w:sz w:val="24"/>
          <w:szCs w:val="24"/>
          <w:lang w:bidi="en-US"/>
        </w:rPr>
        <w:t xml:space="preserve">Какой результат будет вычислен в ячейке </w:t>
      </w:r>
      <w:r w:rsidRPr="00B5029C">
        <w:rPr>
          <w:rFonts w:ascii="Times New Roman" w:eastAsia="Calibri" w:hAnsi="Times New Roman" w:cs="Times New Roman"/>
          <w:b/>
          <w:bCs/>
          <w:sz w:val="24"/>
          <w:szCs w:val="24"/>
          <w:lang w:val="en-US" w:bidi="en-US"/>
        </w:rPr>
        <w:t>C</w:t>
      </w:r>
      <w:r w:rsidRPr="00B5029C">
        <w:rPr>
          <w:rFonts w:ascii="Times New Roman" w:eastAsia="Calibri" w:hAnsi="Times New Roman" w:cs="Times New Roman"/>
          <w:b/>
          <w:bCs/>
          <w:sz w:val="24"/>
          <w:szCs w:val="24"/>
          <w:lang w:bidi="en-US"/>
        </w:rPr>
        <w:t xml:space="preserve">2 после копирования в нее формулы из ячейки </w:t>
      </w:r>
      <w:r w:rsidRPr="00B5029C">
        <w:rPr>
          <w:rFonts w:ascii="Times New Roman" w:eastAsia="Calibri" w:hAnsi="Times New Roman" w:cs="Times New Roman"/>
          <w:b/>
          <w:bCs/>
          <w:sz w:val="24"/>
          <w:szCs w:val="24"/>
          <w:lang w:val="en-US" w:bidi="en-US"/>
        </w:rPr>
        <w:t>C</w:t>
      </w:r>
      <w:r w:rsidRPr="00B5029C">
        <w:rPr>
          <w:rFonts w:ascii="Times New Roman" w:eastAsia="Calibri" w:hAnsi="Times New Roman" w:cs="Times New Roman"/>
          <w:b/>
          <w:bCs/>
          <w:sz w:val="24"/>
          <w:szCs w:val="24"/>
          <w:lang w:bidi="en-US"/>
        </w:rPr>
        <w:t xml:space="preserve">1, которая содержит абсолютную и относительную </w:t>
      </w:r>
      <w:r w:rsidRPr="00B5029C">
        <w:rPr>
          <w:rFonts w:ascii="Times New Roman" w:eastAsia="Calibri" w:hAnsi="Times New Roman" w:cs="Times New Roman"/>
          <w:noProof/>
          <w:sz w:val="24"/>
          <w:szCs w:val="24"/>
          <w:lang w:eastAsia="ru-RU"/>
        </w:rPr>
        <w:drawing>
          <wp:anchor distT="47625" distB="47625" distL="47625" distR="47625" simplePos="0" relativeHeight="251663360" behindDoc="0" locked="0" layoutInCell="1" allowOverlap="1" wp14:anchorId="3D0E6A34" wp14:editId="6D0D32DE">
            <wp:simplePos x="0" y="0"/>
            <wp:positionH relativeFrom="column">
              <wp:posOffset>2047875</wp:posOffset>
            </wp:positionH>
            <wp:positionV relativeFrom="line">
              <wp:posOffset>101600</wp:posOffset>
            </wp:positionV>
            <wp:extent cx="2189480" cy="497205"/>
            <wp:effectExtent l="19050" t="19050" r="20320" b="1714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89480" cy="497205"/>
                    </a:xfrm>
                    <a:prstGeom prst="rect">
                      <a:avLst/>
                    </a:prstGeom>
                    <a:solidFill>
                      <a:srgbClr val="FFFFFF"/>
                    </a:solidFill>
                    <a:ln w="0">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proofErr w:type="spellStart"/>
      <w:r w:rsidRPr="00B5029C">
        <w:rPr>
          <w:rFonts w:ascii="Times New Roman" w:eastAsia="Calibri" w:hAnsi="Times New Roman" w:cs="Times New Roman"/>
          <w:b/>
          <w:bCs/>
          <w:sz w:val="24"/>
          <w:szCs w:val="24"/>
          <w:lang w:val="en-US" w:bidi="en-US"/>
        </w:rPr>
        <w:t>ссылку</w:t>
      </w:r>
      <w:proofErr w:type="spellEnd"/>
      <w:r w:rsidRPr="00B5029C">
        <w:rPr>
          <w:rFonts w:ascii="Times New Roman" w:eastAsia="Calibri" w:hAnsi="Times New Roman" w:cs="Times New Roman"/>
          <w:b/>
          <w:bCs/>
          <w:sz w:val="24"/>
          <w:szCs w:val="24"/>
          <w:lang w:val="en-US" w:bidi="en-US"/>
        </w:rPr>
        <w:t>?</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val="en-US" w:bidi="en-US"/>
        </w:rPr>
        <w:t>0</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val="en-US" w:bidi="en-US"/>
        </w:rPr>
        <w:t>25</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val="en-US" w:bidi="en-US"/>
        </w:rPr>
        <w:t>50</w:t>
      </w:r>
    </w:p>
    <w:p w:rsidR="00B5029C" w:rsidRPr="00B5029C" w:rsidRDefault="00B5029C" w:rsidP="00B5029C">
      <w:pPr>
        <w:numPr>
          <w:ilvl w:val="1"/>
          <w:numId w:val="4"/>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val="en-US" w:bidi="en-US"/>
        </w:rPr>
        <w:t>75</w:t>
      </w:r>
    </w:p>
    <w:p w:rsidR="00B5029C" w:rsidRPr="00B5029C" w:rsidRDefault="00B5029C" w:rsidP="00B5029C">
      <w:pPr>
        <w:rPr>
          <w:rFonts w:ascii="Times New Roman" w:eastAsia="Calibri" w:hAnsi="Times New Roman" w:cs="Times New Roman"/>
          <w:sz w:val="24"/>
          <w:szCs w:val="24"/>
          <w:lang w:bidi="en-US"/>
        </w:rPr>
      </w:pPr>
    </w:p>
    <w:p w:rsidR="00B5029C" w:rsidRPr="00B5029C" w:rsidRDefault="00B5029C" w:rsidP="00B5029C">
      <w:pPr>
        <w:ind w:left="360"/>
        <w:jc w:val="cente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База Данных</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1. База данных - это:</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а) совокупность данных, организованных по определенным правилам;</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б) совокупность программ для хранения и обработки больших массивов информации;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в) интерфейс, поддерживающий наполнение и манипулирование данными;</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г) определенная совокупность информации. </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2. Наиболее распространенными в практике являются:</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а) распределенные базы данных;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б) иерархические базы данных;</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в) сетевые базы данных;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г) табличные базы данных. </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3. Для чего предназначены запросы:</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а) для хранения данных базы;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б) для отбора и обработки данных базы;</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в) для ввода данных базы и их просмотра;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г) для вывода обработанных данных базы на принтер?</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4. Для чего предназначены формы:</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а)  для хранения данных базы;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б)   для отбора и обработки данных базы;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в)  для ввода данных базы и их просмотра;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г) для автоматического выполнения группы команд.</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5. Ключами поиска в системах управления базами данных (СУБД) называются:</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а) диапазон записей файла БД, в котором осуществляется поиск;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б) логические выражения, определяющие условия поиска;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в) поля, по значению которых осуществляется поиск;</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г) номера записей, удовлетворяющих условиям поиска.</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 xml:space="preserve"> 6. Наиболее точным аналогом  реляционной базы данных может служить:</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lastRenderedPageBreak/>
        <w:t xml:space="preserve"> а) неупорядоченное множество данных;</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б) вектор;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  генеалогическое дерево;</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г) двумерная таблица.</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7.  Без каких объектов не может существовать база данных:</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а)  без отчетов;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б)  без форм;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в)  без таблиц;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г) без запросов.</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 xml:space="preserve">8.  Запрос к базе данных с полями Фамилия, </w:t>
      </w:r>
      <w:proofErr w:type="spellStart"/>
      <w:r w:rsidRPr="00B5029C">
        <w:rPr>
          <w:rFonts w:ascii="Times New Roman" w:eastAsia="Calibri" w:hAnsi="Times New Roman" w:cs="Times New Roman"/>
          <w:b/>
          <w:sz w:val="24"/>
          <w:szCs w:val="24"/>
          <w:lang w:bidi="en-US"/>
        </w:rPr>
        <w:t>Год_рождения</w:t>
      </w:r>
      <w:proofErr w:type="spellEnd"/>
      <w:r w:rsidRPr="00B5029C">
        <w:rPr>
          <w:rFonts w:ascii="Times New Roman" w:eastAsia="Calibri" w:hAnsi="Times New Roman" w:cs="Times New Roman"/>
          <w:b/>
          <w:sz w:val="24"/>
          <w:szCs w:val="24"/>
          <w:lang w:bidi="en-US"/>
        </w:rPr>
        <w:t>, Класс, Оценка для вывода списка учеников 10 классов, 1992 года рождения, имеющих оценки 4 или 5, содержит выражение"?</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а)  Класс &gt; 10 и Оценка = 4 и </w:t>
      </w:r>
      <w:proofErr w:type="spellStart"/>
      <w:r w:rsidRPr="00B5029C">
        <w:rPr>
          <w:rFonts w:ascii="Times New Roman" w:eastAsia="Calibri" w:hAnsi="Times New Roman" w:cs="Times New Roman"/>
          <w:sz w:val="24"/>
          <w:szCs w:val="24"/>
          <w:lang w:bidi="en-US"/>
        </w:rPr>
        <w:t>Год_рождения</w:t>
      </w:r>
      <w:proofErr w:type="spellEnd"/>
      <w:r w:rsidRPr="00B5029C">
        <w:rPr>
          <w:rFonts w:ascii="Times New Roman" w:eastAsia="Calibri" w:hAnsi="Times New Roman" w:cs="Times New Roman"/>
          <w:sz w:val="24"/>
          <w:szCs w:val="24"/>
          <w:lang w:bidi="en-US"/>
        </w:rPr>
        <w:t xml:space="preserve"> = 1992;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б) Класс = 10 или Оценка &gt; 4 или </w:t>
      </w:r>
      <w:proofErr w:type="spellStart"/>
      <w:r w:rsidRPr="00B5029C">
        <w:rPr>
          <w:rFonts w:ascii="Times New Roman" w:eastAsia="Calibri" w:hAnsi="Times New Roman" w:cs="Times New Roman"/>
          <w:sz w:val="24"/>
          <w:szCs w:val="24"/>
          <w:lang w:bidi="en-US"/>
        </w:rPr>
        <w:t>Год_рождения</w:t>
      </w:r>
      <w:proofErr w:type="spellEnd"/>
      <w:r w:rsidRPr="00B5029C">
        <w:rPr>
          <w:rFonts w:ascii="Times New Roman" w:eastAsia="Calibri" w:hAnsi="Times New Roman" w:cs="Times New Roman"/>
          <w:sz w:val="24"/>
          <w:szCs w:val="24"/>
          <w:lang w:bidi="en-US"/>
        </w:rPr>
        <w:t xml:space="preserve"> = 1992;</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в) Оценка &gt;= 4 и </w:t>
      </w:r>
      <w:proofErr w:type="spellStart"/>
      <w:r w:rsidRPr="00B5029C">
        <w:rPr>
          <w:rFonts w:ascii="Times New Roman" w:eastAsia="Calibri" w:hAnsi="Times New Roman" w:cs="Times New Roman"/>
          <w:sz w:val="24"/>
          <w:szCs w:val="24"/>
          <w:lang w:bidi="en-US"/>
        </w:rPr>
        <w:t>Год_рождения</w:t>
      </w:r>
      <w:proofErr w:type="spellEnd"/>
      <w:r w:rsidRPr="00B5029C">
        <w:rPr>
          <w:rFonts w:ascii="Times New Roman" w:eastAsia="Calibri" w:hAnsi="Times New Roman" w:cs="Times New Roman"/>
          <w:sz w:val="24"/>
          <w:szCs w:val="24"/>
          <w:lang w:bidi="en-US"/>
        </w:rPr>
        <w:t xml:space="preserve"> = 1992 и Класс = 10;</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г)  Класс = 10 и Оценка &gt; 4 или </w:t>
      </w:r>
      <w:proofErr w:type="spellStart"/>
      <w:r w:rsidRPr="00B5029C">
        <w:rPr>
          <w:rFonts w:ascii="Times New Roman" w:eastAsia="Calibri" w:hAnsi="Times New Roman" w:cs="Times New Roman"/>
          <w:sz w:val="24"/>
          <w:szCs w:val="24"/>
          <w:lang w:bidi="en-US"/>
        </w:rPr>
        <w:t>Год_рождения</w:t>
      </w:r>
      <w:proofErr w:type="spellEnd"/>
      <w:r w:rsidRPr="00B5029C">
        <w:rPr>
          <w:rFonts w:ascii="Times New Roman" w:eastAsia="Calibri" w:hAnsi="Times New Roman" w:cs="Times New Roman"/>
          <w:sz w:val="24"/>
          <w:szCs w:val="24"/>
          <w:lang w:bidi="en-US"/>
        </w:rPr>
        <w:t xml:space="preserve"> = 1992.</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9.</w:t>
      </w:r>
      <w:r w:rsidRPr="00B5029C">
        <w:rPr>
          <w:rFonts w:ascii="Times New Roman" w:eastAsia="Calibri" w:hAnsi="Times New Roman" w:cs="Times New Roman"/>
          <w:sz w:val="24"/>
          <w:szCs w:val="24"/>
          <w:lang w:bidi="en-US"/>
        </w:rPr>
        <w:t xml:space="preserve">  </w:t>
      </w:r>
      <w:r w:rsidRPr="00B5029C">
        <w:rPr>
          <w:rFonts w:ascii="Times New Roman" w:eastAsia="Calibri" w:hAnsi="Times New Roman" w:cs="Times New Roman"/>
          <w:b/>
          <w:sz w:val="24"/>
          <w:szCs w:val="24"/>
          <w:lang w:bidi="en-US"/>
        </w:rPr>
        <w:t xml:space="preserve">Запрос к базе данных с полями Автор, Наименование, Серия, </w:t>
      </w:r>
      <w:proofErr w:type="spellStart"/>
      <w:r w:rsidRPr="00B5029C">
        <w:rPr>
          <w:rFonts w:ascii="Times New Roman" w:eastAsia="Calibri" w:hAnsi="Times New Roman" w:cs="Times New Roman"/>
          <w:b/>
          <w:sz w:val="24"/>
          <w:szCs w:val="24"/>
          <w:lang w:bidi="en-US"/>
        </w:rPr>
        <w:t>Год_издания</w:t>
      </w:r>
      <w:proofErr w:type="spellEnd"/>
      <w:r w:rsidRPr="00B5029C">
        <w:rPr>
          <w:rFonts w:ascii="Times New Roman" w:eastAsia="Calibri" w:hAnsi="Times New Roman" w:cs="Times New Roman"/>
          <w:b/>
          <w:sz w:val="24"/>
          <w:szCs w:val="24"/>
          <w:lang w:bidi="en-US"/>
        </w:rPr>
        <w:t xml:space="preserve"> для получения списка книг автора </w:t>
      </w:r>
      <w:r w:rsidRPr="00B5029C">
        <w:rPr>
          <w:rFonts w:ascii="Times New Roman" w:eastAsia="Calibri" w:hAnsi="Times New Roman" w:cs="Times New Roman"/>
          <w:b/>
          <w:sz w:val="24"/>
          <w:szCs w:val="24"/>
          <w:lang w:val="en-US" w:bidi="en-US"/>
        </w:rPr>
        <w:t>X</w:t>
      </w:r>
      <w:r w:rsidRPr="00B5029C">
        <w:rPr>
          <w:rFonts w:ascii="Times New Roman" w:eastAsia="Calibri" w:hAnsi="Times New Roman" w:cs="Times New Roman"/>
          <w:b/>
          <w:sz w:val="24"/>
          <w:szCs w:val="24"/>
          <w:lang w:bidi="en-US"/>
        </w:rPr>
        <w:t xml:space="preserve"> в серии "Сказки", изданных не ранее 1996 года, содержит выражение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а) Автор = (Серия = "Сказки" или </w:t>
      </w:r>
      <w:proofErr w:type="spellStart"/>
      <w:r w:rsidRPr="00B5029C">
        <w:rPr>
          <w:rFonts w:ascii="Times New Roman" w:eastAsia="Calibri" w:hAnsi="Times New Roman" w:cs="Times New Roman"/>
          <w:sz w:val="24"/>
          <w:szCs w:val="24"/>
          <w:lang w:bidi="en-US"/>
        </w:rPr>
        <w:t>Год_издания</w:t>
      </w:r>
      <w:proofErr w:type="spellEnd"/>
      <w:r w:rsidRPr="00B5029C">
        <w:rPr>
          <w:rFonts w:ascii="Times New Roman" w:eastAsia="Calibri" w:hAnsi="Times New Roman" w:cs="Times New Roman"/>
          <w:sz w:val="24"/>
          <w:szCs w:val="24"/>
          <w:lang w:bidi="en-US"/>
        </w:rPr>
        <w:t xml:space="preserve"> &lt; 1995);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б) Серия = "Сказки" и </w:t>
      </w:r>
      <w:proofErr w:type="spellStart"/>
      <w:r w:rsidRPr="00B5029C">
        <w:rPr>
          <w:rFonts w:ascii="Times New Roman" w:eastAsia="Calibri" w:hAnsi="Times New Roman" w:cs="Times New Roman"/>
          <w:sz w:val="24"/>
          <w:szCs w:val="24"/>
          <w:lang w:bidi="en-US"/>
        </w:rPr>
        <w:t>Год_издания</w:t>
      </w:r>
      <w:proofErr w:type="spellEnd"/>
      <w:r w:rsidRPr="00B5029C">
        <w:rPr>
          <w:rFonts w:ascii="Times New Roman" w:eastAsia="Calibri" w:hAnsi="Times New Roman" w:cs="Times New Roman"/>
          <w:sz w:val="24"/>
          <w:szCs w:val="24"/>
          <w:lang w:bidi="en-US"/>
        </w:rPr>
        <w:t xml:space="preserve"> &gt;1995 и Автор = </w:t>
      </w:r>
      <w:r w:rsidRPr="00B5029C">
        <w:rPr>
          <w:rFonts w:ascii="Times New Roman" w:eastAsia="Calibri" w:hAnsi="Times New Roman" w:cs="Times New Roman"/>
          <w:sz w:val="24"/>
          <w:szCs w:val="24"/>
          <w:lang w:val="en-US" w:bidi="en-US"/>
        </w:rPr>
        <w:t>X</w:t>
      </w:r>
      <w:r w:rsidRPr="00B5029C">
        <w:rPr>
          <w:rFonts w:ascii="Times New Roman" w:eastAsia="Calibri" w:hAnsi="Times New Roman" w:cs="Times New Roman"/>
          <w:sz w:val="24"/>
          <w:szCs w:val="24"/>
          <w:lang w:bidi="en-US"/>
        </w:rPr>
        <w:t>;</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в) Серия = "Сказки" и </w:t>
      </w:r>
      <w:proofErr w:type="spellStart"/>
      <w:r w:rsidRPr="00B5029C">
        <w:rPr>
          <w:rFonts w:ascii="Times New Roman" w:eastAsia="Calibri" w:hAnsi="Times New Roman" w:cs="Times New Roman"/>
          <w:sz w:val="24"/>
          <w:szCs w:val="24"/>
          <w:lang w:bidi="en-US"/>
        </w:rPr>
        <w:t>Год_издания</w:t>
      </w:r>
      <w:proofErr w:type="spellEnd"/>
      <w:r w:rsidRPr="00B5029C">
        <w:rPr>
          <w:rFonts w:ascii="Times New Roman" w:eastAsia="Calibri" w:hAnsi="Times New Roman" w:cs="Times New Roman"/>
          <w:sz w:val="24"/>
          <w:szCs w:val="24"/>
          <w:lang w:bidi="en-US"/>
        </w:rPr>
        <w:t xml:space="preserve"> &gt;=1995 или Автор = </w:t>
      </w:r>
      <w:r w:rsidRPr="00B5029C">
        <w:rPr>
          <w:rFonts w:ascii="Times New Roman" w:eastAsia="Calibri" w:hAnsi="Times New Roman" w:cs="Times New Roman"/>
          <w:sz w:val="24"/>
          <w:szCs w:val="24"/>
          <w:lang w:val="en-US" w:bidi="en-US"/>
        </w:rPr>
        <w:t>X</w:t>
      </w:r>
      <w:r w:rsidRPr="00B5029C">
        <w:rPr>
          <w:rFonts w:ascii="Times New Roman" w:eastAsia="Calibri" w:hAnsi="Times New Roman" w:cs="Times New Roman"/>
          <w:sz w:val="24"/>
          <w:szCs w:val="24"/>
          <w:lang w:bidi="en-US"/>
        </w:rPr>
        <w:t>;</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г) Серия = "Сказки" или </w:t>
      </w:r>
      <w:proofErr w:type="spellStart"/>
      <w:r w:rsidRPr="00B5029C">
        <w:rPr>
          <w:rFonts w:ascii="Times New Roman" w:eastAsia="Calibri" w:hAnsi="Times New Roman" w:cs="Times New Roman"/>
          <w:sz w:val="24"/>
          <w:szCs w:val="24"/>
          <w:lang w:bidi="en-US"/>
        </w:rPr>
        <w:t>Год_издания</w:t>
      </w:r>
      <w:proofErr w:type="spellEnd"/>
      <w:r w:rsidRPr="00B5029C">
        <w:rPr>
          <w:rFonts w:ascii="Times New Roman" w:eastAsia="Calibri" w:hAnsi="Times New Roman" w:cs="Times New Roman"/>
          <w:sz w:val="24"/>
          <w:szCs w:val="24"/>
          <w:lang w:bidi="en-US"/>
        </w:rPr>
        <w:t xml:space="preserve"> &gt;1995 и Автор = </w:t>
      </w:r>
      <w:r w:rsidRPr="00B5029C">
        <w:rPr>
          <w:rFonts w:ascii="Times New Roman" w:eastAsia="Calibri" w:hAnsi="Times New Roman" w:cs="Times New Roman"/>
          <w:sz w:val="24"/>
          <w:szCs w:val="24"/>
          <w:lang w:val="en-US" w:bidi="en-US"/>
        </w:rPr>
        <w:t>X</w:t>
      </w:r>
      <w:r w:rsidRPr="00B5029C">
        <w:rPr>
          <w:rFonts w:ascii="Times New Roman" w:eastAsia="Calibri" w:hAnsi="Times New Roman" w:cs="Times New Roman"/>
          <w:sz w:val="24"/>
          <w:szCs w:val="24"/>
          <w:lang w:bidi="en-US"/>
        </w:rPr>
        <w:t>.</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b/>
          <w:sz w:val="24"/>
          <w:szCs w:val="24"/>
          <w:lang w:bidi="en-US"/>
        </w:rPr>
        <w:t>10.  Наиболее точным аналогом  иерархической базы данных может служить:</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а)  неупорядоченное множество данных;</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б) вектор;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в)  генеалогическое дерево;</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 г) двумерная таблица.</w:t>
      </w:r>
    </w:p>
    <w:p w:rsidR="00B5029C" w:rsidRPr="00B5029C" w:rsidRDefault="00B5029C" w:rsidP="00B5029C">
      <w:pPr>
        <w:ind w:left="360"/>
        <w:jc w:val="center"/>
        <w:rPr>
          <w:rFonts w:ascii="Times New Roman" w:eastAsia="Calibri" w:hAnsi="Times New Roman" w:cs="Times New Roman"/>
          <w:sz w:val="24"/>
          <w:szCs w:val="24"/>
          <w:lang w:bidi="en-US"/>
        </w:rPr>
      </w:pPr>
    </w:p>
    <w:p w:rsidR="00B5029C" w:rsidRPr="00B5029C" w:rsidRDefault="00B5029C" w:rsidP="00B5029C">
      <w:pPr>
        <w:pBdr>
          <w:top w:val="single" w:sz="4" w:space="1" w:color="000000"/>
          <w:left w:val="single" w:sz="4" w:space="4" w:color="000000"/>
          <w:bottom w:val="single" w:sz="4" w:space="1" w:color="000000"/>
          <w:right w:val="single" w:sz="4" w:space="4" w:color="000000"/>
        </w:pBdr>
        <w:jc w:val="cente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ЗАДАНИЕ № 4</w:t>
      </w:r>
    </w:p>
    <w:p w:rsidR="00B5029C" w:rsidRPr="00B5029C" w:rsidRDefault="00B5029C" w:rsidP="00B5029C">
      <w:pPr>
        <w:ind w:left="360"/>
        <w:jc w:val="center"/>
        <w:rPr>
          <w:rFonts w:ascii="Times New Roman" w:eastAsia="Calibri" w:hAnsi="Times New Roman" w:cs="Times New Roman"/>
          <w:sz w:val="24"/>
          <w:szCs w:val="24"/>
          <w:lang w:bidi="en-US"/>
        </w:rPr>
      </w:pPr>
    </w:p>
    <w:p w:rsidR="00B5029C" w:rsidRPr="00B5029C" w:rsidRDefault="00B5029C" w:rsidP="00B5029C">
      <w:pPr>
        <w:ind w:left="360"/>
        <w:jc w:val="cente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lastRenderedPageBreak/>
        <w:t>Контрольная работа №4</w:t>
      </w:r>
    </w:p>
    <w:p w:rsidR="00B5029C" w:rsidRPr="00B5029C" w:rsidRDefault="00B5029C" w:rsidP="00B5029C">
      <w:pPr>
        <w:ind w:left="360"/>
        <w:jc w:val="center"/>
        <w:rPr>
          <w:rFonts w:ascii="Times New Roman" w:eastAsia="Calibri" w:hAnsi="Times New Roman" w:cs="Times New Roman"/>
          <w:color w:val="000000"/>
          <w:sz w:val="24"/>
          <w:szCs w:val="24"/>
          <w:lang w:bidi="en-US"/>
        </w:rPr>
      </w:pPr>
      <w:r w:rsidRPr="00B5029C">
        <w:rPr>
          <w:rFonts w:ascii="Times New Roman" w:eastAsia="Calibri" w:hAnsi="Times New Roman" w:cs="Times New Roman"/>
          <w:color w:val="000000"/>
          <w:sz w:val="24"/>
          <w:szCs w:val="24"/>
          <w:lang w:bidi="en-US"/>
        </w:rPr>
        <w:t>Возможности  использования ресурсов сети Интернет для совершенствования профессиональной деятельности, профессионального и личностного развития</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1. </w:t>
      </w:r>
      <w:r w:rsidRPr="00B5029C">
        <w:rPr>
          <w:rFonts w:ascii="Times New Roman" w:eastAsia="Calibri" w:hAnsi="Times New Roman" w:cs="Times New Roman"/>
          <w:sz w:val="24"/>
          <w:szCs w:val="24"/>
          <w:lang w:bidi="en-US"/>
        </w:rPr>
        <w:tab/>
      </w:r>
      <w:r w:rsidRPr="00B5029C">
        <w:rPr>
          <w:rFonts w:ascii="Times New Roman" w:eastAsia="Calibri" w:hAnsi="Times New Roman" w:cs="Times New Roman"/>
          <w:b/>
          <w:sz w:val="24"/>
          <w:szCs w:val="24"/>
          <w:lang w:bidi="en-US"/>
        </w:rPr>
        <w:t>Глобальная сеть - это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1) система, связанных между собой компьютеров</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2) система, связанных между собой локальных сетей</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3) система, связанных между собой локальных телекоммуникационных сетей</w:t>
      </w:r>
    </w:p>
    <w:p w:rsidR="00B5029C" w:rsidRPr="00B5029C" w:rsidRDefault="00B5029C" w:rsidP="00B5029C">
      <w:pPr>
        <w:ind w:left="708"/>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4) система, связанных между собой локальных сетей и компьютеров отдельных     пользователей</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5) система, связанных между собой локальных сетей и хост - машин</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2. </w:t>
      </w:r>
      <w:r w:rsidRPr="00B5029C">
        <w:rPr>
          <w:rFonts w:ascii="Times New Roman" w:eastAsia="Calibri" w:hAnsi="Times New Roman" w:cs="Times New Roman"/>
          <w:sz w:val="24"/>
          <w:szCs w:val="24"/>
          <w:lang w:bidi="en-US"/>
        </w:rPr>
        <w:tab/>
      </w:r>
      <w:r w:rsidRPr="00B5029C">
        <w:rPr>
          <w:rFonts w:ascii="Times New Roman" w:eastAsia="Calibri" w:hAnsi="Times New Roman" w:cs="Times New Roman"/>
          <w:b/>
          <w:sz w:val="24"/>
          <w:szCs w:val="24"/>
          <w:lang w:bidi="en-US"/>
        </w:rPr>
        <w:t>Чтобы соединить два компьютера по телефонным линиям связи необходимо иметь:</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1) модем</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2) два модема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3) телефон, модем и специальное программное обеспечение</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4) по модему на каждом компьютере  и специальное программное обеспечение</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5) по телефон и модему на каждом компьютере и специальное программное обеспечение</w:t>
      </w:r>
    </w:p>
    <w:p w:rsidR="00B5029C" w:rsidRPr="00B5029C" w:rsidRDefault="00B5029C" w:rsidP="00B5029C">
      <w:pPr>
        <w:ind w:left="708" w:hanging="705"/>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3. </w:t>
      </w:r>
      <w:r w:rsidRPr="00B5029C">
        <w:rPr>
          <w:rFonts w:ascii="Times New Roman" w:eastAsia="Calibri" w:hAnsi="Times New Roman" w:cs="Times New Roman"/>
          <w:sz w:val="24"/>
          <w:szCs w:val="24"/>
          <w:lang w:bidi="en-US"/>
        </w:rPr>
        <w:tab/>
      </w:r>
      <w:r w:rsidRPr="00B5029C">
        <w:rPr>
          <w:rFonts w:ascii="Times New Roman" w:eastAsia="Calibri" w:hAnsi="Times New Roman" w:cs="Times New Roman"/>
          <w:b/>
          <w:sz w:val="24"/>
          <w:szCs w:val="24"/>
          <w:lang w:bidi="en-US"/>
        </w:rPr>
        <w:t>Модем - это ..., согласующее работу ... и телефонной сети. Вместо многоточий вставь подходящие высказывания.</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1) устройство, программы</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2) программа, компьютера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3) программное обеспечение, компьютера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4) устройство, дисковода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5)устройство, компьютера</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4. </w:t>
      </w:r>
      <w:r w:rsidRPr="00B5029C">
        <w:rPr>
          <w:rFonts w:ascii="Times New Roman" w:eastAsia="Calibri" w:hAnsi="Times New Roman" w:cs="Times New Roman"/>
          <w:sz w:val="24"/>
          <w:szCs w:val="24"/>
          <w:lang w:bidi="en-US"/>
        </w:rPr>
        <w:tab/>
      </w:r>
      <w:r w:rsidRPr="00B5029C">
        <w:rPr>
          <w:rFonts w:ascii="Times New Roman" w:eastAsia="Calibri" w:hAnsi="Times New Roman" w:cs="Times New Roman"/>
          <w:b/>
          <w:sz w:val="24"/>
          <w:szCs w:val="24"/>
          <w:lang w:bidi="en-US"/>
        </w:rPr>
        <w:t>Почтовый ящик абонента электронной почты - это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1) часть экрана</w:t>
      </w:r>
      <w:proofErr w:type="gramStart"/>
      <w:r w:rsidRPr="00B5029C">
        <w:rPr>
          <w:rFonts w:ascii="Times New Roman" w:eastAsia="Calibri" w:hAnsi="Times New Roman" w:cs="Times New Roman"/>
          <w:sz w:val="24"/>
          <w:szCs w:val="24"/>
          <w:lang w:bidi="en-US"/>
        </w:rPr>
        <w:t>.</w:t>
      </w:r>
      <w:proofErr w:type="gramEnd"/>
      <w:r w:rsidRPr="00B5029C">
        <w:rPr>
          <w:rFonts w:ascii="Times New Roman" w:eastAsia="Calibri" w:hAnsi="Times New Roman" w:cs="Times New Roman"/>
          <w:sz w:val="24"/>
          <w:szCs w:val="24"/>
          <w:lang w:bidi="en-US"/>
        </w:rPr>
        <w:t xml:space="preserve"> </w:t>
      </w:r>
      <w:proofErr w:type="gramStart"/>
      <w:r w:rsidRPr="00B5029C">
        <w:rPr>
          <w:rFonts w:ascii="Times New Roman" w:eastAsia="Calibri" w:hAnsi="Times New Roman" w:cs="Times New Roman"/>
          <w:sz w:val="24"/>
          <w:szCs w:val="24"/>
          <w:lang w:bidi="en-US"/>
        </w:rPr>
        <w:t>г</w:t>
      </w:r>
      <w:proofErr w:type="gramEnd"/>
      <w:r w:rsidRPr="00B5029C">
        <w:rPr>
          <w:rFonts w:ascii="Times New Roman" w:eastAsia="Calibri" w:hAnsi="Times New Roman" w:cs="Times New Roman"/>
          <w:sz w:val="24"/>
          <w:szCs w:val="24"/>
          <w:lang w:bidi="en-US"/>
        </w:rPr>
        <w:t>де выводится список имен писем</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2) часть оперативной памяти на терминале</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3) часть внешней памяти на почтовом сервере</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4) номер телефона, с которым связан модем</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5) часть оперативной памяти на почтовом сервере</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lastRenderedPageBreak/>
        <w:t xml:space="preserve">5. </w:t>
      </w:r>
      <w:r w:rsidRPr="00B5029C">
        <w:rPr>
          <w:rFonts w:ascii="Times New Roman" w:eastAsia="Calibri" w:hAnsi="Times New Roman" w:cs="Times New Roman"/>
          <w:sz w:val="24"/>
          <w:szCs w:val="24"/>
          <w:lang w:bidi="en-US"/>
        </w:rPr>
        <w:tab/>
      </w:r>
      <w:r w:rsidRPr="00B5029C">
        <w:rPr>
          <w:rFonts w:ascii="Times New Roman" w:eastAsia="Calibri" w:hAnsi="Times New Roman" w:cs="Times New Roman"/>
          <w:b/>
          <w:sz w:val="24"/>
          <w:szCs w:val="24"/>
          <w:lang w:val="en-US" w:bidi="en-US"/>
        </w:rPr>
        <w:t>E</w:t>
      </w:r>
      <w:r w:rsidRPr="00B5029C">
        <w:rPr>
          <w:rFonts w:ascii="Times New Roman" w:eastAsia="Calibri" w:hAnsi="Times New Roman" w:cs="Times New Roman"/>
          <w:b/>
          <w:sz w:val="24"/>
          <w:szCs w:val="24"/>
          <w:lang w:bidi="en-US"/>
        </w:rPr>
        <w:t>-</w:t>
      </w:r>
      <w:r w:rsidRPr="00B5029C">
        <w:rPr>
          <w:rFonts w:ascii="Times New Roman" w:eastAsia="Calibri" w:hAnsi="Times New Roman" w:cs="Times New Roman"/>
          <w:b/>
          <w:sz w:val="24"/>
          <w:szCs w:val="24"/>
          <w:lang w:val="en-US" w:bidi="en-US"/>
        </w:rPr>
        <w:t>mail</w:t>
      </w:r>
      <w:r w:rsidRPr="00B5029C">
        <w:rPr>
          <w:rFonts w:ascii="Times New Roman" w:eastAsia="Calibri" w:hAnsi="Times New Roman" w:cs="Times New Roman"/>
          <w:b/>
          <w:sz w:val="24"/>
          <w:szCs w:val="24"/>
          <w:lang w:bidi="en-US"/>
        </w:rPr>
        <w:t xml:space="preserve"> - это:</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1) поисковая программа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2) название почтового сервера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3) почтовая программа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4) обмен письмами в компьютерных сетя</w:t>
      </w:r>
      <w:proofErr w:type="gramStart"/>
      <w:r w:rsidRPr="00B5029C">
        <w:rPr>
          <w:rFonts w:ascii="Times New Roman" w:eastAsia="Calibri" w:hAnsi="Times New Roman" w:cs="Times New Roman"/>
          <w:sz w:val="24"/>
          <w:szCs w:val="24"/>
          <w:lang w:bidi="en-US"/>
        </w:rPr>
        <w:t>х(</w:t>
      </w:r>
      <w:proofErr w:type="gramEnd"/>
      <w:r w:rsidRPr="00B5029C">
        <w:rPr>
          <w:rFonts w:ascii="Times New Roman" w:eastAsia="Calibri" w:hAnsi="Times New Roman" w:cs="Times New Roman"/>
          <w:sz w:val="24"/>
          <w:szCs w:val="24"/>
          <w:lang w:bidi="en-US"/>
        </w:rPr>
        <w:t>электронная почта)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5) прикладная программа</w:t>
      </w:r>
    </w:p>
    <w:p w:rsidR="00B5029C" w:rsidRPr="00B5029C" w:rsidRDefault="00B5029C" w:rsidP="00B5029C">
      <w:pPr>
        <w:ind w:left="705" w:hanging="705"/>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6. </w:t>
      </w:r>
      <w:r w:rsidRPr="00B5029C">
        <w:rPr>
          <w:rFonts w:ascii="Times New Roman" w:eastAsia="Calibri" w:hAnsi="Times New Roman" w:cs="Times New Roman"/>
          <w:sz w:val="24"/>
          <w:szCs w:val="24"/>
          <w:lang w:bidi="en-US"/>
        </w:rPr>
        <w:tab/>
      </w:r>
      <w:r w:rsidRPr="00B5029C">
        <w:rPr>
          <w:rFonts w:ascii="Times New Roman" w:eastAsia="Calibri" w:hAnsi="Times New Roman" w:cs="Times New Roman"/>
          <w:b/>
          <w:sz w:val="24"/>
          <w:szCs w:val="24"/>
          <w:lang w:bidi="en-US"/>
        </w:rPr>
        <w:t xml:space="preserve">"Электронный почтовый архив служит </w:t>
      </w:r>
      <w:proofErr w:type="gramStart"/>
      <w:r w:rsidRPr="00B5029C">
        <w:rPr>
          <w:rFonts w:ascii="Times New Roman" w:eastAsia="Calibri" w:hAnsi="Times New Roman" w:cs="Times New Roman"/>
          <w:b/>
          <w:sz w:val="24"/>
          <w:szCs w:val="24"/>
          <w:lang w:bidi="en-US"/>
        </w:rPr>
        <w:t>для</w:t>
      </w:r>
      <w:proofErr w:type="gramEnd"/>
      <w:r w:rsidRPr="00B5029C">
        <w:rPr>
          <w:rFonts w:ascii="Times New Roman" w:eastAsia="Calibri" w:hAnsi="Times New Roman" w:cs="Times New Roman"/>
          <w:b/>
          <w:sz w:val="24"/>
          <w:szCs w:val="24"/>
          <w:lang w:bidi="en-US"/>
        </w:rPr>
        <w:t xml:space="preserve"> ... и находится в ...". Вместо многоточий вставь подходящие высказывания.</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1) адресов абонентов электронной почты; оперативной памяти компьютера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2) электронных писем; внешней памяти компьютера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3) электронных писем; внешней памяти почтового сервера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4) адресов абонентов электронной почты; внешней памяти почтового сервера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5) электронных писем; оперативной памяти почтового сервера</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7. </w:t>
      </w:r>
      <w:r w:rsidRPr="00B5029C">
        <w:rPr>
          <w:rFonts w:ascii="Times New Roman" w:eastAsia="Calibri" w:hAnsi="Times New Roman" w:cs="Times New Roman"/>
          <w:sz w:val="24"/>
          <w:szCs w:val="24"/>
          <w:lang w:bidi="en-US"/>
        </w:rPr>
        <w:tab/>
      </w:r>
      <w:r w:rsidRPr="00B5029C">
        <w:rPr>
          <w:rFonts w:ascii="Times New Roman" w:eastAsia="Calibri" w:hAnsi="Times New Roman" w:cs="Times New Roman"/>
          <w:b/>
          <w:sz w:val="24"/>
          <w:szCs w:val="24"/>
          <w:lang w:bidi="en-US"/>
        </w:rPr>
        <w:t xml:space="preserve">Протокол </w:t>
      </w:r>
      <w:r w:rsidRPr="00B5029C">
        <w:rPr>
          <w:rFonts w:ascii="Times New Roman" w:eastAsia="Calibri" w:hAnsi="Times New Roman" w:cs="Times New Roman"/>
          <w:b/>
          <w:sz w:val="24"/>
          <w:szCs w:val="24"/>
          <w:lang w:val="en-US" w:bidi="en-US"/>
        </w:rPr>
        <w:t>FTP</w:t>
      </w:r>
      <w:r w:rsidRPr="00B5029C">
        <w:rPr>
          <w:rFonts w:ascii="Times New Roman" w:eastAsia="Calibri" w:hAnsi="Times New Roman" w:cs="Times New Roman"/>
          <w:b/>
          <w:sz w:val="24"/>
          <w:szCs w:val="24"/>
          <w:lang w:bidi="en-US"/>
        </w:rPr>
        <w:t xml:space="preserve"> служит </w:t>
      </w:r>
      <w:proofErr w:type="gramStart"/>
      <w:r w:rsidRPr="00B5029C">
        <w:rPr>
          <w:rFonts w:ascii="Times New Roman" w:eastAsia="Calibri" w:hAnsi="Times New Roman" w:cs="Times New Roman"/>
          <w:b/>
          <w:sz w:val="24"/>
          <w:szCs w:val="24"/>
          <w:lang w:bidi="en-US"/>
        </w:rPr>
        <w:t>для</w:t>
      </w:r>
      <w:proofErr w:type="gramEnd"/>
      <w:r w:rsidRPr="00B5029C">
        <w:rPr>
          <w:rFonts w:ascii="Times New Roman" w:eastAsia="Calibri" w:hAnsi="Times New Roman" w:cs="Times New Roman"/>
          <w:b/>
          <w:sz w:val="24"/>
          <w:szCs w:val="24"/>
          <w:lang w:bidi="en-US"/>
        </w:rPr>
        <w:t>:</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1) передачи гипертекста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2) передачи файлов</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3) управления передачи сообщениями</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4) запуска программы с удаленного компьютера</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5) передачи почтовых сообщений</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8. </w:t>
      </w:r>
      <w:r w:rsidRPr="00B5029C">
        <w:rPr>
          <w:rFonts w:ascii="Times New Roman" w:eastAsia="Calibri" w:hAnsi="Times New Roman" w:cs="Times New Roman"/>
          <w:sz w:val="24"/>
          <w:szCs w:val="24"/>
          <w:lang w:bidi="en-US"/>
        </w:rPr>
        <w:tab/>
      </w:r>
      <w:r w:rsidRPr="00B5029C">
        <w:rPr>
          <w:rFonts w:ascii="Times New Roman" w:eastAsia="Calibri" w:hAnsi="Times New Roman" w:cs="Times New Roman"/>
          <w:b/>
          <w:sz w:val="24"/>
          <w:szCs w:val="24"/>
          <w:lang w:bidi="en-US"/>
        </w:rPr>
        <w:t>Отличие локальных и глобальных сетей состоит в следующем:</w:t>
      </w:r>
    </w:p>
    <w:p w:rsidR="00B5029C" w:rsidRPr="00B5029C" w:rsidRDefault="00B5029C" w:rsidP="00B5029C">
      <w:pPr>
        <w:ind w:left="705"/>
        <w:rPr>
          <w:rFonts w:ascii="Times New Roman" w:eastAsia="Calibri" w:hAnsi="Times New Roman" w:cs="Times New Roman"/>
          <w:sz w:val="24"/>
          <w:szCs w:val="24"/>
          <w:lang w:bidi="en-US"/>
        </w:rPr>
      </w:pPr>
      <w:proofErr w:type="gramStart"/>
      <w:r w:rsidRPr="00B5029C">
        <w:rPr>
          <w:rFonts w:ascii="Times New Roman" w:eastAsia="Calibri" w:hAnsi="Times New Roman" w:cs="Times New Roman"/>
          <w:sz w:val="24"/>
          <w:szCs w:val="24"/>
          <w:lang w:bidi="en-US"/>
        </w:rPr>
        <w:t>1) в локальных сетях применяются высокоскоростные линии связи, а в глобальных - низкоскоростные</w:t>
      </w:r>
      <w:proofErr w:type="gramEnd"/>
    </w:p>
    <w:p w:rsidR="00B5029C" w:rsidRPr="00B5029C" w:rsidRDefault="00B5029C" w:rsidP="00B5029C">
      <w:pPr>
        <w:ind w:left="705"/>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2) локальные и глобальные сети различаются по географическому принцип</w:t>
      </w:r>
      <w:proofErr w:type="gramStart"/>
      <w:r w:rsidRPr="00B5029C">
        <w:rPr>
          <w:rFonts w:ascii="Times New Roman" w:eastAsia="Calibri" w:hAnsi="Times New Roman" w:cs="Times New Roman"/>
          <w:sz w:val="24"/>
          <w:szCs w:val="24"/>
          <w:lang w:bidi="en-US"/>
        </w:rPr>
        <w:t>у(</w:t>
      </w:r>
      <w:proofErr w:type="gramEnd"/>
      <w:r w:rsidRPr="00B5029C">
        <w:rPr>
          <w:rFonts w:ascii="Times New Roman" w:eastAsia="Calibri" w:hAnsi="Times New Roman" w:cs="Times New Roman"/>
          <w:sz w:val="24"/>
          <w:szCs w:val="24"/>
          <w:lang w:bidi="en-US"/>
        </w:rPr>
        <w:t>по удаленности)</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3) различаются количеством рабочих станций в сети</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4) различаются количеством серверов в сети</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r>
      <w:proofErr w:type="gramStart"/>
      <w:r w:rsidRPr="00B5029C">
        <w:rPr>
          <w:rFonts w:ascii="Times New Roman" w:eastAsia="Calibri" w:hAnsi="Times New Roman" w:cs="Times New Roman"/>
          <w:sz w:val="24"/>
          <w:szCs w:val="24"/>
          <w:lang w:bidi="en-US"/>
        </w:rPr>
        <w:t>5) в локальных сетях используются цифровые линии связи, а глобальных аналоговые</w:t>
      </w:r>
      <w:proofErr w:type="gramEnd"/>
    </w:p>
    <w:p w:rsidR="00B5029C" w:rsidRPr="00B5029C" w:rsidRDefault="00B5029C" w:rsidP="00B5029C">
      <w:pPr>
        <w:ind w:left="705" w:hanging="705"/>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9. </w:t>
      </w:r>
      <w:r w:rsidRPr="00B5029C">
        <w:rPr>
          <w:rFonts w:ascii="Times New Roman" w:eastAsia="Calibri" w:hAnsi="Times New Roman" w:cs="Times New Roman"/>
          <w:sz w:val="24"/>
          <w:szCs w:val="24"/>
          <w:lang w:bidi="en-US"/>
        </w:rPr>
        <w:tab/>
      </w:r>
      <w:r w:rsidRPr="00B5029C">
        <w:rPr>
          <w:rFonts w:ascii="Times New Roman" w:eastAsia="Calibri" w:hAnsi="Times New Roman" w:cs="Times New Roman"/>
          <w:b/>
          <w:sz w:val="24"/>
          <w:szCs w:val="24"/>
          <w:lang w:bidi="en-US"/>
        </w:rPr>
        <w:t xml:space="preserve">Какие компоненты вычислительной сети необходимы для организации </w:t>
      </w:r>
      <w:proofErr w:type="spellStart"/>
      <w:r w:rsidRPr="00B5029C">
        <w:rPr>
          <w:rFonts w:ascii="Times New Roman" w:eastAsia="Calibri" w:hAnsi="Times New Roman" w:cs="Times New Roman"/>
          <w:b/>
          <w:sz w:val="24"/>
          <w:szCs w:val="24"/>
          <w:lang w:bidi="en-US"/>
        </w:rPr>
        <w:t>одноранговой</w:t>
      </w:r>
      <w:proofErr w:type="spellEnd"/>
      <w:r w:rsidRPr="00B5029C">
        <w:rPr>
          <w:rFonts w:ascii="Times New Roman" w:eastAsia="Calibri" w:hAnsi="Times New Roman" w:cs="Times New Roman"/>
          <w:b/>
          <w:sz w:val="24"/>
          <w:szCs w:val="24"/>
          <w:lang w:bidi="en-US"/>
        </w:rPr>
        <w:t xml:space="preserve"> локальной сети?</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 xml:space="preserve">1) модем, компьютер-сервер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lastRenderedPageBreak/>
        <w:tab/>
        <w:t>2) сетевая плата, сетевое программное обеспечение</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3) рабочие станции, линии связи, сетевая плата, сетевое программное обеспечение</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 xml:space="preserve">4) компьютер-сервер, рабочие станции, </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5) сетевое программное обеспечение, сетевая плата,</w:t>
      </w:r>
    </w:p>
    <w:p w:rsidR="00B5029C" w:rsidRPr="00B5029C" w:rsidRDefault="00B5029C" w:rsidP="00B5029C">
      <w:pPr>
        <w:rPr>
          <w:rFonts w:ascii="Times New Roman" w:eastAsia="Calibri" w:hAnsi="Times New Roman" w:cs="Times New Roman"/>
          <w:b/>
          <w:sz w:val="24"/>
          <w:szCs w:val="24"/>
          <w:lang w:bidi="en-US"/>
        </w:rPr>
      </w:pPr>
      <w:r w:rsidRPr="00B5029C">
        <w:rPr>
          <w:rFonts w:ascii="Times New Roman" w:eastAsia="Calibri" w:hAnsi="Times New Roman" w:cs="Times New Roman"/>
          <w:sz w:val="24"/>
          <w:szCs w:val="24"/>
          <w:lang w:bidi="en-US"/>
        </w:rPr>
        <w:t xml:space="preserve">10. </w:t>
      </w:r>
      <w:r w:rsidRPr="00B5029C">
        <w:rPr>
          <w:rFonts w:ascii="Times New Roman" w:eastAsia="Calibri" w:hAnsi="Times New Roman" w:cs="Times New Roman"/>
          <w:sz w:val="24"/>
          <w:szCs w:val="24"/>
          <w:lang w:bidi="en-US"/>
        </w:rPr>
        <w:tab/>
      </w:r>
      <w:r w:rsidRPr="00B5029C">
        <w:rPr>
          <w:rFonts w:ascii="Times New Roman" w:eastAsia="Calibri" w:hAnsi="Times New Roman" w:cs="Times New Roman"/>
          <w:b/>
          <w:sz w:val="24"/>
          <w:szCs w:val="24"/>
          <w:lang w:bidi="en-US"/>
        </w:rPr>
        <w:t xml:space="preserve">Для просмотра </w:t>
      </w:r>
      <w:r w:rsidRPr="00B5029C">
        <w:rPr>
          <w:rFonts w:ascii="Times New Roman" w:eastAsia="Calibri" w:hAnsi="Times New Roman" w:cs="Times New Roman"/>
          <w:b/>
          <w:sz w:val="24"/>
          <w:szCs w:val="24"/>
          <w:lang w:val="en-US" w:bidi="en-US"/>
        </w:rPr>
        <w:t>WEB</w:t>
      </w:r>
      <w:r w:rsidRPr="00B5029C">
        <w:rPr>
          <w:rFonts w:ascii="Times New Roman" w:eastAsia="Calibri" w:hAnsi="Times New Roman" w:cs="Times New Roman"/>
          <w:b/>
          <w:sz w:val="24"/>
          <w:szCs w:val="24"/>
          <w:lang w:bidi="en-US"/>
        </w:rPr>
        <w:t xml:space="preserve">-страниц </w:t>
      </w:r>
      <w:proofErr w:type="gramStart"/>
      <w:r w:rsidRPr="00B5029C">
        <w:rPr>
          <w:rFonts w:ascii="Times New Roman" w:eastAsia="Calibri" w:hAnsi="Times New Roman" w:cs="Times New Roman"/>
          <w:b/>
          <w:sz w:val="24"/>
          <w:szCs w:val="24"/>
          <w:lang w:bidi="en-US"/>
        </w:rPr>
        <w:t>предназначены</w:t>
      </w:r>
      <w:proofErr w:type="gramEnd"/>
      <w:r w:rsidRPr="00B5029C">
        <w:rPr>
          <w:rFonts w:ascii="Times New Roman" w:eastAsia="Calibri" w:hAnsi="Times New Roman" w:cs="Times New Roman"/>
          <w:b/>
          <w:sz w:val="24"/>
          <w:szCs w:val="24"/>
          <w:lang w:bidi="en-US"/>
        </w:rPr>
        <w:t>:</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1) поисковые серверы</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2) программы браузеры</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3) телеконференции</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4) почтовые программы</w:t>
      </w: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ab/>
        <w:t>5) провайдеры</w:t>
      </w:r>
    </w:p>
    <w:p w:rsidR="00B5029C" w:rsidRPr="00B5029C" w:rsidRDefault="00B5029C" w:rsidP="00B5029C">
      <w:pPr>
        <w:spacing w:line="360" w:lineRule="auto"/>
        <w:rPr>
          <w:rFonts w:ascii="Times New Roman" w:eastAsia="Calibri" w:hAnsi="Times New Roman" w:cs="Times New Roman"/>
          <w:b/>
          <w:iCs/>
          <w:sz w:val="24"/>
          <w:szCs w:val="24"/>
          <w:lang w:bidi="en-US"/>
        </w:rPr>
      </w:pPr>
    </w:p>
    <w:p w:rsidR="00B5029C" w:rsidRPr="00B5029C" w:rsidRDefault="00B5029C" w:rsidP="00B5029C">
      <w:pPr>
        <w:spacing w:line="360" w:lineRule="auto"/>
        <w:rPr>
          <w:rFonts w:ascii="Times New Roman" w:eastAsia="Calibri" w:hAnsi="Times New Roman" w:cs="Times New Roman"/>
          <w:b/>
          <w:iCs/>
          <w:sz w:val="24"/>
          <w:szCs w:val="24"/>
          <w:lang w:bidi="en-US"/>
        </w:rPr>
      </w:pPr>
      <w:r w:rsidRPr="00B5029C">
        <w:rPr>
          <w:rFonts w:ascii="Times New Roman" w:eastAsia="Calibri" w:hAnsi="Times New Roman" w:cs="Times New Roman"/>
          <w:b/>
          <w:iCs/>
          <w:sz w:val="24"/>
          <w:szCs w:val="24"/>
          <w:lang w:bidi="en-US"/>
        </w:rPr>
        <w:t xml:space="preserve">4. Вопросы к зачету         </w:t>
      </w:r>
    </w:p>
    <w:p w:rsidR="00B5029C" w:rsidRPr="00B5029C" w:rsidRDefault="00B5029C" w:rsidP="00B5029C">
      <w:pPr>
        <w:rPr>
          <w:rFonts w:ascii="Times New Roman" w:eastAsia="Calibri" w:hAnsi="Times New Roman" w:cs="Times New Roman"/>
          <w:b/>
          <w:iCs/>
          <w:sz w:val="24"/>
          <w:szCs w:val="24"/>
          <w:lang w:bidi="en-US"/>
        </w:rPr>
      </w:pPr>
      <w:r w:rsidRPr="00B5029C">
        <w:rPr>
          <w:rFonts w:ascii="Times New Roman" w:eastAsia="Calibri" w:hAnsi="Times New Roman" w:cs="Times New Roman"/>
          <w:b/>
          <w:iCs/>
          <w:sz w:val="24"/>
          <w:szCs w:val="24"/>
          <w:lang w:bidi="en-US"/>
        </w:rPr>
        <w:t xml:space="preserve">       </w:t>
      </w:r>
    </w:p>
    <w:p w:rsidR="00B5029C" w:rsidRPr="00B5029C" w:rsidRDefault="00B5029C" w:rsidP="00B5029C">
      <w:pPr>
        <w:suppressAutoHyphens/>
        <w:spacing w:after="0" w:line="240" w:lineRule="auto"/>
        <w:ind w:left="360"/>
        <w:jc w:val="center"/>
        <w:rPr>
          <w:rFonts w:ascii="Times New Roman" w:eastAsia="Times New Roman" w:hAnsi="Times New Roman" w:cs="Times New Roman"/>
          <w:b/>
          <w:sz w:val="24"/>
          <w:szCs w:val="24"/>
          <w:lang w:eastAsia="zh-CN"/>
        </w:rPr>
      </w:pPr>
    </w:p>
    <w:p w:rsidR="00B5029C" w:rsidRPr="00B5029C" w:rsidRDefault="00B5029C" w:rsidP="00B5029C">
      <w:pPr>
        <w:numPr>
          <w:ilvl w:val="0"/>
          <w:numId w:val="35"/>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 xml:space="preserve">         Какое воздействие на человека оказывает ЭВМ?</w:t>
      </w:r>
    </w:p>
    <w:p w:rsidR="00B5029C" w:rsidRPr="00B5029C" w:rsidRDefault="00B5029C" w:rsidP="00B5029C">
      <w:pPr>
        <w:numPr>
          <w:ilvl w:val="0"/>
          <w:numId w:val="35"/>
        </w:numPr>
        <w:suppressAutoHyphens/>
        <w:spacing w:after="0" w:line="240" w:lineRule="auto"/>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 xml:space="preserve">        Через какое время необходимо проходить инструктаж?</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bidi="en-US"/>
        </w:rPr>
        <w:t xml:space="preserve">        </w:t>
      </w:r>
      <w:proofErr w:type="spellStart"/>
      <w:r w:rsidRPr="00B5029C">
        <w:rPr>
          <w:rFonts w:ascii="Times New Roman" w:eastAsia="Calibri" w:hAnsi="Times New Roman" w:cs="Times New Roman"/>
          <w:bCs/>
          <w:sz w:val="24"/>
          <w:szCs w:val="24"/>
          <w:lang w:val="en-US" w:bidi="en-US"/>
        </w:rPr>
        <w:t>Что</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такое</w:t>
      </w:r>
      <w:proofErr w:type="spellEnd"/>
      <w:r w:rsidRPr="00B5029C">
        <w:rPr>
          <w:rFonts w:ascii="Times New Roman" w:eastAsia="Calibri" w:hAnsi="Times New Roman" w:cs="Times New Roman"/>
          <w:bCs/>
          <w:sz w:val="24"/>
          <w:szCs w:val="24"/>
          <w:lang w:val="en-US" w:bidi="en-US"/>
        </w:rPr>
        <w:t xml:space="preserve"> </w:t>
      </w:r>
      <w:r w:rsidRPr="00B5029C">
        <w:rPr>
          <w:rFonts w:ascii="Times New Roman" w:eastAsia="Calibri" w:hAnsi="Times New Roman" w:cs="Times New Roman"/>
          <w:bCs/>
          <w:sz w:val="24"/>
          <w:szCs w:val="24"/>
          <w:lang w:bidi="en-US"/>
        </w:rPr>
        <w:t>к</w:t>
      </w:r>
      <w:proofErr w:type="spellStart"/>
      <w:r w:rsidRPr="00B5029C">
        <w:rPr>
          <w:rFonts w:ascii="Times New Roman" w:eastAsia="Calibri" w:hAnsi="Times New Roman" w:cs="Times New Roman"/>
          <w:bCs/>
          <w:sz w:val="24"/>
          <w:szCs w:val="24"/>
          <w:lang w:val="en-US" w:bidi="en-US"/>
        </w:rPr>
        <w:t>омпьютер</w:t>
      </w:r>
      <w:proofErr w:type="spellEnd"/>
      <w:r w:rsidRPr="00B5029C">
        <w:rPr>
          <w:rFonts w:ascii="Times New Roman" w:eastAsia="Calibri" w:hAnsi="Times New Roman" w:cs="Times New Roman"/>
          <w:bCs/>
          <w:sz w:val="24"/>
          <w:szCs w:val="24"/>
          <w:lang w:val="en-US" w:bidi="en-US"/>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bidi="en-US"/>
        </w:rPr>
      </w:pPr>
      <w:r w:rsidRPr="00B5029C">
        <w:rPr>
          <w:rFonts w:ascii="Times New Roman" w:eastAsia="Calibri" w:hAnsi="Times New Roman" w:cs="Times New Roman"/>
          <w:bCs/>
          <w:sz w:val="24"/>
          <w:szCs w:val="24"/>
          <w:lang w:bidi="en-US"/>
        </w:rPr>
        <w:t xml:space="preserve">         Какое из устрой</w:t>
      </w:r>
      <w:proofErr w:type="gramStart"/>
      <w:r w:rsidRPr="00B5029C">
        <w:rPr>
          <w:rFonts w:ascii="Times New Roman" w:eastAsia="Calibri" w:hAnsi="Times New Roman" w:cs="Times New Roman"/>
          <w:bCs/>
          <w:sz w:val="24"/>
          <w:szCs w:val="24"/>
          <w:lang w:bidi="en-US"/>
        </w:rPr>
        <w:t>ств пр</w:t>
      </w:r>
      <w:proofErr w:type="gramEnd"/>
      <w:r w:rsidRPr="00B5029C">
        <w:rPr>
          <w:rFonts w:ascii="Times New Roman" w:eastAsia="Calibri" w:hAnsi="Times New Roman" w:cs="Times New Roman"/>
          <w:bCs/>
          <w:sz w:val="24"/>
          <w:szCs w:val="24"/>
          <w:lang w:bidi="en-US"/>
        </w:rPr>
        <w:t>едназначено для ввода информации?</w:t>
      </w:r>
    </w:p>
    <w:p w:rsidR="00B5029C" w:rsidRPr="00B5029C" w:rsidRDefault="00B5029C" w:rsidP="00B5029C">
      <w:pPr>
        <w:widowControl w:val="0"/>
        <w:numPr>
          <w:ilvl w:val="0"/>
          <w:numId w:val="35"/>
        </w:numPr>
        <w:suppressAutoHyphens/>
        <w:autoSpaceDE w:val="0"/>
        <w:spacing w:after="0" w:line="240" w:lineRule="auto"/>
        <w:rPr>
          <w:rFonts w:ascii="Times New Roman" w:eastAsia="Times New Roman" w:hAnsi="Times New Roman" w:cs="Times New Roman"/>
          <w:bCs/>
          <w:sz w:val="24"/>
          <w:szCs w:val="24"/>
          <w:lang w:eastAsia="ru-RU"/>
        </w:rPr>
      </w:pPr>
      <w:r w:rsidRPr="00B5029C">
        <w:rPr>
          <w:rFonts w:ascii="Times New Roman" w:eastAsia="Times New Roman" w:hAnsi="Times New Roman" w:cs="Times New Roman"/>
          <w:bCs/>
          <w:sz w:val="24"/>
          <w:szCs w:val="24"/>
          <w:lang w:eastAsia="ru-RU"/>
        </w:rPr>
        <w:t xml:space="preserve">        Что используется для  подключения компьютера к телефонной сети?</w:t>
      </w:r>
    </w:p>
    <w:p w:rsidR="00B5029C" w:rsidRPr="00B5029C" w:rsidRDefault="00B5029C" w:rsidP="00B5029C">
      <w:pPr>
        <w:widowControl w:val="0"/>
        <w:numPr>
          <w:ilvl w:val="0"/>
          <w:numId w:val="35"/>
        </w:numPr>
        <w:suppressAutoHyphens/>
        <w:autoSpaceDE w:val="0"/>
        <w:spacing w:after="0" w:line="240" w:lineRule="auto"/>
        <w:rPr>
          <w:rFonts w:ascii="Times New Roman" w:eastAsia="Times New Roman" w:hAnsi="Times New Roman" w:cs="Times New Roman"/>
          <w:bCs/>
          <w:sz w:val="24"/>
          <w:szCs w:val="24"/>
          <w:lang w:eastAsia="ru-RU"/>
        </w:rPr>
      </w:pPr>
      <w:r w:rsidRPr="00B5029C">
        <w:rPr>
          <w:rFonts w:ascii="Times New Roman" w:eastAsia="Times New Roman" w:hAnsi="Times New Roman" w:cs="Times New Roman"/>
          <w:bCs/>
          <w:sz w:val="24"/>
          <w:szCs w:val="24"/>
          <w:lang w:eastAsia="ru-RU"/>
        </w:rPr>
        <w:t xml:space="preserve">        Что такое Файл?</w:t>
      </w:r>
    </w:p>
    <w:p w:rsidR="00B5029C" w:rsidRPr="00B5029C" w:rsidRDefault="00B5029C" w:rsidP="00B5029C">
      <w:pPr>
        <w:numPr>
          <w:ilvl w:val="0"/>
          <w:numId w:val="35"/>
        </w:numPr>
        <w:tabs>
          <w:tab w:val="left" w:pos="1440"/>
        </w:tabs>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bidi="en-US"/>
        </w:rPr>
        <w:t xml:space="preserve">         </w:t>
      </w:r>
      <w:proofErr w:type="spellStart"/>
      <w:r w:rsidRPr="00B5029C">
        <w:rPr>
          <w:rFonts w:ascii="Times New Roman" w:eastAsia="Calibri" w:hAnsi="Times New Roman" w:cs="Times New Roman"/>
          <w:bCs/>
          <w:sz w:val="24"/>
          <w:szCs w:val="24"/>
          <w:lang w:val="en-US" w:bidi="en-US"/>
        </w:rPr>
        <w:t>Что</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такое</w:t>
      </w:r>
      <w:proofErr w:type="spellEnd"/>
      <w:r w:rsidRPr="00B5029C">
        <w:rPr>
          <w:rFonts w:ascii="Times New Roman" w:eastAsia="Calibri" w:hAnsi="Times New Roman" w:cs="Times New Roman"/>
          <w:bCs/>
          <w:sz w:val="24"/>
          <w:szCs w:val="24"/>
          <w:lang w:val="en-US" w:bidi="en-US"/>
        </w:rPr>
        <w:t xml:space="preserve"> </w:t>
      </w:r>
      <w:r w:rsidRPr="00B5029C">
        <w:rPr>
          <w:rFonts w:ascii="Times New Roman" w:eastAsia="Calibri" w:hAnsi="Times New Roman" w:cs="Times New Roman"/>
          <w:bCs/>
          <w:sz w:val="24"/>
          <w:szCs w:val="24"/>
          <w:lang w:bidi="en-US"/>
        </w:rPr>
        <w:t>о</w:t>
      </w:r>
      <w:proofErr w:type="spellStart"/>
      <w:r w:rsidRPr="00B5029C">
        <w:rPr>
          <w:rFonts w:ascii="Times New Roman" w:eastAsia="Calibri" w:hAnsi="Times New Roman" w:cs="Times New Roman"/>
          <w:bCs/>
          <w:sz w:val="24"/>
          <w:szCs w:val="24"/>
          <w:lang w:val="en-US" w:bidi="en-US"/>
        </w:rPr>
        <w:t>перационная</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система</w:t>
      </w:r>
      <w:proofErr w:type="spellEnd"/>
      <w:r w:rsidRPr="00B5029C">
        <w:rPr>
          <w:rFonts w:ascii="Times New Roman" w:eastAsia="Calibri" w:hAnsi="Times New Roman" w:cs="Times New Roman"/>
          <w:bCs/>
          <w:sz w:val="24"/>
          <w:szCs w:val="24"/>
          <w:lang w:val="en-US" w:bidi="en-US"/>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bidi="en-US"/>
        </w:rPr>
        <w:t xml:space="preserve">         </w:t>
      </w:r>
      <w:proofErr w:type="spellStart"/>
      <w:r w:rsidRPr="00B5029C">
        <w:rPr>
          <w:rFonts w:ascii="Times New Roman" w:eastAsia="Calibri" w:hAnsi="Times New Roman" w:cs="Times New Roman"/>
          <w:bCs/>
          <w:sz w:val="24"/>
          <w:szCs w:val="24"/>
          <w:lang w:val="en-US" w:bidi="en-US"/>
        </w:rPr>
        <w:t>Что</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такое</w:t>
      </w:r>
      <w:proofErr w:type="spellEnd"/>
      <w:r w:rsidRPr="00B5029C">
        <w:rPr>
          <w:rFonts w:ascii="Times New Roman" w:eastAsia="Calibri" w:hAnsi="Times New Roman" w:cs="Times New Roman"/>
          <w:bCs/>
          <w:sz w:val="24"/>
          <w:szCs w:val="24"/>
          <w:lang w:val="en-US" w:bidi="en-US"/>
        </w:rPr>
        <w:t xml:space="preserve"> </w:t>
      </w:r>
      <w:r w:rsidRPr="00B5029C">
        <w:rPr>
          <w:rFonts w:ascii="Times New Roman" w:eastAsia="Calibri" w:hAnsi="Times New Roman" w:cs="Times New Roman"/>
          <w:bCs/>
          <w:sz w:val="24"/>
          <w:szCs w:val="24"/>
          <w:lang w:bidi="en-US"/>
        </w:rPr>
        <w:t>к</w:t>
      </w:r>
      <w:proofErr w:type="spellStart"/>
      <w:r w:rsidRPr="00B5029C">
        <w:rPr>
          <w:rFonts w:ascii="Times New Roman" w:eastAsia="Calibri" w:hAnsi="Times New Roman" w:cs="Times New Roman"/>
          <w:bCs/>
          <w:sz w:val="24"/>
          <w:szCs w:val="24"/>
          <w:lang w:val="en-US" w:bidi="en-US"/>
        </w:rPr>
        <w:t>омпьютерный</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вирус</w:t>
      </w:r>
      <w:proofErr w:type="spellEnd"/>
      <w:r w:rsidRPr="00B5029C">
        <w:rPr>
          <w:rFonts w:ascii="Times New Roman" w:eastAsia="Calibri" w:hAnsi="Times New Roman" w:cs="Times New Roman"/>
          <w:bCs/>
          <w:sz w:val="24"/>
          <w:szCs w:val="24"/>
          <w:lang w:val="en-US" w:bidi="en-US"/>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bidi="en-US"/>
        </w:rPr>
        <w:t xml:space="preserve">          </w:t>
      </w:r>
      <w:proofErr w:type="spellStart"/>
      <w:r w:rsidRPr="00B5029C">
        <w:rPr>
          <w:rFonts w:ascii="Times New Roman" w:eastAsia="Calibri" w:hAnsi="Times New Roman" w:cs="Times New Roman"/>
          <w:bCs/>
          <w:sz w:val="24"/>
          <w:szCs w:val="24"/>
          <w:lang w:val="en-US" w:bidi="en-US"/>
        </w:rPr>
        <w:t>Какое</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назначение</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антивирусных</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программ</w:t>
      </w:r>
      <w:proofErr w:type="spellEnd"/>
      <w:r w:rsidRPr="00B5029C">
        <w:rPr>
          <w:rFonts w:ascii="Times New Roman" w:eastAsia="Calibri" w:hAnsi="Times New Roman" w:cs="Times New Roman"/>
          <w:bCs/>
          <w:sz w:val="24"/>
          <w:szCs w:val="24"/>
          <w:lang w:val="en-US" w:bidi="en-US"/>
        </w:rPr>
        <w:t>?</w:t>
      </w:r>
    </w:p>
    <w:p w:rsidR="00B5029C" w:rsidRPr="00B5029C" w:rsidRDefault="00B5029C" w:rsidP="00B5029C">
      <w:pPr>
        <w:numPr>
          <w:ilvl w:val="0"/>
          <w:numId w:val="35"/>
        </w:numPr>
        <w:suppressAutoHyphens/>
        <w:spacing w:after="0" w:line="360" w:lineRule="auto"/>
        <w:jc w:val="both"/>
        <w:rPr>
          <w:rFonts w:ascii="Times New Roman" w:eastAsia="Calibri" w:hAnsi="Times New Roman" w:cs="Times New Roman"/>
          <w:bCs/>
          <w:sz w:val="24"/>
          <w:szCs w:val="24"/>
          <w:lang w:bidi="en-US"/>
        </w:rPr>
      </w:pPr>
      <w:r w:rsidRPr="00B5029C">
        <w:rPr>
          <w:rFonts w:ascii="Times New Roman" w:eastAsia="Calibri" w:hAnsi="Times New Roman" w:cs="Times New Roman"/>
          <w:bCs/>
          <w:sz w:val="24"/>
          <w:szCs w:val="24"/>
          <w:lang w:bidi="en-US"/>
        </w:rPr>
        <w:t xml:space="preserve">Какое расширение файлу дает программа </w:t>
      </w:r>
      <w:r w:rsidRPr="00B5029C">
        <w:rPr>
          <w:rFonts w:ascii="Times New Roman" w:eastAsia="Calibri" w:hAnsi="Times New Roman" w:cs="Times New Roman"/>
          <w:bCs/>
          <w:sz w:val="24"/>
          <w:szCs w:val="24"/>
          <w:lang w:val="en-US" w:bidi="en-US"/>
        </w:rPr>
        <w:t>Word</w:t>
      </w:r>
      <w:r w:rsidRPr="00B5029C">
        <w:rPr>
          <w:rFonts w:ascii="Times New Roman" w:eastAsia="Calibri" w:hAnsi="Times New Roman" w:cs="Times New Roman"/>
          <w:bCs/>
          <w:sz w:val="24"/>
          <w:szCs w:val="24"/>
          <w:lang w:bidi="en-US"/>
        </w:rPr>
        <w:t>?</w:t>
      </w:r>
    </w:p>
    <w:p w:rsidR="00B5029C" w:rsidRPr="00B5029C" w:rsidRDefault="00B5029C" w:rsidP="00B5029C">
      <w:pPr>
        <w:numPr>
          <w:ilvl w:val="0"/>
          <w:numId w:val="35"/>
        </w:numPr>
        <w:suppressAutoHyphens/>
        <w:spacing w:after="0" w:line="360" w:lineRule="auto"/>
        <w:jc w:val="both"/>
        <w:rPr>
          <w:rFonts w:ascii="Times New Roman" w:eastAsia="Calibri" w:hAnsi="Times New Roman" w:cs="Times New Roman"/>
          <w:bCs/>
          <w:sz w:val="24"/>
          <w:szCs w:val="24"/>
          <w:lang w:bidi="en-US"/>
        </w:rPr>
      </w:pPr>
      <w:r w:rsidRPr="00B5029C">
        <w:rPr>
          <w:rFonts w:ascii="Times New Roman" w:eastAsia="Calibri" w:hAnsi="Times New Roman" w:cs="Times New Roman"/>
          <w:bCs/>
          <w:sz w:val="24"/>
          <w:szCs w:val="24"/>
          <w:lang w:bidi="en-US"/>
        </w:rPr>
        <w:t>Какие вы знаете форматы файлов для сохранения документов?</w:t>
      </w:r>
    </w:p>
    <w:p w:rsidR="00B5029C" w:rsidRPr="00B5029C" w:rsidRDefault="00B5029C" w:rsidP="00B5029C">
      <w:pPr>
        <w:numPr>
          <w:ilvl w:val="0"/>
          <w:numId w:val="35"/>
        </w:numPr>
        <w:suppressAutoHyphens/>
        <w:spacing w:after="0" w:line="360" w:lineRule="auto"/>
        <w:jc w:val="both"/>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Что</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такое</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буфер</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обмена</w:t>
      </w:r>
      <w:proofErr w:type="spellEnd"/>
      <w:r w:rsidRPr="00B5029C">
        <w:rPr>
          <w:rFonts w:ascii="Times New Roman" w:eastAsia="Calibri" w:hAnsi="Times New Roman" w:cs="Times New Roman"/>
          <w:bCs/>
          <w:sz w:val="24"/>
          <w:szCs w:val="24"/>
          <w:lang w:val="en-US" w:bidi="en-US"/>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bidi="en-US"/>
        </w:rPr>
      </w:pPr>
      <w:r w:rsidRPr="00B5029C">
        <w:rPr>
          <w:rFonts w:ascii="Times New Roman" w:eastAsia="Calibri" w:hAnsi="Times New Roman" w:cs="Times New Roman"/>
          <w:bCs/>
          <w:sz w:val="24"/>
          <w:szCs w:val="24"/>
          <w:lang w:val="en-US" w:bidi="en-US"/>
        </w:rPr>
        <w:t>Power</w:t>
      </w:r>
      <w:r w:rsidRPr="00B5029C">
        <w:rPr>
          <w:rFonts w:ascii="Times New Roman" w:eastAsia="Calibri" w:hAnsi="Times New Roman" w:cs="Times New Roman"/>
          <w:bCs/>
          <w:sz w:val="24"/>
          <w:szCs w:val="24"/>
          <w:lang w:bidi="en-US"/>
        </w:rPr>
        <w:t xml:space="preserve"> </w:t>
      </w:r>
      <w:r w:rsidRPr="00B5029C">
        <w:rPr>
          <w:rFonts w:ascii="Times New Roman" w:eastAsia="Calibri" w:hAnsi="Times New Roman" w:cs="Times New Roman"/>
          <w:bCs/>
          <w:sz w:val="24"/>
          <w:szCs w:val="24"/>
          <w:lang w:val="en-US" w:bidi="en-US"/>
        </w:rPr>
        <w:t>Point</w:t>
      </w:r>
      <w:r w:rsidRPr="00B5029C">
        <w:rPr>
          <w:rFonts w:ascii="Times New Roman" w:eastAsia="Calibri" w:hAnsi="Times New Roman" w:cs="Times New Roman"/>
          <w:bCs/>
          <w:sz w:val="24"/>
          <w:szCs w:val="24"/>
          <w:lang w:bidi="en-US"/>
        </w:rPr>
        <w:t xml:space="preserve"> нужен для создания чего?</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bidi="en-US"/>
        </w:rPr>
      </w:pPr>
      <w:r w:rsidRPr="00B5029C">
        <w:rPr>
          <w:rFonts w:ascii="Times New Roman" w:eastAsia="Calibri" w:hAnsi="Times New Roman" w:cs="Times New Roman"/>
          <w:bCs/>
          <w:sz w:val="24"/>
          <w:szCs w:val="24"/>
          <w:lang w:bidi="en-US"/>
        </w:rPr>
        <w:t xml:space="preserve">Какая клавиша прерывает показ слайдов </w:t>
      </w:r>
      <w:r w:rsidRPr="00B5029C">
        <w:rPr>
          <w:rFonts w:ascii="Times New Roman" w:eastAsia="Calibri" w:hAnsi="Times New Roman" w:cs="Times New Roman"/>
          <w:bCs/>
          <w:sz w:val="24"/>
          <w:szCs w:val="24"/>
          <w:lang w:val="kk-KZ" w:bidi="en-US"/>
        </w:rPr>
        <w:t>презентации</w:t>
      </w:r>
      <w:r w:rsidRPr="00B5029C">
        <w:rPr>
          <w:rFonts w:ascii="Times New Roman" w:eastAsia="Calibri" w:hAnsi="Times New Roman" w:cs="Times New Roman"/>
          <w:bCs/>
          <w:sz w:val="24"/>
          <w:szCs w:val="24"/>
          <w:lang w:bidi="en-US"/>
        </w:rPr>
        <w:t xml:space="preserve"> программы </w:t>
      </w:r>
      <w:r w:rsidRPr="00B5029C">
        <w:rPr>
          <w:rFonts w:ascii="Times New Roman" w:eastAsia="Calibri" w:hAnsi="Times New Roman" w:cs="Times New Roman"/>
          <w:bCs/>
          <w:sz w:val="24"/>
          <w:szCs w:val="24"/>
          <w:lang w:val="en-US" w:bidi="en-US"/>
        </w:rPr>
        <w:t>Power</w:t>
      </w:r>
      <w:r w:rsidRPr="00B5029C">
        <w:rPr>
          <w:rFonts w:ascii="Times New Roman" w:eastAsia="Calibri" w:hAnsi="Times New Roman" w:cs="Times New Roman"/>
          <w:bCs/>
          <w:sz w:val="24"/>
          <w:szCs w:val="24"/>
          <w:lang w:bidi="en-US"/>
        </w:rPr>
        <w:t xml:space="preserve"> </w:t>
      </w:r>
      <w:r w:rsidRPr="00B5029C">
        <w:rPr>
          <w:rFonts w:ascii="Times New Roman" w:eastAsia="Calibri" w:hAnsi="Times New Roman" w:cs="Times New Roman"/>
          <w:bCs/>
          <w:sz w:val="24"/>
          <w:szCs w:val="24"/>
          <w:lang w:val="en-US" w:bidi="en-US"/>
        </w:rPr>
        <w:t>Point</w:t>
      </w:r>
      <w:r w:rsidRPr="00B5029C">
        <w:rPr>
          <w:rFonts w:ascii="Times New Roman" w:eastAsia="Calibri" w:hAnsi="Times New Roman" w:cs="Times New Roman"/>
          <w:bCs/>
          <w:sz w:val="24"/>
          <w:szCs w:val="24"/>
          <w:lang w:bidi="en-US"/>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bCs/>
          <w:sz w:val="24"/>
          <w:szCs w:val="24"/>
          <w:lang w:val="en-US" w:bidi="en-US"/>
        </w:rPr>
        <w:t>Что</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такое</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презентация</w:t>
      </w:r>
      <w:proofErr w:type="spellEnd"/>
      <w:r w:rsidRPr="00B5029C">
        <w:rPr>
          <w:rFonts w:ascii="Times New Roman" w:eastAsia="Calibri" w:hAnsi="Times New Roman" w:cs="Times New Roman"/>
          <w:sz w:val="24"/>
          <w:szCs w:val="24"/>
          <w:lang w:val="en-US" w:bidi="en-US"/>
        </w:rPr>
        <w:t xml:space="preserve"> PowerPoint?</w:t>
      </w:r>
    </w:p>
    <w:p w:rsidR="00B5029C" w:rsidRPr="00B5029C" w:rsidRDefault="00B5029C" w:rsidP="00B5029C">
      <w:pPr>
        <w:keepNext/>
        <w:numPr>
          <w:ilvl w:val="0"/>
          <w:numId w:val="35"/>
        </w:numPr>
        <w:suppressAutoHyphens/>
        <w:spacing w:after="0" w:line="240" w:lineRule="auto"/>
        <w:outlineLvl w:val="1"/>
        <w:rPr>
          <w:rFonts w:ascii="Times New Roman" w:eastAsia="Times New Roman" w:hAnsi="Times New Roman" w:cs="Times New Roman"/>
          <w:sz w:val="24"/>
          <w:szCs w:val="24"/>
          <w:lang w:eastAsia="zh-CN"/>
        </w:rPr>
      </w:pPr>
      <w:r w:rsidRPr="00B5029C">
        <w:rPr>
          <w:rFonts w:ascii="Times New Roman" w:eastAsia="Times New Roman" w:hAnsi="Times New Roman" w:cs="Times New Roman"/>
          <w:bCs/>
          <w:sz w:val="24"/>
          <w:szCs w:val="24"/>
          <w:lang w:eastAsia="zh-CN"/>
        </w:rPr>
        <w:t xml:space="preserve">Что такое </w:t>
      </w:r>
      <w:r w:rsidRPr="00B5029C">
        <w:rPr>
          <w:rFonts w:ascii="Times New Roman" w:eastAsia="Times New Roman" w:hAnsi="Times New Roman" w:cs="Times New Roman"/>
          <w:bCs/>
          <w:sz w:val="24"/>
          <w:szCs w:val="24"/>
          <w:lang w:val="en-US" w:eastAsia="zh-CN"/>
        </w:rPr>
        <w:t>Power</w:t>
      </w:r>
      <w:r w:rsidRPr="00B5029C">
        <w:rPr>
          <w:rFonts w:ascii="Times New Roman" w:eastAsia="Times New Roman" w:hAnsi="Times New Roman" w:cs="Times New Roman"/>
          <w:bCs/>
          <w:sz w:val="24"/>
          <w:szCs w:val="24"/>
          <w:lang w:eastAsia="zh-CN"/>
        </w:rPr>
        <w:t xml:space="preserve"> </w:t>
      </w:r>
      <w:r w:rsidRPr="00B5029C">
        <w:rPr>
          <w:rFonts w:ascii="Times New Roman" w:eastAsia="Times New Roman" w:hAnsi="Times New Roman" w:cs="Times New Roman"/>
          <w:bCs/>
          <w:sz w:val="24"/>
          <w:szCs w:val="24"/>
          <w:lang w:val="en-US" w:eastAsia="zh-CN"/>
        </w:rPr>
        <w:t>Point</w:t>
      </w:r>
      <w:r w:rsidRPr="00B5029C">
        <w:rPr>
          <w:rFonts w:ascii="Times New Roman" w:eastAsia="Times New Roman" w:hAnsi="Times New Roman" w:cs="Times New Roman"/>
          <w:sz w:val="24"/>
          <w:szCs w:val="24"/>
          <w:lang w:eastAsia="zh-CN"/>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Какой из графических редакторов является растровым?</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Назначение</w:t>
      </w:r>
      <w:proofErr w:type="spellEnd"/>
      <w:r w:rsidRPr="00B5029C">
        <w:rPr>
          <w:rFonts w:ascii="Times New Roman" w:eastAsia="Calibri" w:hAnsi="Times New Roman" w:cs="Times New Roman"/>
          <w:bCs/>
          <w:sz w:val="24"/>
          <w:szCs w:val="24"/>
          <w:lang w:val="en-US" w:bidi="en-US"/>
        </w:rPr>
        <w:t xml:space="preserve"> Excel?</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bidi="en-US"/>
        </w:rPr>
      </w:pPr>
      <w:r w:rsidRPr="00B5029C">
        <w:rPr>
          <w:rFonts w:ascii="Times New Roman" w:eastAsia="Calibri" w:hAnsi="Times New Roman" w:cs="Times New Roman"/>
          <w:bCs/>
          <w:sz w:val="24"/>
          <w:szCs w:val="24"/>
          <w:lang w:bidi="en-US"/>
        </w:rPr>
        <w:t>Из чего состоит Электронная таблица?</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val="en-US" w:bidi="en-US"/>
        </w:rPr>
      </w:pPr>
      <w:proofErr w:type="spellStart"/>
      <w:r w:rsidRPr="00B5029C">
        <w:rPr>
          <w:rFonts w:ascii="Times New Roman" w:eastAsia="Calibri" w:hAnsi="Times New Roman" w:cs="Times New Roman"/>
          <w:bCs/>
          <w:sz w:val="24"/>
          <w:szCs w:val="24"/>
          <w:lang w:val="en-US" w:bidi="en-US"/>
        </w:rPr>
        <w:t>Где</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располагаются</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Ячейки</w:t>
      </w:r>
      <w:proofErr w:type="spellEnd"/>
      <w:r w:rsidRPr="00B5029C">
        <w:rPr>
          <w:rFonts w:ascii="Times New Roman" w:eastAsia="Calibri" w:hAnsi="Times New Roman" w:cs="Times New Roman"/>
          <w:bCs/>
          <w:sz w:val="24"/>
          <w:szCs w:val="24"/>
          <w:lang w:val="en-US" w:bidi="en-US"/>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val="en-US" w:bidi="en-US"/>
        </w:rPr>
      </w:pPr>
      <w:r w:rsidRPr="00B5029C">
        <w:rPr>
          <w:rFonts w:ascii="Times New Roman" w:eastAsia="Calibri" w:hAnsi="Times New Roman" w:cs="Times New Roman"/>
          <w:bCs/>
          <w:sz w:val="24"/>
          <w:szCs w:val="24"/>
          <w:lang w:bidi="en-US"/>
        </w:rPr>
        <w:t xml:space="preserve">В электронной таблице выделены ячейки </w:t>
      </w:r>
      <w:r w:rsidRPr="00B5029C">
        <w:rPr>
          <w:rFonts w:ascii="Times New Roman" w:eastAsia="Calibri" w:hAnsi="Times New Roman" w:cs="Times New Roman"/>
          <w:bCs/>
          <w:sz w:val="24"/>
          <w:szCs w:val="24"/>
          <w:lang w:val="en-US" w:bidi="en-US"/>
        </w:rPr>
        <w:t>A</w:t>
      </w:r>
      <w:r w:rsidRPr="00B5029C">
        <w:rPr>
          <w:rFonts w:ascii="Times New Roman" w:eastAsia="Calibri" w:hAnsi="Times New Roman" w:cs="Times New Roman"/>
          <w:bCs/>
          <w:sz w:val="24"/>
          <w:szCs w:val="24"/>
          <w:lang w:bidi="en-US"/>
        </w:rPr>
        <w:t>1:</w:t>
      </w:r>
      <w:r w:rsidRPr="00B5029C">
        <w:rPr>
          <w:rFonts w:ascii="Times New Roman" w:eastAsia="Calibri" w:hAnsi="Times New Roman" w:cs="Times New Roman"/>
          <w:bCs/>
          <w:sz w:val="24"/>
          <w:szCs w:val="24"/>
          <w:lang w:val="en-US" w:bidi="en-US"/>
        </w:rPr>
        <w:t>B</w:t>
      </w:r>
      <w:r w:rsidRPr="00B5029C">
        <w:rPr>
          <w:rFonts w:ascii="Times New Roman" w:eastAsia="Calibri" w:hAnsi="Times New Roman" w:cs="Times New Roman"/>
          <w:bCs/>
          <w:sz w:val="24"/>
          <w:szCs w:val="24"/>
          <w:lang w:bidi="en-US"/>
        </w:rPr>
        <w:t xml:space="preserve">3. </w:t>
      </w:r>
      <w:proofErr w:type="spellStart"/>
      <w:r w:rsidRPr="00B5029C">
        <w:rPr>
          <w:rFonts w:ascii="Times New Roman" w:eastAsia="Calibri" w:hAnsi="Times New Roman" w:cs="Times New Roman"/>
          <w:bCs/>
          <w:sz w:val="24"/>
          <w:szCs w:val="24"/>
          <w:lang w:val="en-US" w:bidi="en-US"/>
        </w:rPr>
        <w:t>Сколько</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ячеек</w:t>
      </w:r>
      <w:proofErr w:type="spellEnd"/>
      <w:r w:rsidRPr="00B5029C">
        <w:rPr>
          <w:rFonts w:ascii="Times New Roman" w:eastAsia="Calibri" w:hAnsi="Times New Roman" w:cs="Times New Roman"/>
          <w:bCs/>
          <w:sz w:val="24"/>
          <w:szCs w:val="24"/>
          <w:lang w:val="en-US" w:bidi="en-US"/>
        </w:rPr>
        <w:t xml:space="preserve"> </w:t>
      </w:r>
      <w:proofErr w:type="spellStart"/>
      <w:r w:rsidRPr="00B5029C">
        <w:rPr>
          <w:rFonts w:ascii="Times New Roman" w:eastAsia="Calibri" w:hAnsi="Times New Roman" w:cs="Times New Roman"/>
          <w:bCs/>
          <w:sz w:val="24"/>
          <w:szCs w:val="24"/>
          <w:lang w:val="en-US" w:bidi="en-US"/>
        </w:rPr>
        <w:t>выделено</w:t>
      </w:r>
      <w:proofErr w:type="spellEnd"/>
      <w:r w:rsidRPr="00B5029C">
        <w:rPr>
          <w:rFonts w:ascii="Times New Roman" w:eastAsia="Calibri" w:hAnsi="Times New Roman" w:cs="Times New Roman"/>
          <w:bCs/>
          <w:sz w:val="24"/>
          <w:szCs w:val="24"/>
          <w:lang w:val="en-US" w:bidi="en-US"/>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bidi="en-US"/>
        </w:rPr>
      </w:pPr>
      <w:r w:rsidRPr="00B5029C">
        <w:rPr>
          <w:rFonts w:ascii="Times New Roman" w:eastAsia="Calibri" w:hAnsi="Times New Roman" w:cs="Times New Roman"/>
          <w:bCs/>
          <w:sz w:val="24"/>
          <w:szCs w:val="24"/>
          <w:lang w:bidi="en-US"/>
        </w:rPr>
        <w:t>Можно ли на одном листе создавать несколько диаграмм?</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bCs/>
          <w:sz w:val="24"/>
          <w:szCs w:val="24"/>
          <w:lang w:bidi="en-US"/>
        </w:rPr>
      </w:pPr>
      <w:r w:rsidRPr="00B5029C">
        <w:rPr>
          <w:rFonts w:ascii="Times New Roman" w:eastAsia="Calibri" w:hAnsi="Times New Roman" w:cs="Times New Roman"/>
          <w:bCs/>
          <w:sz w:val="24"/>
          <w:szCs w:val="24"/>
          <w:lang w:bidi="en-US"/>
        </w:rPr>
        <w:t>Можно ли редактировать ячейки с формулами?</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Что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такое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База</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данных</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sz w:val="24"/>
          <w:szCs w:val="24"/>
          <w:lang w:bidi="en-US"/>
        </w:rPr>
      </w:pPr>
      <w:proofErr w:type="gramStart"/>
      <w:r w:rsidRPr="00B5029C">
        <w:rPr>
          <w:rFonts w:ascii="Times New Roman" w:eastAsia="Calibri" w:hAnsi="Times New Roman" w:cs="Times New Roman"/>
          <w:sz w:val="24"/>
          <w:szCs w:val="24"/>
          <w:lang w:bidi="en-US"/>
        </w:rPr>
        <w:t>Какие БД наиболее распространенными в практике?</w:t>
      </w:r>
      <w:proofErr w:type="gramEnd"/>
    </w:p>
    <w:p w:rsidR="00B5029C" w:rsidRPr="00B5029C" w:rsidRDefault="00B5029C" w:rsidP="00B5029C">
      <w:pPr>
        <w:numPr>
          <w:ilvl w:val="0"/>
          <w:numId w:val="3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lastRenderedPageBreak/>
        <w:t>Что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такое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Глобальная</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сеть</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Что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такое</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модем</w:t>
      </w:r>
      <w:proofErr w:type="spellEnd"/>
      <w:r w:rsidRPr="00B5029C">
        <w:rPr>
          <w:rFonts w:ascii="Times New Roman" w:eastAsia="Calibri" w:hAnsi="Times New Roman" w:cs="Times New Roman"/>
          <w:sz w:val="24"/>
          <w:szCs w:val="24"/>
          <w:lang w:val="en-US" w:bidi="en-US"/>
        </w:rPr>
        <w:t>?</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Для чего служит почтовый ящик?</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sz w:val="24"/>
          <w:szCs w:val="24"/>
          <w:lang w:val="en-US" w:bidi="en-US"/>
        </w:rPr>
      </w:pPr>
      <w:proofErr w:type="spellStart"/>
      <w:r w:rsidRPr="00B5029C">
        <w:rPr>
          <w:rFonts w:ascii="Times New Roman" w:eastAsia="Calibri" w:hAnsi="Times New Roman" w:cs="Times New Roman"/>
          <w:sz w:val="24"/>
          <w:szCs w:val="24"/>
          <w:lang w:val="en-US" w:bidi="en-US"/>
        </w:rPr>
        <w:t>Что</w:t>
      </w:r>
      <w:proofErr w:type="spellEnd"/>
      <w:r w:rsidRPr="00B5029C">
        <w:rPr>
          <w:rFonts w:ascii="Times New Roman" w:eastAsia="Calibri" w:hAnsi="Times New Roman" w:cs="Times New Roman"/>
          <w:sz w:val="24"/>
          <w:szCs w:val="24"/>
          <w:lang w:val="en-US" w:bidi="en-US"/>
        </w:rPr>
        <w:t xml:space="preserve"> </w:t>
      </w:r>
      <w:proofErr w:type="spellStart"/>
      <w:r w:rsidRPr="00B5029C">
        <w:rPr>
          <w:rFonts w:ascii="Times New Roman" w:eastAsia="Calibri" w:hAnsi="Times New Roman" w:cs="Times New Roman"/>
          <w:sz w:val="24"/>
          <w:szCs w:val="24"/>
          <w:lang w:val="en-US" w:bidi="en-US"/>
        </w:rPr>
        <w:t>такое</w:t>
      </w:r>
      <w:proofErr w:type="spellEnd"/>
      <w:r w:rsidRPr="00B5029C">
        <w:rPr>
          <w:rFonts w:ascii="Times New Roman" w:eastAsia="Calibri" w:hAnsi="Times New Roman" w:cs="Times New Roman"/>
          <w:sz w:val="24"/>
          <w:szCs w:val="24"/>
          <w:lang w:val="en-US" w:bidi="en-US"/>
        </w:rPr>
        <w:t xml:space="preserve"> E-mail?</w:t>
      </w:r>
    </w:p>
    <w:p w:rsidR="00B5029C" w:rsidRPr="00B5029C" w:rsidRDefault="00B5029C" w:rsidP="00B5029C">
      <w:pPr>
        <w:numPr>
          <w:ilvl w:val="0"/>
          <w:numId w:val="35"/>
        </w:numPr>
        <w:suppressAutoHyphens/>
        <w:spacing w:after="0" w:line="240" w:lineRule="auto"/>
        <w:rPr>
          <w:rFonts w:ascii="Times New Roman" w:eastAsia="Calibri" w:hAnsi="Times New Roman" w:cs="Times New Roman"/>
          <w:sz w:val="24"/>
          <w:szCs w:val="24"/>
          <w:lang w:bidi="en-US"/>
        </w:rPr>
      </w:pPr>
      <w:r w:rsidRPr="00B5029C">
        <w:rPr>
          <w:rFonts w:ascii="Times New Roman" w:eastAsia="Calibri" w:hAnsi="Times New Roman" w:cs="Times New Roman"/>
          <w:sz w:val="24"/>
          <w:szCs w:val="24"/>
          <w:lang w:bidi="en-US"/>
        </w:rPr>
        <w:t xml:space="preserve">Для просмотра </w:t>
      </w:r>
      <w:r w:rsidRPr="00B5029C">
        <w:rPr>
          <w:rFonts w:ascii="Times New Roman" w:eastAsia="Calibri" w:hAnsi="Times New Roman" w:cs="Times New Roman"/>
          <w:sz w:val="24"/>
          <w:szCs w:val="24"/>
          <w:lang w:val="en-US" w:bidi="en-US"/>
        </w:rPr>
        <w:t>WEB</w:t>
      </w:r>
      <w:r w:rsidRPr="00B5029C">
        <w:rPr>
          <w:rFonts w:ascii="Times New Roman" w:eastAsia="Calibri" w:hAnsi="Times New Roman" w:cs="Times New Roman"/>
          <w:sz w:val="24"/>
          <w:szCs w:val="24"/>
          <w:lang w:bidi="en-US"/>
        </w:rPr>
        <w:t xml:space="preserve">-страниц </w:t>
      </w:r>
      <w:proofErr w:type="gramStart"/>
      <w:r w:rsidRPr="00B5029C">
        <w:rPr>
          <w:rFonts w:ascii="Times New Roman" w:eastAsia="Calibri" w:hAnsi="Times New Roman" w:cs="Times New Roman"/>
          <w:sz w:val="24"/>
          <w:szCs w:val="24"/>
          <w:lang w:bidi="en-US"/>
        </w:rPr>
        <w:t>предназначены</w:t>
      </w:r>
      <w:proofErr w:type="gramEnd"/>
      <w:r w:rsidRPr="00B5029C">
        <w:rPr>
          <w:rFonts w:ascii="Times New Roman" w:eastAsia="Calibri" w:hAnsi="Times New Roman" w:cs="Times New Roman"/>
          <w:sz w:val="24"/>
          <w:szCs w:val="24"/>
          <w:lang w:bidi="en-US"/>
        </w:rPr>
        <w:t xml:space="preserve"> какие программы?</w:t>
      </w:r>
    </w:p>
    <w:p w:rsidR="00B5029C" w:rsidRPr="00B5029C" w:rsidRDefault="00B5029C" w:rsidP="00B5029C">
      <w:pPr>
        <w:rPr>
          <w:rFonts w:ascii="Times New Roman" w:eastAsia="Calibri" w:hAnsi="Times New Roman" w:cs="Times New Roman"/>
          <w:b/>
          <w:bCs/>
          <w:sz w:val="24"/>
          <w:szCs w:val="24"/>
          <w:lang w:bidi="en-US"/>
        </w:rPr>
      </w:pPr>
    </w:p>
    <w:p w:rsidR="00B5029C" w:rsidRPr="00B5029C" w:rsidRDefault="00B5029C" w:rsidP="00B5029C">
      <w:pPr>
        <w:suppressAutoHyphens/>
        <w:autoSpaceDE w:val="0"/>
        <w:spacing w:after="0" w:line="360" w:lineRule="auto"/>
        <w:jc w:val="both"/>
        <w:rPr>
          <w:rFonts w:ascii="Times New Roman" w:eastAsia="Times New Roman" w:hAnsi="Times New Roman" w:cs="Times New Roman"/>
          <w:b/>
          <w:iCs/>
          <w:color w:val="000000"/>
          <w:sz w:val="24"/>
          <w:szCs w:val="24"/>
          <w:lang w:eastAsia="zh-CN"/>
        </w:rPr>
      </w:pPr>
      <w:r w:rsidRPr="00B5029C">
        <w:rPr>
          <w:rFonts w:ascii="Times New Roman" w:eastAsia="Times New Roman" w:hAnsi="Times New Roman" w:cs="Times New Roman"/>
          <w:b/>
          <w:bCs/>
          <w:color w:val="000000"/>
          <w:sz w:val="24"/>
          <w:szCs w:val="24"/>
          <w:lang w:eastAsia="zh-CN"/>
        </w:rPr>
        <w:t xml:space="preserve">5. Перечень материалов и оборудования,  допущенных к использованию </w:t>
      </w:r>
      <w:r w:rsidRPr="00B5029C">
        <w:rPr>
          <w:rFonts w:ascii="Times New Roman" w:eastAsia="Times New Roman" w:hAnsi="Times New Roman" w:cs="Times New Roman"/>
          <w:b/>
          <w:iCs/>
          <w:color w:val="000000"/>
          <w:sz w:val="24"/>
          <w:szCs w:val="24"/>
          <w:lang w:eastAsia="zh-CN"/>
        </w:rPr>
        <w:t xml:space="preserve">на дифференцированном зачете </w:t>
      </w:r>
    </w:p>
    <w:p w:rsidR="00B5029C" w:rsidRPr="00B5029C" w:rsidRDefault="00B5029C" w:rsidP="00B5029C">
      <w:pPr>
        <w:tabs>
          <w:tab w:val="left" w:pos="975"/>
          <w:tab w:val="left" w:pos="1020"/>
        </w:tabs>
        <w:suppressAutoHyphens/>
        <w:autoSpaceDE w:val="0"/>
        <w:spacing w:after="0" w:line="360" w:lineRule="auto"/>
        <w:ind w:firstLine="615"/>
        <w:jc w:val="both"/>
        <w:rPr>
          <w:rFonts w:ascii="Times New Roman" w:eastAsia="Times New Roman" w:hAnsi="Times New Roman" w:cs="Times New Roman"/>
          <w:bCs/>
          <w:color w:val="000000"/>
          <w:sz w:val="24"/>
          <w:szCs w:val="24"/>
          <w:lang w:eastAsia="zh-CN"/>
        </w:rPr>
      </w:pPr>
      <w:r w:rsidRPr="00B5029C">
        <w:rPr>
          <w:rFonts w:ascii="Times New Roman" w:eastAsia="Times New Roman" w:hAnsi="Times New Roman" w:cs="Times New Roman"/>
          <w:color w:val="000000"/>
          <w:sz w:val="24"/>
          <w:szCs w:val="24"/>
          <w:lang w:eastAsia="zh-CN"/>
        </w:rPr>
        <w:t xml:space="preserve">1. </w:t>
      </w:r>
      <w:r w:rsidRPr="00B5029C">
        <w:rPr>
          <w:rFonts w:ascii="Times New Roman" w:eastAsia="Times New Roman" w:hAnsi="Times New Roman" w:cs="Times New Roman"/>
          <w:bCs/>
          <w:color w:val="000000"/>
          <w:sz w:val="24"/>
          <w:szCs w:val="24"/>
          <w:lang w:eastAsia="zh-CN"/>
        </w:rPr>
        <w:t>учебная лаборатория информатики и информационно-коммуникационных технологий.</w:t>
      </w:r>
    </w:p>
    <w:p w:rsidR="00B5029C" w:rsidRPr="00B5029C" w:rsidRDefault="00B5029C" w:rsidP="00B5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615"/>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2. проектор, экран, системное программное обеспечение, программное обеспечение общего назначения, программное обеспечение специального назначения, соответствующее профессиональному направлению бедующей профессии, обучающие и контролирующие программы.</w:t>
      </w:r>
    </w:p>
    <w:p w:rsidR="00B5029C" w:rsidRPr="00B5029C" w:rsidRDefault="00B5029C" w:rsidP="00B5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615"/>
        <w:jc w:val="both"/>
        <w:rPr>
          <w:rFonts w:ascii="Times New Roman" w:eastAsia="Times New Roman" w:hAnsi="Times New Roman" w:cs="Times New Roman"/>
          <w:sz w:val="24"/>
          <w:szCs w:val="24"/>
          <w:lang w:eastAsia="zh-CN"/>
        </w:rPr>
      </w:pPr>
      <w:r w:rsidRPr="00B5029C">
        <w:rPr>
          <w:rFonts w:ascii="Times New Roman" w:eastAsia="Times New Roman" w:hAnsi="Times New Roman" w:cs="Times New Roman"/>
          <w:sz w:val="24"/>
          <w:szCs w:val="24"/>
          <w:lang w:eastAsia="zh-CN"/>
        </w:rPr>
        <w:t xml:space="preserve">3. рабочее место преподавателя и 10 рабочих мест для обучаемых, оборудованных персональными компьютерами, объединенными в локальную сеть, сетевое оборудование, принтер, сканер, проектор, </w:t>
      </w:r>
      <w:proofErr w:type="gramStart"/>
      <w:r w:rsidRPr="00B5029C">
        <w:rPr>
          <w:rFonts w:ascii="Times New Roman" w:eastAsia="Times New Roman" w:hAnsi="Times New Roman" w:cs="Times New Roman"/>
          <w:sz w:val="24"/>
          <w:szCs w:val="24"/>
          <w:lang w:eastAsia="zh-CN"/>
        </w:rPr>
        <w:t>установленные</w:t>
      </w:r>
      <w:proofErr w:type="gramEnd"/>
      <w:r w:rsidRPr="00B5029C">
        <w:rPr>
          <w:rFonts w:ascii="Times New Roman" w:eastAsia="Times New Roman" w:hAnsi="Times New Roman" w:cs="Times New Roman"/>
          <w:sz w:val="24"/>
          <w:szCs w:val="24"/>
          <w:lang w:eastAsia="zh-CN"/>
        </w:rPr>
        <w:t xml:space="preserve"> на рабочем месте преподавателя.</w:t>
      </w:r>
    </w:p>
    <w:p w:rsidR="00B5029C" w:rsidRPr="00B5029C" w:rsidRDefault="00B5029C" w:rsidP="00B5029C">
      <w:pPr>
        <w:spacing w:after="0" w:line="240" w:lineRule="auto"/>
        <w:jc w:val="center"/>
        <w:rPr>
          <w:rFonts w:ascii="Times New Roman" w:eastAsia="Calibri" w:hAnsi="Times New Roman" w:cs="Times New Roman"/>
          <w:sz w:val="24"/>
          <w:szCs w:val="24"/>
          <w:lang w:eastAsia="ru-RU" w:bidi="en-US"/>
        </w:rPr>
      </w:pPr>
    </w:p>
    <w:p w:rsidR="00B5029C" w:rsidRPr="00B5029C" w:rsidRDefault="00B5029C" w:rsidP="00B5029C">
      <w:pPr>
        <w:spacing w:after="0" w:line="240" w:lineRule="auto"/>
        <w:jc w:val="center"/>
        <w:rPr>
          <w:rFonts w:ascii="Times New Roman" w:eastAsia="Calibri" w:hAnsi="Times New Roman" w:cs="Times New Roman"/>
          <w:sz w:val="24"/>
          <w:szCs w:val="24"/>
          <w:lang w:eastAsia="ru-RU" w:bidi="en-US"/>
        </w:rPr>
      </w:pPr>
    </w:p>
    <w:p w:rsidR="00B5029C" w:rsidRPr="00B5029C" w:rsidRDefault="00B5029C" w:rsidP="00B5029C">
      <w:pPr>
        <w:spacing w:after="0" w:line="240" w:lineRule="auto"/>
        <w:jc w:val="center"/>
        <w:rPr>
          <w:rFonts w:ascii="Times New Roman" w:eastAsia="Calibri" w:hAnsi="Times New Roman" w:cs="Times New Roman"/>
          <w:sz w:val="24"/>
          <w:szCs w:val="24"/>
          <w:lang w:eastAsia="ru-RU" w:bidi="en-US"/>
        </w:rPr>
      </w:pPr>
    </w:p>
    <w:p w:rsidR="00B5029C" w:rsidRPr="00B5029C" w:rsidRDefault="00B5029C" w:rsidP="00B5029C">
      <w:pPr>
        <w:spacing w:after="0" w:line="240" w:lineRule="auto"/>
        <w:jc w:val="center"/>
        <w:rPr>
          <w:rFonts w:ascii="Times New Roman" w:eastAsia="Calibri" w:hAnsi="Times New Roman" w:cs="Times New Roman"/>
          <w:sz w:val="24"/>
          <w:szCs w:val="24"/>
          <w:lang w:eastAsia="ru-RU" w:bidi="en-US"/>
        </w:rPr>
      </w:pPr>
    </w:p>
    <w:p w:rsidR="00B5029C" w:rsidRPr="00B5029C" w:rsidRDefault="00B5029C" w:rsidP="00B5029C">
      <w:pPr>
        <w:spacing w:after="0" w:line="240" w:lineRule="auto"/>
        <w:jc w:val="center"/>
        <w:rPr>
          <w:rFonts w:ascii="Times New Roman" w:eastAsia="Calibri" w:hAnsi="Times New Roman" w:cs="Times New Roman"/>
          <w:sz w:val="24"/>
          <w:szCs w:val="24"/>
          <w:lang w:eastAsia="ru-RU" w:bidi="en-US"/>
        </w:rPr>
      </w:pPr>
    </w:p>
    <w:p w:rsidR="00B5029C" w:rsidRPr="00B5029C" w:rsidRDefault="00B5029C" w:rsidP="00B5029C">
      <w:pPr>
        <w:rPr>
          <w:rFonts w:ascii="Times New Roman" w:eastAsia="Calibri" w:hAnsi="Times New Roman" w:cs="Times New Roman"/>
          <w:sz w:val="24"/>
          <w:szCs w:val="24"/>
          <w:lang w:bidi="en-US"/>
        </w:rPr>
      </w:pPr>
      <w:r w:rsidRPr="00B5029C">
        <w:rPr>
          <w:rFonts w:ascii="Times New Roman" w:eastAsia="Calibri" w:hAnsi="Times New Roman" w:cs="Times New Roman"/>
          <w:b/>
          <w:sz w:val="24"/>
          <w:szCs w:val="24"/>
          <w:lang w:eastAsia="ru-RU" w:bidi="en-US"/>
        </w:rPr>
        <w:br w:type="page"/>
      </w:r>
    </w:p>
    <w:p w:rsidR="00B5029C" w:rsidRPr="00B5029C" w:rsidRDefault="00B5029C" w:rsidP="00B5029C">
      <w:pPr>
        <w:jc w:val="center"/>
      </w:pPr>
    </w:p>
    <w:sectPr w:rsidR="00B5029C" w:rsidRPr="00B5029C" w:rsidSect="00027919">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6E8" w:rsidRDefault="000D36E8" w:rsidP="000D36E8">
      <w:pPr>
        <w:spacing w:after="0" w:line="240" w:lineRule="auto"/>
      </w:pPr>
      <w:r>
        <w:separator/>
      </w:r>
    </w:p>
  </w:endnote>
  <w:endnote w:type="continuationSeparator" w:id="0">
    <w:p w:rsidR="000D36E8" w:rsidRDefault="000D36E8" w:rsidP="000D3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6E8" w:rsidRDefault="000D36E8" w:rsidP="000D36E8">
      <w:pPr>
        <w:spacing w:after="0" w:line="240" w:lineRule="auto"/>
      </w:pPr>
      <w:r>
        <w:separator/>
      </w:r>
    </w:p>
  </w:footnote>
  <w:footnote w:type="continuationSeparator" w:id="0">
    <w:p w:rsidR="000D36E8" w:rsidRDefault="000D36E8" w:rsidP="000D36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lowerLetter"/>
      <w:lvlText w:val="%1)"/>
      <w:lvlJc w:val="left"/>
      <w:pPr>
        <w:tabs>
          <w:tab w:val="num" w:pos="0"/>
        </w:tabs>
        <w:ind w:left="720" w:hanging="360"/>
      </w:pPr>
      <w:rPr>
        <w:b w:val="0"/>
        <w:color w:val="auto"/>
      </w:rPr>
    </w:lvl>
  </w:abstractNum>
  <w:abstractNum w:abstractNumId="2">
    <w:nsid w:val="00000003"/>
    <w:multiLevelType w:val="singleLevel"/>
    <w:tmpl w:val="00000003"/>
    <w:name w:val="WW8Num3"/>
    <w:lvl w:ilvl="0">
      <w:start w:val="1"/>
      <w:numFmt w:val="lowerLetter"/>
      <w:lvlText w:val="%1)"/>
      <w:lvlJc w:val="left"/>
      <w:pPr>
        <w:tabs>
          <w:tab w:val="num" w:pos="0"/>
        </w:tabs>
        <w:ind w:left="720" w:hanging="360"/>
      </w:pPr>
      <w:rPr>
        <w:b w:val="0"/>
        <w:color w:val="auto"/>
      </w:r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singleLevel"/>
    <w:tmpl w:val="00000005"/>
    <w:name w:val="WW8Num5"/>
    <w:lvl w:ilvl="0">
      <w:start w:val="1"/>
      <w:numFmt w:val="lowerLetter"/>
      <w:lvlText w:val="%1)"/>
      <w:lvlJc w:val="left"/>
      <w:pPr>
        <w:tabs>
          <w:tab w:val="num" w:pos="0"/>
        </w:tabs>
        <w:ind w:left="720" w:hanging="360"/>
      </w:pPr>
      <w:rPr>
        <w:b w:val="0"/>
      </w:rPr>
    </w:lvl>
  </w:abstractNum>
  <w:abstractNum w:abstractNumId="5">
    <w:nsid w:val="00000006"/>
    <w:multiLevelType w:val="singleLevel"/>
    <w:tmpl w:val="00000006"/>
    <w:name w:val="WW8Num6"/>
    <w:lvl w:ilvl="0">
      <w:start w:val="1"/>
      <w:numFmt w:val="lowerLetter"/>
      <w:lvlText w:val="%1)"/>
      <w:lvlJc w:val="left"/>
      <w:pPr>
        <w:tabs>
          <w:tab w:val="num" w:pos="0"/>
        </w:tabs>
        <w:ind w:left="720" w:hanging="360"/>
      </w:pPr>
      <w:rPr>
        <w:b w:val="0"/>
      </w:rPr>
    </w:lvl>
  </w:abstractNum>
  <w:abstractNum w:abstractNumId="6">
    <w:nsid w:val="00000007"/>
    <w:multiLevelType w:val="singleLevel"/>
    <w:tmpl w:val="00000007"/>
    <w:name w:val="WW8Num7"/>
    <w:lvl w:ilvl="0">
      <w:start w:val="1"/>
      <w:numFmt w:val="lowerLetter"/>
      <w:lvlText w:val="%1)"/>
      <w:lvlJc w:val="left"/>
      <w:pPr>
        <w:tabs>
          <w:tab w:val="num" w:pos="0"/>
        </w:tabs>
        <w:ind w:left="720" w:hanging="360"/>
      </w:pPr>
      <w:rPr>
        <w:b w:val="0"/>
        <w:color w:val="auto"/>
      </w:rPr>
    </w:lvl>
  </w:abstractNum>
  <w:abstractNum w:abstractNumId="7">
    <w:nsid w:val="00000008"/>
    <w:multiLevelType w:val="singleLevel"/>
    <w:tmpl w:val="00000008"/>
    <w:name w:val="WW8Num8"/>
    <w:lvl w:ilvl="0">
      <w:start w:val="1"/>
      <w:numFmt w:val="lowerLetter"/>
      <w:lvlText w:val="%1)"/>
      <w:lvlJc w:val="left"/>
      <w:pPr>
        <w:tabs>
          <w:tab w:val="num" w:pos="0"/>
        </w:tabs>
        <w:ind w:left="720" w:hanging="360"/>
      </w:pPr>
      <w:rPr>
        <w:b w:val="0"/>
      </w:rPr>
    </w:lvl>
  </w:abstractNum>
  <w:abstractNum w:abstractNumId="8">
    <w:nsid w:val="00000009"/>
    <w:multiLevelType w:val="singleLevel"/>
    <w:tmpl w:val="00000009"/>
    <w:name w:val="WW8Num9"/>
    <w:lvl w:ilvl="0">
      <w:start w:val="1"/>
      <w:numFmt w:val="lowerLetter"/>
      <w:lvlText w:val="%1)"/>
      <w:lvlJc w:val="left"/>
      <w:pPr>
        <w:tabs>
          <w:tab w:val="num" w:pos="0"/>
        </w:tabs>
        <w:ind w:left="720" w:hanging="360"/>
      </w:pPr>
      <w:rPr>
        <w:b w:val="0"/>
      </w:rPr>
    </w:lvl>
  </w:abstractNum>
  <w:abstractNum w:abstractNumId="9">
    <w:nsid w:val="0000000A"/>
    <w:multiLevelType w:val="singleLevel"/>
    <w:tmpl w:val="0000000A"/>
    <w:name w:val="WW8Num10"/>
    <w:lvl w:ilvl="0">
      <w:start w:val="1"/>
      <w:numFmt w:val="lowerLetter"/>
      <w:lvlText w:val="%1)"/>
      <w:lvlJc w:val="left"/>
      <w:pPr>
        <w:tabs>
          <w:tab w:val="num" w:pos="0"/>
        </w:tabs>
        <w:ind w:left="720" w:hanging="360"/>
      </w:pPr>
      <w:rPr>
        <w:b w:val="0"/>
      </w:rPr>
    </w:lvl>
  </w:abstractNum>
  <w:abstractNum w:abstractNumId="10">
    <w:nsid w:val="0000000B"/>
    <w:multiLevelType w:val="singleLevel"/>
    <w:tmpl w:val="0000000B"/>
    <w:name w:val="WW8Num11"/>
    <w:lvl w:ilvl="0">
      <w:start w:val="1"/>
      <w:numFmt w:val="lowerLetter"/>
      <w:lvlText w:val="%1)"/>
      <w:lvlJc w:val="left"/>
      <w:pPr>
        <w:tabs>
          <w:tab w:val="num" w:pos="0"/>
        </w:tabs>
        <w:ind w:left="720" w:hanging="360"/>
      </w:pPr>
      <w:rPr>
        <w:b w:val="0"/>
      </w:rPr>
    </w:lvl>
  </w:abstractNum>
  <w:abstractNum w:abstractNumId="11">
    <w:nsid w:val="0000000C"/>
    <w:multiLevelType w:val="singleLevel"/>
    <w:tmpl w:val="0000000C"/>
    <w:name w:val="WW8Num12"/>
    <w:lvl w:ilvl="0">
      <w:start w:val="1"/>
      <w:numFmt w:val="lowerLetter"/>
      <w:lvlText w:val="%1)"/>
      <w:lvlJc w:val="left"/>
      <w:pPr>
        <w:tabs>
          <w:tab w:val="num" w:pos="0"/>
        </w:tabs>
        <w:ind w:left="720" w:hanging="360"/>
      </w:pPr>
      <w:rPr>
        <w:b w:val="0"/>
      </w:rPr>
    </w:lvl>
  </w:abstractNum>
  <w:abstractNum w:abstractNumId="12">
    <w:nsid w:val="0000000D"/>
    <w:multiLevelType w:val="singleLevel"/>
    <w:tmpl w:val="0000000D"/>
    <w:name w:val="WW8Num13"/>
    <w:lvl w:ilvl="0">
      <w:start w:val="1"/>
      <w:numFmt w:val="lowerLetter"/>
      <w:lvlText w:val="%1)"/>
      <w:lvlJc w:val="left"/>
      <w:pPr>
        <w:tabs>
          <w:tab w:val="num" w:pos="0"/>
        </w:tabs>
        <w:ind w:left="720" w:hanging="360"/>
      </w:pPr>
      <w:rPr>
        <w:b w:val="0"/>
      </w:rPr>
    </w:lvl>
  </w:abstractNum>
  <w:abstractNum w:abstractNumId="13">
    <w:nsid w:val="0000000E"/>
    <w:multiLevelType w:val="singleLevel"/>
    <w:tmpl w:val="0000000E"/>
    <w:name w:val="WW8Num14"/>
    <w:lvl w:ilvl="0">
      <w:start w:val="1"/>
      <w:numFmt w:val="lowerLetter"/>
      <w:lvlText w:val="%1)"/>
      <w:lvlJc w:val="left"/>
      <w:pPr>
        <w:tabs>
          <w:tab w:val="num" w:pos="0"/>
        </w:tabs>
        <w:ind w:left="720" w:hanging="360"/>
      </w:pPr>
      <w:rPr>
        <w:b w:val="0"/>
      </w:rPr>
    </w:lvl>
  </w:abstractNum>
  <w:abstractNum w:abstractNumId="14">
    <w:nsid w:val="0000000F"/>
    <w:multiLevelType w:val="singleLevel"/>
    <w:tmpl w:val="0000000F"/>
    <w:name w:val="WW8Num15"/>
    <w:lvl w:ilvl="0">
      <w:start w:val="1"/>
      <w:numFmt w:val="lowerLetter"/>
      <w:lvlText w:val="%1)"/>
      <w:lvlJc w:val="left"/>
      <w:pPr>
        <w:tabs>
          <w:tab w:val="num" w:pos="0"/>
        </w:tabs>
        <w:ind w:left="720" w:hanging="360"/>
      </w:pPr>
    </w:lvl>
  </w:abstractNum>
  <w:abstractNum w:abstractNumId="15">
    <w:nsid w:val="00000010"/>
    <w:multiLevelType w:val="singleLevel"/>
    <w:tmpl w:val="00000010"/>
    <w:name w:val="WW8Num16"/>
    <w:lvl w:ilvl="0">
      <w:start w:val="1"/>
      <w:numFmt w:val="lowerLetter"/>
      <w:lvlText w:val="%1)"/>
      <w:lvlJc w:val="left"/>
      <w:pPr>
        <w:tabs>
          <w:tab w:val="num" w:pos="0"/>
        </w:tabs>
        <w:ind w:left="720" w:hanging="360"/>
      </w:pPr>
      <w:rPr>
        <w:b w:val="0"/>
        <w:color w:val="auto"/>
      </w:rPr>
    </w:lvl>
  </w:abstractNum>
  <w:abstractNum w:abstractNumId="16">
    <w:nsid w:val="00000011"/>
    <w:multiLevelType w:val="singleLevel"/>
    <w:tmpl w:val="00000011"/>
    <w:name w:val="WW8Num17"/>
    <w:lvl w:ilvl="0">
      <w:start w:val="1"/>
      <w:numFmt w:val="lowerLetter"/>
      <w:lvlText w:val="%1)"/>
      <w:lvlJc w:val="left"/>
      <w:pPr>
        <w:tabs>
          <w:tab w:val="num" w:pos="0"/>
        </w:tabs>
        <w:ind w:left="786" w:hanging="360"/>
      </w:pPr>
    </w:lvl>
  </w:abstractNum>
  <w:abstractNum w:abstractNumId="17">
    <w:nsid w:val="00000012"/>
    <w:multiLevelType w:val="singleLevel"/>
    <w:tmpl w:val="00000012"/>
    <w:name w:val="WW8Num18"/>
    <w:lvl w:ilvl="0">
      <w:start w:val="1"/>
      <w:numFmt w:val="lowerLetter"/>
      <w:lvlText w:val="%1)"/>
      <w:lvlJc w:val="left"/>
      <w:pPr>
        <w:tabs>
          <w:tab w:val="num" w:pos="0"/>
        </w:tabs>
        <w:ind w:left="720" w:hanging="360"/>
      </w:pPr>
      <w:rPr>
        <w:b w:val="0"/>
      </w:rPr>
    </w:lvl>
  </w:abstractNum>
  <w:abstractNum w:abstractNumId="18">
    <w:nsid w:val="00000013"/>
    <w:multiLevelType w:val="singleLevel"/>
    <w:tmpl w:val="00000013"/>
    <w:name w:val="WW8Num19"/>
    <w:lvl w:ilvl="0">
      <w:start w:val="1"/>
      <w:numFmt w:val="lowerLetter"/>
      <w:lvlText w:val="%1)"/>
      <w:lvlJc w:val="left"/>
      <w:pPr>
        <w:tabs>
          <w:tab w:val="num" w:pos="0"/>
        </w:tabs>
        <w:ind w:left="720" w:hanging="360"/>
      </w:pPr>
      <w:rPr>
        <w:b w:val="0"/>
        <w:color w:val="auto"/>
      </w:rPr>
    </w:lvl>
  </w:abstractNum>
  <w:abstractNum w:abstractNumId="19">
    <w:nsid w:val="00000014"/>
    <w:multiLevelType w:val="singleLevel"/>
    <w:tmpl w:val="00000014"/>
    <w:name w:val="WW8Num20"/>
    <w:lvl w:ilvl="0">
      <w:start w:val="1"/>
      <w:numFmt w:val="lowerLetter"/>
      <w:lvlText w:val="%1)"/>
      <w:lvlJc w:val="left"/>
      <w:pPr>
        <w:tabs>
          <w:tab w:val="num" w:pos="0"/>
        </w:tabs>
        <w:ind w:left="720" w:hanging="360"/>
      </w:pPr>
      <w:rPr>
        <w:b w:val="0"/>
        <w:color w:val="auto"/>
      </w:rPr>
    </w:lvl>
  </w:abstractNum>
  <w:abstractNum w:abstractNumId="20">
    <w:nsid w:val="00000015"/>
    <w:multiLevelType w:val="singleLevel"/>
    <w:tmpl w:val="00000015"/>
    <w:name w:val="WW8Num21"/>
    <w:lvl w:ilvl="0">
      <w:start w:val="9"/>
      <w:numFmt w:val="decimal"/>
      <w:lvlText w:val="%1."/>
      <w:lvlJc w:val="left"/>
      <w:pPr>
        <w:tabs>
          <w:tab w:val="num" w:pos="76"/>
        </w:tabs>
        <w:ind w:left="76" w:hanging="360"/>
      </w:pPr>
    </w:lvl>
  </w:abstractNum>
  <w:abstractNum w:abstractNumId="21">
    <w:nsid w:val="00000016"/>
    <w:multiLevelType w:val="singleLevel"/>
    <w:tmpl w:val="00000016"/>
    <w:name w:val="WW8Num22"/>
    <w:lvl w:ilvl="0">
      <w:start w:val="1"/>
      <w:numFmt w:val="lowerLetter"/>
      <w:lvlText w:val="%1)"/>
      <w:lvlJc w:val="left"/>
      <w:pPr>
        <w:tabs>
          <w:tab w:val="num" w:pos="0"/>
        </w:tabs>
        <w:ind w:left="720" w:hanging="360"/>
      </w:pPr>
      <w:rPr>
        <w:b w:val="0"/>
      </w:rPr>
    </w:lvl>
  </w:abstractNum>
  <w:abstractNum w:abstractNumId="22">
    <w:nsid w:val="00000017"/>
    <w:multiLevelType w:val="singleLevel"/>
    <w:tmpl w:val="00000017"/>
    <w:name w:val="WW8Num23"/>
    <w:lvl w:ilvl="0">
      <w:start w:val="1"/>
      <w:numFmt w:val="lowerLetter"/>
      <w:lvlText w:val="%1)"/>
      <w:lvlJc w:val="left"/>
      <w:pPr>
        <w:tabs>
          <w:tab w:val="num" w:pos="0"/>
        </w:tabs>
        <w:ind w:left="720" w:hanging="360"/>
      </w:pPr>
      <w:rPr>
        <w:b w:val="0"/>
      </w:rPr>
    </w:lvl>
  </w:abstractNum>
  <w:abstractNum w:abstractNumId="23">
    <w:nsid w:val="00000018"/>
    <w:multiLevelType w:val="singleLevel"/>
    <w:tmpl w:val="00000018"/>
    <w:name w:val="WW8Num24"/>
    <w:lvl w:ilvl="0">
      <w:start w:val="1"/>
      <w:numFmt w:val="lowerLetter"/>
      <w:lvlText w:val="%1)"/>
      <w:lvlJc w:val="left"/>
      <w:pPr>
        <w:tabs>
          <w:tab w:val="num" w:pos="0"/>
        </w:tabs>
        <w:ind w:left="720" w:hanging="360"/>
      </w:pPr>
      <w:rPr>
        <w:b w:val="0"/>
      </w:rPr>
    </w:lvl>
  </w:abstractNum>
  <w:abstractNum w:abstractNumId="24">
    <w:nsid w:val="00000019"/>
    <w:multiLevelType w:val="singleLevel"/>
    <w:tmpl w:val="00000019"/>
    <w:name w:val="WW8Num25"/>
    <w:lvl w:ilvl="0">
      <w:start w:val="1"/>
      <w:numFmt w:val="lowerLetter"/>
      <w:lvlText w:val="%1)"/>
      <w:lvlJc w:val="left"/>
      <w:pPr>
        <w:tabs>
          <w:tab w:val="num" w:pos="0"/>
        </w:tabs>
        <w:ind w:left="720" w:hanging="360"/>
      </w:pPr>
      <w:rPr>
        <w:b w:val="0"/>
      </w:rPr>
    </w:lvl>
  </w:abstractNum>
  <w:abstractNum w:abstractNumId="25">
    <w:nsid w:val="0000001A"/>
    <w:multiLevelType w:val="singleLevel"/>
    <w:tmpl w:val="0000001A"/>
    <w:name w:val="WW8Num26"/>
    <w:lvl w:ilvl="0">
      <w:start w:val="1"/>
      <w:numFmt w:val="lowerLetter"/>
      <w:lvlText w:val="%1)"/>
      <w:lvlJc w:val="left"/>
      <w:pPr>
        <w:tabs>
          <w:tab w:val="num" w:pos="0"/>
        </w:tabs>
        <w:ind w:left="720" w:hanging="360"/>
      </w:pPr>
      <w:rPr>
        <w:b w:val="0"/>
        <w:color w:val="auto"/>
      </w:rPr>
    </w:lvl>
  </w:abstractNum>
  <w:abstractNum w:abstractNumId="26">
    <w:nsid w:val="0000001B"/>
    <w:multiLevelType w:val="singleLevel"/>
    <w:tmpl w:val="0000001B"/>
    <w:name w:val="WW8Num27"/>
    <w:lvl w:ilvl="0">
      <w:start w:val="1"/>
      <w:numFmt w:val="lowerLetter"/>
      <w:lvlText w:val="%1)"/>
      <w:lvlJc w:val="left"/>
      <w:pPr>
        <w:tabs>
          <w:tab w:val="num" w:pos="0"/>
        </w:tabs>
        <w:ind w:left="720" w:hanging="360"/>
      </w:pPr>
      <w:rPr>
        <w:b w:val="0"/>
      </w:rPr>
    </w:lvl>
  </w:abstractNum>
  <w:abstractNum w:abstractNumId="27">
    <w:nsid w:val="0000001C"/>
    <w:multiLevelType w:val="singleLevel"/>
    <w:tmpl w:val="0000001C"/>
    <w:name w:val="WW8Num28"/>
    <w:lvl w:ilvl="0">
      <w:start w:val="1"/>
      <w:numFmt w:val="lowerLetter"/>
      <w:lvlText w:val="%1)"/>
      <w:lvlJc w:val="left"/>
      <w:pPr>
        <w:tabs>
          <w:tab w:val="num" w:pos="0"/>
        </w:tabs>
        <w:ind w:left="720" w:hanging="360"/>
      </w:pPr>
      <w:rPr>
        <w:b w:val="0"/>
        <w:i w:val="0"/>
      </w:rPr>
    </w:lvl>
  </w:abstractNum>
  <w:abstractNum w:abstractNumId="28">
    <w:nsid w:val="0000001D"/>
    <w:multiLevelType w:val="singleLevel"/>
    <w:tmpl w:val="0000001D"/>
    <w:name w:val="WW8Num29"/>
    <w:lvl w:ilvl="0">
      <w:start w:val="1"/>
      <w:numFmt w:val="lowerLetter"/>
      <w:lvlText w:val="%1)"/>
      <w:lvlJc w:val="left"/>
      <w:pPr>
        <w:tabs>
          <w:tab w:val="num" w:pos="0"/>
        </w:tabs>
        <w:ind w:left="720" w:hanging="360"/>
      </w:pPr>
      <w:rPr>
        <w:b w:val="0"/>
        <w:color w:val="auto"/>
      </w:rPr>
    </w:lvl>
  </w:abstractNum>
  <w:abstractNum w:abstractNumId="29">
    <w:nsid w:val="0000001E"/>
    <w:multiLevelType w:val="singleLevel"/>
    <w:tmpl w:val="0000001E"/>
    <w:name w:val="WW8Num30"/>
    <w:lvl w:ilvl="0">
      <w:start w:val="1"/>
      <w:numFmt w:val="lowerLetter"/>
      <w:lvlText w:val="%1)"/>
      <w:lvlJc w:val="left"/>
      <w:pPr>
        <w:tabs>
          <w:tab w:val="num" w:pos="0"/>
        </w:tabs>
        <w:ind w:left="720" w:hanging="360"/>
      </w:pPr>
      <w:rPr>
        <w:b w:val="0"/>
      </w:rPr>
    </w:lvl>
  </w:abstractNum>
  <w:abstractNum w:abstractNumId="30">
    <w:nsid w:val="0000001F"/>
    <w:multiLevelType w:val="singleLevel"/>
    <w:tmpl w:val="0000001F"/>
    <w:name w:val="WW8Num31"/>
    <w:lvl w:ilvl="0">
      <w:start w:val="1"/>
      <w:numFmt w:val="lowerLetter"/>
      <w:lvlText w:val="%1)"/>
      <w:lvlJc w:val="left"/>
      <w:pPr>
        <w:tabs>
          <w:tab w:val="num" w:pos="0"/>
        </w:tabs>
        <w:ind w:left="720" w:hanging="360"/>
      </w:pPr>
      <w:rPr>
        <w:b w:val="0"/>
      </w:rPr>
    </w:lvl>
  </w:abstractNum>
  <w:abstractNum w:abstractNumId="31">
    <w:nsid w:val="00000020"/>
    <w:multiLevelType w:val="singleLevel"/>
    <w:tmpl w:val="00000020"/>
    <w:name w:val="WW8Num32"/>
    <w:lvl w:ilvl="0">
      <w:start w:val="1"/>
      <w:numFmt w:val="lowerLetter"/>
      <w:lvlText w:val="%1)"/>
      <w:lvlJc w:val="left"/>
      <w:pPr>
        <w:tabs>
          <w:tab w:val="num" w:pos="0"/>
        </w:tabs>
        <w:ind w:left="720" w:hanging="360"/>
      </w:pPr>
      <w:rPr>
        <w:b w:val="0"/>
      </w:rPr>
    </w:lvl>
  </w:abstractNum>
  <w:abstractNum w:abstractNumId="32">
    <w:nsid w:val="00000021"/>
    <w:multiLevelType w:val="singleLevel"/>
    <w:tmpl w:val="00000021"/>
    <w:name w:val="WW8Num33"/>
    <w:lvl w:ilvl="0">
      <w:start w:val="1"/>
      <w:numFmt w:val="decimal"/>
      <w:lvlText w:val="%1."/>
      <w:lvlJc w:val="left"/>
      <w:pPr>
        <w:tabs>
          <w:tab w:val="num" w:pos="720"/>
        </w:tabs>
        <w:ind w:left="720" w:hanging="360"/>
      </w:pPr>
    </w:lvl>
  </w:abstractNum>
  <w:abstractNum w:abstractNumId="33">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34">
    <w:nsid w:val="00000023"/>
    <w:multiLevelType w:val="singleLevel"/>
    <w:tmpl w:val="00000023"/>
    <w:name w:val="WW8Num35"/>
    <w:lvl w:ilvl="0">
      <w:start w:val="1"/>
      <w:numFmt w:val="decimal"/>
      <w:lvlText w:val="%1)"/>
      <w:lvlJc w:val="left"/>
      <w:pPr>
        <w:tabs>
          <w:tab w:val="num" w:pos="720"/>
        </w:tabs>
        <w:ind w:left="720" w:hanging="360"/>
      </w:pPr>
    </w:lvl>
  </w:abstractNum>
  <w:abstractNum w:abstractNumId="35">
    <w:nsid w:val="00000024"/>
    <w:multiLevelType w:val="singleLevel"/>
    <w:tmpl w:val="00000024"/>
    <w:name w:val="WW8Num36"/>
    <w:lvl w:ilvl="0">
      <w:start w:val="1"/>
      <w:numFmt w:val="lowerLetter"/>
      <w:lvlText w:val="%1)"/>
      <w:lvlJc w:val="left"/>
      <w:pPr>
        <w:tabs>
          <w:tab w:val="num" w:pos="0"/>
        </w:tabs>
        <w:ind w:left="720" w:hanging="360"/>
      </w:pPr>
      <w:rPr>
        <w:b w:val="0"/>
      </w:rPr>
    </w:lvl>
  </w:abstractNum>
  <w:abstractNum w:abstractNumId="36">
    <w:nsid w:val="00000025"/>
    <w:multiLevelType w:val="singleLevel"/>
    <w:tmpl w:val="00000025"/>
    <w:name w:val="WW8Num37"/>
    <w:lvl w:ilvl="0">
      <w:start w:val="1"/>
      <w:numFmt w:val="lowerLetter"/>
      <w:lvlText w:val="%1)"/>
      <w:lvlJc w:val="left"/>
      <w:pPr>
        <w:tabs>
          <w:tab w:val="num" w:pos="0"/>
        </w:tabs>
        <w:ind w:left="720" w:hanging="360"/>
      </w:pPr>
      <w:rPr>
        <w:b w:val="0"/>
        <w:color w:val="auto"/>
      </w:rPr>
    </w:lvl>
  </w:abstractNum>
  <w:abstractNum w:abstractNumId="37">
    <w:nsid w:val="00000026"/>
    <w:multiLevelType w:val="singleLevel"/>
    <w:tmpl w:val="00000026"/>
    <w:name w:val="WW8Num38"/>
    <w:lvl w:ilvl="0">
      <w:start w:val="1"/>
      <w:numFmt w:val="lowerLetter"/>
      <w:lvlText w:val="%1)"/>
      <w:lvlJc w:val="left"/>
      <w:pPr>
        <w:tabs>
          <w:tab w:val="num" w:pos="0"/>
        </w:tabs>
        <w:ind w:left="720" w:hanging="360"/>
      </w:pPr>
      <w:rPr>
        <w:b w:val="0"/>
      </w:rPr>
    </w:lvl>
  </w:abstractNum>
  <w:abstractNum w:abstractNumId="38">
    <w:nsid w:val="00000027"/>
    <w:multiLevelType w:val="singleLevel"/>
    <w:tmpl w:val="00000027"/>
    <w:name w:val="WW8Num39"/>
    <w:lvl w:ilvl="0">
      <w:start w:val="1"/>
      <w:numFmt w:val="lowerLetter"/>
      <w:lvlText w:val="%1)"/>
      <w:lvlJc w:val="left"/>
      <w:pPr>
        <w:tabs>
          <w:tab w:val="num" w:pos="0"/>
        </w:tabs>
        <w:ind w:left="720" w:hanging="360"/>
      </w:pPr>
      <w:rPr>
        <w:b w:val="0"/>
      </w:rPr>
    </w:lvl>
  </w:abstractNum>
  <w:abstractNum w:abstractNumId="39">
    <w:nsid w:val="00000028"/>
    <w:multiLevelType w:val="singleLevel"/>
    <w:tmpl w:val="00000028"/>
    <w:name w:val="WW8Num40"/>
    <w:lvl w:ilvl="0">
      <w:start w:val="1"/>
      <w:numFmt w:val="lowerLetter"/>
      <w:lvlText w:val="%1)"/>
      <w:lvlJc w:val="left"/>
      <w:pPr>
        <w:tabs>
          <w:tab w:val="num" w:pos="0"/>
        </w:tabs>
        <w:ind w:left="720" w:hanging="360"/>
      </w:pPr>
      <w:rPr>
        <w:b w:val="0"/>
      </w:rPr>
    </w:lvl>
  </w:abstractNum>
  <w:abstractNum w:abstractNumId="40">
    <w:nsid w:val="00000029"/>
    <w:multiLevelType w:val="singleLevel"/>
    <w:tmpl w:val="00000029"/>
    <w:name w:val="WW8Num41"/>
    <w:lvl w:ilvl="0">
      <w:start w:val="1"/>
      <w:numFmt w:val="lowerLetter"/>
      <w:lvlText w:val="%1)"/>
      <w:lvlJc w:val="left"/>
      <w:pPr>
        <w:tabs>
          <w:tab w:val="num" w:pos="0"/>
        </w:tabs>
        <w:ind w:left="720" w:hanging="360"/>
      </w:pPr>
      <w:rPr>
        <w:b w:val="0"/>
      </w:rPr>
    </w:lvl>
  </w:abstractNum>
  <w:abstractNum w:abstractNumId="41">
    <w:nsid w:val="0000002A"/>
    <w:multiLevelType w:val="singleLevel"/>
    <w:tmpl w:val="0000002A"/>
    <w:name w:val="WW8Num42"/>
    <w:lvl w:ilvl="0">
      <w:start w:val="1"/>
      <w:numFmt w:val="lowerLetter"/>
      <w:lvlText w:val="%1)"/>
      <w:lvlJc w:val="left"/>
      <w:pPr>
        <w:tabs>
          <w:tab w:val="num" w:pos="0"/>
        </w:tabs>
        <w:ind w:left="720" w:hanging="360"/>
      </w:pPr>
      <w:rPr>
        <w:b w:val="0"/>
      </w:rPr>
    </w:lvl>
  </w:abstractNum>
  <w:abstractNum w:abstractNumId="42">
    <w:nsid w:val="0000002B"/>
    <w:multiLevelType w:val="singleLevel"/>
    <w:tmpl w:val="0000002B"/>
    <w:name w:val="WW8Num43"/>
    <w:lvl w:ilvl="0">
      <w:start w:val="1"/>
      <w:numFmt w:val="lowerLetter"/>
      <w:lvlText w:val="%1)"/>
      <w:lvlJc w:val="left"/>
      <w:pPr>
        <w:tabs>
          <w:tab w:val="num" w:pos="0"/>
        </w:tabs>
        <w:ind w:left="1440" w:hanging="360"/>
      </w:pPr>
    </w:lvl>
  </w:abstractNum>
  <w:abstractNum w:abstractNumId="43">
    <w:nsid w:val="0000002C"/>
    <w:multiLevelType w:val="multilevel"/>
    <w:tmpl w:val="0000002C"/>
    <w:name w:val="WW8Num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4">
    <w:nsid w:val="0000002D"/>
    <w:multiLevelType w:val="singleLevel"/>
    <w:tmpl w:val="0000002D"/>
    <w:name w:val="WW8Num45"/>
    <w:lvl w:ilvl="0">
      <w:start w:val="1"/>
      <w:numFmt w:val="lowerLetter"/>
      <w:lvlText w:val="%1)"/>
      <w:lvlJc w:val="left"/>
      <w:pPr>
        <w:tabs>
          <w:tab w:val="num" w:pos="0"/>
        </w:tabs>
        <w:ind w:left="720" w:hanging="360"/>
      </w:pPr>
      <w:rPr>
        <w:b w:val="0"/>
      </w:rPr>
    </w:lvl>
  </w:abstractNum>
  <w:abstractNum w:abstractNumId="45">
    <w:nsid w:val="0000002E"/>
    <w:multiLevelType w:val="singleLevel"/>
    <w:tmpl w:val="0000002E"/>
    <w:name w:val="WW8Num46"/>
    <w:lvl w:ilvl="0">
      <w:start w:val="1"/>
      <w:numFmt w:val="lowerLetter"/>
      <w:lvlText w:val="%1)"/>
      <w:lvlJc w:val="left"/>
      <w:pPr>
        <w:tabs>
          <w:tab w:val="num" w:pos="0"/>
        </w:tabs>
        <w:ind w:left="720" w:hanging="360"/>
      </w:pPr>
      <w:rPr>
        <w:b w:val="0"/>
      </w:rPr>
    </w:lvl>
  </w:abstractNum>
  <w:abstractNum w:abstractNumId="46">
    <w:nsid w:val="0000002F"/>
    <w:multiLevelType w:val="singleLevel"/>
    <w:tmpl w:val="0000002F"/>
    <w:name w:val="WW8Num47"/>
    <w:lvl w:ilvl="0">
      <w:start w:val="1"/>
      <w:numFmt w:val="lowerLetter"/>
      <w:lvlText w:val="%1)"/>
      <w:lvlJc w:val="left"/>
      <w:pPr>
        <w:tabs>
          <w:tab w:val="num" w:pos="0"/>
        </w:tabs>
        <w:ind w:left="720" w:hanging="360"/>
      </w:pPr>
      <w:rPr>
        <w:b w:val="0"/>
      </w:rPr>
    </w:lvl>
  </w:abstractNum>
  <w:abstractNum w:abstractNumId="47">
    <w:nsid w:val="00000030"/>
    <w:multiLevelType w:val="singleLevel"/>
    <w:tmpl w:val="00000030"/>
    <w:name w:val="WW8Num48"/>
    <w:lvl w:ilvl="0">
      <w:start w:val="1"/>
      <w:numFmt w:val="lowerLetter"/>
      <w:lvlText w:val="%1)"/>
      <w:lvlJc w:val="left"/>
      <w:pPr>
        <w:tabs>
          <w:tab w:val="num" w:pos="0"/>
        </w:tabs>
        <w:ind w:left="720" w:hanging="360"/>
      </w:pPr>
      <w:rPr>
        <w:b w:val="0"/>
        <w:color w:val="auto"/>
      </w:rPr>
    </w:lvl>
  </w:abstractNum>
  <w:abstractNum w:abstractNumId="48">
    <w:nsid w:val="00000031"/>
    <w:multiLevelType w:val="singleLevel"/>
    <w:tmpl w:val="00000031"/>
    <w:name w:val="WW8Num49"/>
    <w:lvl w:ilvl="0">
      <w:start w:val="1"/>
      <w:numFmt w:val="lowerLetter"/>
      <w:lvlText w:val="%1)"/>
      <w:lvlJc w:val="left"/>
      <w:pPr>
        <w:tabs>
          <w:tab w:val="num" w:pos="0"/>
        </w:tabs>
        <w:ind w:left="720" w:hanging="360"/>
      </w:pPr>
      <w:rPr>
        <w:b w:val="0"/>
        <w:color w:val="auto"/>
      </w:rPr>
    </w:lvl>
  </w:abstractNum>
  <w:abstractNum w:abstractNumId="49">
    <w:nsid w:val="00000032"/>
    <w:multiLevelType w:val="singleLevel"/>
    <w:tmpl w:val="00000032"/>
    <w:name w:val="WW8Num50"/>
    <w:lvl w:ilvl="0">
      <w:start w:val="1"/>
      <w:numFmt w:val="decimal"/>
      <w:lvlText w:val="%1."/>
      <w:lvlJc w:val="left"/>
      <w:pPr>
        <w:tabs>
          <w:tab w:val="num" w:pos="720"/>
        </w:tabs>
        <w:ind w:left="720" w:hanging="360"/>
      </w:pPr>
    </w:lvl>
  </w:abstractNum>
  <w:abstractNum w:abstractNumId="50">
    <w:nsid w:val="00000033"/>
    <w:multiLevelType w:val="singleLevel"/>
    <w:tmpl w:val="00000033"/>
    <w:name w:val="WW8Num51"/>
    <w:lvl w:ilvl="0">
      <w:start w:val="1"/>
      <w:numFmt w:val="lowerLetter"/>
      <w:lvlText w:val="%1)"/>
      <w:lvlJc w:val="left"/>
      <w:pPr>
        <w:tabs>
          <w:tab w:val="num" w:pos="0"/>
        </w:tabs>
        <w:ind w:left="720" w:hanging="360"/>
      </w:pPr>
      <w:rPr>
        <w:b/>
      </w:rPr>
    </w:lvl>
  </w:abstractNum>
  <w:abstractNum w:abstractNumId="51">
    <w:nsid w:val="00000034"/>
    <w:multiLevelType w:val="singleLevel"/>
    <w:tmpl w:val="00000034"/>
    <w:name w:val="WW8Num52"/>
    <w:lvl w:ilvl="0">
      <w:start w:val="1"/>
      <w:numFmt w:val="decimal"/>
      <w:lvlText w:val="%1."/>
      <w:lvlJc w:val="left"/>
      <w:pPr>
        <w:tabs>
          <w:tab w:val="num" w:pos="0"/>
        </w:tabs>
        <w:ind w:left="720" w:hanging="360"/>
      </w:pPr>
      <w:rPr>
        <w:b w:val="0"/>
        <w:color w:val="auto"/>
      </w:rPr>
    </w:lvl>
  </w:abstractNum>
  <w:abstractNum w:abstractNumId="52">
    <w:nsid w:val="00000035"/>
    <w:multiLevelType w:val="singleLevel"/>
    <w:tmpl w:val="00000035"/>
    <w:name w:val="WW8Num53"/>
    <w:lvl w:ilvl="0">
      <w:start w:val="1"/>
      <w:numFmt w:val="lowerLetter"/>
      <w:lvlText w:val="%1)"/>
      <w:lvlJc w:val="left"/>
      <w:pPr>
        <w:tabs>
          <w:tab w:val="num" w:pos="0"/>
        </w:tabs>
        <w:ind w:left="720" w:hanging="360"/>
      </w:pPr>
      <w:rPr>
        <w:b w:val="0"/>
      </w:rPr>
    </w:lvl>
  </w:abstractNum>
  <w:abstractNum w:abstractNumId="53">
    <w:nsid w:val="00000036"/>
    <w:multiLevelType w:val="singleLevel"/>
    <w:tmpl w:val="00000036"/>
    <w:name w:val="WW8Num54"/>
    <w:lvl w:ilvl="0">
      <w:start w:val="1"/>
      <w:numFmt w:val="lowerLetter"/>
      <w:lvlText w:val="%1)"/>
      <w:lvlJc w:val="left"/>
      <w:pPr>
        <w:tabs>
          <w:tab w:val="num" w:pos="0"/>
        </w:tabs>
        <w:ind w:left="720" w:hanging="360"/>
      </w:pPr>
      <w:rPr>
        <w:b w:val="0"/>
      </w:rPr>
    </w:lvl>
  </w:abstractNum>
  <w:abstractNum w:abstractNumId="54">
    <w:nsid w:val="00000037"/>
    <w:multiLevelType w:val="singleLevel"/>
    <w:tmpl w:val="00000037"/>
    <w:name w:val="WW8Num55"/>
    <w:lvl w:ilvl="0">
      <w:start w:val="1"/>
      <w:numFmt w:val="lowerLetter"/>
      <w:lvlText w:val="%1)"/>
      <w:lvlJc w:val="left"/>
      <w:pPr>
        <w:tabs>
          <w:tab w:val="num" w:pos="0"/>
        </w:tabs>
        <w:ind w:left="720" w:hanging="360"/>
      </w:pPr>
      <w:rPr>
        <w:b w:val="0"/>
      </w:rPr>
    </w:lvl>
  </w:abstractNum>
  <w:abstractNum w:abstractNumId="55">
    <w:nsid w:val="00000038"/>
    <w:multiLevelType w:val="singleLevel"/>
    <w:tmpl w:val="00000038"/>
    <w:name w:val="WW8Num56"/>
    <w:lvl w:ilvl="0">
      <w:start w:val="1"/>
      <w:numFmt w:val="lowerLetter"/>
      <w:lvlText w:val="%1)"/>
      <w:lvlJc w:val="left"/>
      <w:pPr>
        <w:tabs>
          <w:tab w:val="num" w:pos="0"/>
        </w:tabs>
        <w:ind w:left="720" w:hanging="360"/>
      </w:pPr>
      <w:rPr>
        <w:b w:val="0"/>
      </w:rPr>
    </w:lvl>
  </w:abstractNum>
  <w:abstractNum w:abstractNumId="56">
    <w:nsid w:val="00000039"/>
    <w:multiLevelType w:val="singleLevel"/>
    <w:tmpl w:val="00000039"/>
    <w:name w:val="WW8Num57"/>
    <w:lvl w:ilvl="0">
      <w:start w:val="1"/>
      <w:numFmt w:val="lowerLetter"/>
      <w:lvlText w:val="%1)"/>
      <w:lvlJc w:val="left"/>
      <w:pPr>
        <w:tabs>
          <w:tab w:val="num" w:pos="0"/>
        </w:tabs>
        <w:ind w:left="720" w:hanging="360"/>
      </w:pPr>
      <w:rPr>
        <w:b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1D9"/>
    <w:rsid w:val="00027919"/>
    <w:rsid w:val="000D36E8"/>
    <w:rsid w:val="00B5029C"/>
    <w:rsid w:val="00BC0F90"/>
    <w:rsid w:val="00C55023"/>
    <w:rsid w:val="00D101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023"/>
  </w:style>
  <w:style w:type="paragraph" w:styleId="1">
    <w:name w:val="heading 1"/>
    <w:basedOn w:val="a"/>
    <w:next w:val="a"/>
    <w:link w:val="10"/>
    <w:uiPriority w:val="9"/>
    <w:qFormat/>
    <w:rsid w:val="000D36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5029C"/>
    <w:pPr>
      <w:keepNext/>
      <w:numPr>
        <w:ilvl w:val="1"/>
        <w:numId w:val="1"/>
      </w:numPr>
      <w:suppressAutoHyphens/>
      <w:spacing w:after="0" w:line="240" w:lineRule="auto"/>
      <w:ind w:left="324" w:hanging="324"/>
      <w:outlineLvl w:val="1"/>
    </w:pPr>
    <w:rPr>
      <w:rFonts w:ascii="Times New Roman" w:eastAsia="Times New Roman" w:hAnsi="Times New Roman" w:cs="Times New Roman"/>
      <w:b/>
      <w:bCs/>
      <w:sz w:val="28"/>
      <w:szCs w:val="24"/>
      <w:lang w:eastAsia="zh-CN"/>
    </w:rPr>
  </w:style>
  <w:style w:type="paragraph" w:styleId="3">
    <w:name w:val="heading 3"/>
    <w:basedOn w:val="a"/>
    <w:next w:val="a"/>
    <w:link w:val="30"/>
    <w:qFormat/>
    <w:rsid w:val="00B5029C"/>
    <w:pPr>
      <w:keepNext/>
      <w:numPr>
        <w:ilvl w:val="2"/>
        <w:numId w:val="1"/>
      </w:numPr>
      <w:suppressAutoHyphens/>
      <w:spacing w:before="240" w:after="240" w:line="240" w:lineRule="auto"/>
      <w:jc w:val="center"/>
      <w:outlineLvl w:val="2"/>
    </w:pPr>
    <w:rPr>
      <w:rFonts w:ascii="Times New Roman" w:eastAsia="Times New Roman" w:hAnsi="Times New Roman" w:cs="Times New Roman"/>
      <w:b/>
      <w:bCs/>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029C"/>
    <w:rPr>
      <w:rFonts w:ascii="Times New Roman" w:eastAsia="Times New Roman" w:hAnsi="Times New Roman" w:cs="Times New Roman"/>
      <w:b/>
      <w:bCs/>
      <w:sz w:val="28"/>
      <w:szCs w:val="24"/>
      <w:lang w:eastAsia="zh-CN"/>
    </w:rPr>
  </w:style>
  <w:style w:type="character" w:customStyle="1" w:styleId="30">
    <w:name w:val="Заголовок 3 Знак"/>
    <w:basedOn w:val="a0"/>
    <w:link w:val="3"/>
    <w:rsid w:val="00B5029C"/>
    <w:rPr>
      <w:rFonts w:ascii="Times New Roman" w:eastAsia="Times New Roman" w:hAnsi="Times New Roman" w:cs="Times New Roman"/>
      <w:b/>
      <w:bCs/>
      <w:sz w:val="28"/>
      <w:szCs w:val="28"/>
      <w:lang w:val="en-US" w:eastAsia="zh-CN"/>
    </w:rPr>
  </w:style>
  <w:style w:type="numbering" w:customStyle="1" w:styleId="11">
    <w:name w:val="Нет списка1"/>
    <w:next w:val="a2"/>
    <w:semiHidden/>
    <w:unhideWhenUsed/>
    <w:rsid w:val="00B5029C"/>
  </w:style>
  <w:style w:type="paragraph" w:styleId="a3">
    <w:name w:val="No Spacing"/>
    <w:basedOn w:val="a"/>
    <w:link w:val="a4"/>
    <w:uiPriority w:val="1"/>
    <w:qFormat/>
    <w:rsid w:val="00B5029C"/>
    <w:pPr>
      <w:spacing w:after="0" w:line="240" w:lineRule="auto"/>
    </w:pPr>
    <w:rPr>
      <w:rFonts w:ascii="Calibri" w:eastAsia="Calibri" w:hAnsi="Calibri" w:cs="Times New Roman"/>
      <w:lang w:val="en-US" w:bidi="en-US"/>
    </w:rPr>
  </w:style>
  <w:style w:type="character" w:customStyle="1" w:styleId="a4">
    <w:name w:val="Без интервала Знак"/>
    <w:basedOn w:val="a0"/>
    <w:link w:val="a3"/>
    <w:uiPriority w:val="1"/>
    <w:rsid w:val="00B5029C"/>
    <w:rPr>
      <w:rFonts w:ascii="Calibri" w:eastAsia="Calibri" w:hAnsi="Calibri" w:cs="Times New Roman"/>
      <w:lang w:val="en-US" w:bidi="en-US"/>
    </w:rPr>
  </w:style>
  <w:style w:type="character" w:customStyle="1" w:styleId="WW8Num2z0">
    <w:name w:val="WW8Num2z0"/>
    <w:rsid w:val="00B5029C"/>
    <w:rPr>
      <w:b w:val="0"/>
      <w:color w:val="auto"/>
    </w:rPr>
  </w:style>
  <w:style w:type="character" w:customStyle="1" w:styleId="WW8Num3z0">
    <w:name w:val="WW8Num3z0"/>
    <w:rsid w:val="00B5029C"/>
    <w:rPr>
      <w:b w:val="0"/>
      <w:color w:val="auto"/>
    </w:rPr>
  </w:style>
  <w:style w:type="character" w:customStyle="1" w:styleId="WW8Num5z0">
    <w:name w:val="WW8Num5z0"/>
    <w:rsid w:val="00B5029C"/>
    <w:rPr>
      <w:b w:val="0"/>
    </w:rPr>
  </w:style>
  <w:style w:type="character" w:customStyle="1" w:styleId="WW8Num6z0">
    <w:name w:val="WW8Num6z0"/>
    <w:rsid w:val="00B5029C"/>
    <w:rPr>
      <w:b w:val="0"/>
    </w:rPr>
  </w:style>
  <w:style w:type="character" w:customStyle="1" w:styleId="WW8Num7z0">
    <w:name w:val="WW8Num7z0"/>
    <w:rsid w:val="00B5029C"/>
    <w:rPr>
      <w:b w:val="0"/>
      <w:color w:val="auto"/>
    </w:rPr>
  </w:style>
  <w:style w:type="character" w:customStyle="1" w:styleId="WW8Num8z0">
    <w:name w:val="WW8Num8z0"/>
    <w:rsid w:val="00B5029C"/>
    <w:rPr>
      <w:b w:val="0"/>
    </w:rPr>
  </w:style>
  <w:style w:type="character" w:customStyle="1" w:styleId="WW8Num9z0">
    <w:name w:val="WW8Num9z0"/>
    <w:rsid w:val="00B5029C"/>
    <w:rPr>
      <w:b w:val="0"/>
    </w:rPr>
  </w:style>
  <w:style w:type="character" w:customStyle="1" w:styleId="WW8Num10z0">
    <w:name w:val="WW8Num10z0"/>
    <w:rsid w:val="00B5029C"/>
    <w:rPr>
      <w:b w:val="0"/>
    </w:rPr>
  </w:style>
  <w:style w:type="character" w:customStyle="1" w:styleId="WW8Num11z0">
    <w:name w:val="WW8Num11z0"/>
    <w:rsid w:val="00B5029C"/>
    <w:rPr>
      <w:b w:val="0"/>
    </w:rPr>
  </w:style>
  <w:style w:type="character" w:customStyle="1" w:styleId="WW8Num12z0">
    <w:name w:val="WW8Num12z0"/>
    <w:rsid w:val="00B5029C"/>
    <w:rPr>
      <w:b w:val="0"/>
    </w:rPr>
  </w:style>
  <w:style w:type="character" w:customStyle="1" w:styleId="WW8Num13z0">
    <w:name w:val="WW8Num13z0"/>
    <w:rsid w:val="00B5029C"/>
    <w:rPr>
      <w:b w:val="0"/>
    </w:rPr>
  </w:style>
  <w:style w:type="character" w:customStyle="1" w:styleId="WW8Num14z0">
    <w:name w:val="WW8Num14z0"/>
    <w:rsid w:val="00B5029C"/>
    <w:rPr>
      <w:b w:val="0"/>
    </w:rPr>
  </w:style>
  <w:style w:type="character" w:customStyle="1" w:styleId="WW8Num16z0">
    <w:name w:val="WW8Num16z0"/>
    <w:rsid w:val="00B5029C"/>
    <w:rPr>
      <w:b w:val="0"/>
      <w:color w:val="auto"/>
    </w:rPr>
  </w:style>
  <w:style w:type="character" w:customStyle="1" w:styleId="WW8Num18z0">
    <w:name w:val="WW8Num18z0"/>
    <w:rsid w:val="00B5029C"/>
    <w:rPr>
      <w:b w:val="0"/>
    </w:rPr>
  </w:style>
  <w:style w:type="character" w:customStyle="1" w:styleId="WW8Num19z0">
    <w:name w:val="WW8Num19z0"/>
    <w:rsid w:val="00B5029C"/>
    <w:rPr>
      <w:b w:val="0"/>
      <w:color w:val="auto"/>
    </w:rPr>
  </w:style>
  <w:style w:type="character" w:customStyle="1" w:styleId="WW8Num20z0">
    <w:name w:val="WW8Num20z0"/>
    <w:rsid w:val="00B5029C"/>
    <w:rPr>
      <w:b w:val="0"/>
      <w:color w:val="auto"/>
    </w:rPr>
  </w:style>
  <w:style w:type="character" w:customStyle="1" w:styleId="WW8Num22z0">
    <w:name w:val="WW8Num22z0"/>
    <w:rsid w:val="00B5029C"/>
    <w:rPr>
      <w:b w:val="0"/>
    </w:rPr>
  </w:style>
  <w:style w:type="character" w:customStyle="1" w:styleId="WW8Num23z0">
    <w:name w:val="WW8Num23z0"/>
    <w:rsid w:val="00B5029C"/>
    <w:rPr>
      <w:b w:val="0"/>
    </w:rPr>
  </w:style>
  <w:style w:type="character" w:customStyle="1" w:styleId="WW8Num24z0">
    <w:name w:val="WW8Num24z0"/>
    <w:rsid w:val="00B5029C"/>
    <w:rPr>
      <w:b w:val="0"/>
    </w:rPr>
  </w:style>
  <w:style w:type="character" w:customStyle="1" w:styleId="WW8Num25z0">
    <w:name w:val="WW8Num25z0"/>
    <w:rsid w:val="00B5029C"/>
    <w:rPr>
      <w:b w:val="0"/>
    </w:rPr>
  </w:style>
  <w:style w:type="character" w:customStyle="1" w:styleId="WW8Num26z0">
    <w:name w:val="WW8Num26z0"/>
    <w:rsid w:val="00B5029C"/>
    <w:rPr>
      <w:b w:val="0"/>
      <w:color w:val="auto"/>
    </w:rPr>
  </w:style>
  <w:style w:type="character" w:customStyle="1" w:styleId="WW8Num27z0">
    <w:name w:val="WW8Num27z0"/>
    <w:rsid w:val="00B5029C"/>
    <w:rPr>
      <w:b w:val="0"/>
    </w:rPr>
  </w:style>
  <w:style w:type="character" w:customStyle="1" w:styleId="WW8Num28z0">
    <w:name w:val="WW8Num28z0"/>
    <w:rsid w:val="00B5029C"/>
    <w:rPr>
      <w:b w:val="0"/>
      <w:i w:val="0"/>
    </w:rPr>
  </w:style>
  <w:style w:type="character" w:customStyle="1" w:styleId="WW8Num29z0">
    <w:name w:val="WW8Num29z0"/>
    <w:rsid w:val="00B5029C"/>
    <w:rPr>
      <w:b w:val="0"/>
      <w:color w:val="auto"/>
    </w:rPr>
  </w:style>
  <w:style w:type="character" w:customStyle="1" w:styleId="WW8Num30z0">
    <w:name w:val="WW8Num30z0"/>
    <w:rsid w:val="00B5029C"/>
    <w:rPr>
      <w:b w:val="0"/>
    </w:rPr>
  </w:style>
  <w:style w:type="character" w:customStyle="1" w:styleId="WW8Num31z0">
    <w:name w:val="WW8Num31z0"/>
    <w:rsid w:val="00B5029C"/>
    <w:rPr>
      <w:b w:val="0"/>
    </w:rPr>
  </w:style>
  <w:style w:type="character" w:customStyle="1" w:styleId="WW8Num32z0">
    <w:name w:val="WW8Num32z0"/>
    <w:rsid w:val="00B5029C"/>
    <w:rPr>
      <w:b w:val="0"/>
    </w:rPr>
  </w:style>
  <w:style w:type="character" w:customStyle="1" w:styleId="WW8Num36z0">
    <w:name w:val="WW8Num36z0"/>
    <w:rsid w:val="00B5029C"/>
    <w:rPr>
      <w:b w:val="0"/>
    </w:rPr>
  </w:style>
  <w:style w:type="character" w:customStyle="1" w:styleId="WW8Num37z0">
    <w:name w:val="WW8Num37z0"/>
    <w:rsid w:val="00B5029C"/>
    <w:rPr>
      <w:b w:val="0"/>
      <w:color w:val="auto"/>
    </w:rPr>
  </w:style>
  <w:style w:type="character" w:customStyle="1" w:styleId="WW8Num38z0">
    <w:name w:val="WW8Num38z0"/>
    <w:rsid w:val="00B5029C"/>
    <w:rPr>
      <w:b w:val="0"/>
    </w:rPr>
  </w:style>
  <w:style w:type="character" w:customStyle="1" w:styleId="WW8Num39z0">
    <w:name w:val="WW8Num39z0"/>
    <w:rsid w:val="00B5029C"/>
    <w:rPr>
      <w:b w:val="0"/>
    </w:rPr>
  </w:style>
  <w:style w:type="character" w:customStyle="1" w:styleId="WW8Num40z0">
    <w:name w:val="WW8Num40z0"/>
    <w:rsid w:val="00B5029C"/>
    <w:rPr>
      <w:b w:val="0"/>
    </w:rPr>
  </w:style>
  <w:style w:type="character" w:customStyle="1" w:styleId="WW8Num41z0">
    <w:name w:val="WW8Num41z0"/>
    <w:rsid w:val="00B5029C"/>
    <w:rPr>
      <w:b w:val="0"/>
    </w:rPr>
  </w:style>
  <w:style w:type="character" w:customStyle="1" w:styleId="WW8Num42z0">
    <w:name w:val="WW8Num42z0"/>
    <w:rsid w:val="00B5029C"/>
    <w:rPr>
      <w:b w:val="0"/>
    </w:rPr>
  </w:style>
  <w:style w:type="character" w:customStyle="1" w:styleId="WW8Num45z0">
    <w:name w:val="WW8Num45z0"/>
    <w:rsid w:val="00B5029C"/>
    <w:rPr>
      <w:b w:val="0"/>
    </w:rPr>
  </w:style>
  <w:style w:type="character" w:customStyle="1" w:styleId="WW8Num46z0">
    <w:name w:val="WW8Num46z0"/>
    <w:rsid w:val="00B5029C"/>
    <w:rPr>
      <w:b w:val="0"/>
    </w:rPr>
  </w:style>
  <w:style w:type="character" w:customStyle="1" w:styleId="WW8Num47z0">
    <w:name w:val="WW8Num47z0"/>
    <w:rsid w:val="00B5029C"/>
    <w:rPr>
      <w:b w:val="0"/>
    </w:rPr>
  </w:style>
  <w:style w:type="character" w:customStyle="1" w:styleId="WW8Num48z0">
    <w:name w:val="WW8Num48z0"/>
    <w:rsid w:val="00B5029C"/>
    <w:rPr>
      <w:b w:val="0"/>
      <w:color w:val="auto"/>
    </w:rPr>
  </w:style>
  <w:style w:type="character" w:customStyle="1" w:styleId="WW8Num49z0">
    <w:name w:val="WW8Num49z0"/>
    <w:rsid w:val="00B5029C"/>
    <w:rPr>
      <w:b w:val="0"/>
      <w:color w:val="auto"/>
    </w:rPr>
  </w:style>
  <w:style w:type="character" w:customStyle="1" w:styleId="WW8Num51z0">
    <w:name w:val="WW8Num51z0"/>
    <w:rsid w:val="00B5029C"/>
    <w:rPr>
      <w:b/>
    </w:rPr>
  </w:style>
  <w:style w:type="character" w:customStyle="1" w:styleId="WW8Num52z0">
    <w:name w:val="WW8Num52z0"/>
    <w:rsid w:val="00B5029C"/>
    <w:rPr>
      <w:b w:val="0"/>
      <w:color w:val="auto"/>
    </w:rPr>
  </w:style>
  <w:style w:type="character" w:customStyle="1" w:styleId="WW8Num53z0">
    <w:name w:val="WW8Num53z0"/>
    <w:rsid w:val="00B5029C"/>
    <w:rPr>
      <w:b w:val="0"/>
    </w:rPr>
  </w:style>
  <w:style w:type="character" w:customStyle="1" w:styleId="WW8Num54z0">
    <w:name w:val="WW8Num54z0"/>
    <w:rsid w:val="00B5029C"/>
    <w:rPr>
      <w:b w:val="0"/>
    </w:rPr>
  </w:style>
  <w:style w:type="character" w:customStyle="1" w:styleId="WW8Num55z0">
    <w:name w:val="WW8Num55z0"/>
    <w:rsid w:val="00B5029C"/>
    <w:rPr>
      <w:b w:val="0"/>
    </w:rPr>
  </w:style>
  <w:style w:type="character" w:customStyle="1" w:styleId="WW8Num56z0">
    <w:name w:val="WW8Num56z0"/>
    <w:rsid w:val="00B5029C"/>
    <w:rPr>
      <w:b w:val="0"/>
    </w:rPr>
  </w:style>
  <w:style w:type="character" w:customStyle="1" w:styleId="WW8Num57z0">
    <w:name w:val="WW8Num57z0"/>
    <w:rsid w:val="00B5029C"/>
    <w:rPr>
      <w:b w:val="0"/>
    </w:rPr>
  </w:style>
  <w:style w:type="character" w:customStyle="1" w:styleId="Absatz-Standardschriftart">
    <w:name w:val="Absatz-Standardschriftart"/>
    <w:rsid w:val="00B5029C"/>
  </w:style>
  <w:style w:type="character" w:customStyle="1" w:styleId="WW8Num1z0">
    <w:name w:val="WW8Num1z0"/>
    <w:rsid w:val="00B5029C"/>
    <w:rPr>
      <w:b w:val="0"/>
    </w:rPr>
  </w:style>
  <w:style w:type="character" w:customStyle="1" w:styleId="WW8Num4z0">
    <w:name w:val="WW8Num4z0"/>
    <w:rsid w:val="00B5029C"/>
    <w:rPr>
      <w:b w:val="0"/>
    </w:rPr>
  </w:style>
  <w:style w:type="character" w:customStyle="1" w:styleId="WW8Num15z0">
    <w:name w:val="WW8Num15z0"/>
    <w:rsid w:val="00B5029C"/>
    <w:rPr>
      <w:b w:val="0"/>
      <w:color w:val="auto"/>
    </w:rPr>
  </w:style>
  <w:style w:type="character" w:customStyle="1" w:styleId="WW8Num17z0">
    <w:name w:val="WW8Num17z0"/>
    <w:rsid w:val="00B5029C"/>
    <w:rPr>
      <w:b w:val="0"/>
      <w:color w:val="auto"/>
    </w:rPr>
  </w:style>
  <w:style w:type="character" w:customStyle="1" w:styleId="WW8Num21z0">
    <w:name w:val="WW8Num21z0"/>
    <w:rsid w:val="00B5029C"/>
    <w:rPr>
      <w:b w:val="0"/>
    </w:rPr>
  </w:style>
  <w:style w:type="character" w:customStyle="1" w:styleId="WW8Num35z0">
    <w:name w:val="WW8Num35z0"/>
    <w:rsid w:val="00B5029C"/>
    <w:rPr>
      <w:b w:val="0"/>
    </w:rPr>
  </w:style>
  <w:style w:type="character" w:customStyle="1" w:styleId="WW8Num44z0">
    <w:name w:val="WW8Num44z0"/>
    <w:rsid w:val="00B5029C"/>
    <w:rPr>
      <w:b w:val="0"/>
    </w:rPr>
  </w:style>
  <w:style w:type="character" w:customStyle="1" w:styleId="WW8Num50z0">
    <w:name w:val="WW8Num50z0"/>
    <w:rsid w:val="00B5029C"/>
    <w:rPr>
      <w:b w:val="0"/>
      <w:color w:val="auto"/>
    </w:rPr>
  </w:style>
  <w:style w:type="character" w:customStyle="1" w:styleId="12">
    <w:name w:val="Основной шрифт абзаца1"/>
    <w:rsid w:val="00B5029C"/>
  </w:style>
  <w:style w:type="character" w:customStyle="1" w:styleId="13">
    <w:name w:val="Знак Знак1"/>
    <w:rsid w:val="00B5029C"/>
    <w:rPr>
      <w:rFonts w:ascii="Calibri" w:eastAsia="Calibri" w:hAnsi="Calibri" w:cs="Calibri"/>
      <w:lang w:val="ru-RU" w:bidi="ar-SA"/>
    </w:rPr>
  </w:style>
  <w:style w:type="character" w:customStyle="1" w:styleId="a5">
    <w:name w:val="Символ сноски"/>
    <w:rsid w:val="00B5029C"/>
    <w:rPr>
      <w:vertAlign w:val="superscript"/>
    </w:rPr>
  </w:style>
  <w:style w:type="character" w:customStyle="1" w:styleId="a6">
    <w:name w:val="Знак Знак"/>
    <w:rsid w:val="00B5029C"/>
    <w:rPr>
      <w:sz w:val="24"/>
      <w:szCs w:val="24"/>
      <w:lang w:val="ru-RU" w:bidi="ar-SA"/>
    </w:rPr>
  </w:style>
  <w:style w:type="character" w:styleId="a7">
    <w:name w:val="page number"/>
    <w:rsid w:val="00B5029C"/>
    <w:rPr>
      <w:rFonts w:cs="Times New Roman"/>
    </w:rPr>
  </w:style>
  <w:style w:type="character" w:customStyle="1" w:styleId="FontStyle50">
    <w:name w:val="Font Style50"/>
    <w:rsid w:val="00B5029C"/>
    <w:rPr>
      <w:rFonts w:ascii="Times New Roman" w:hAnsi="Times New Roman" w:cs="Times New Roman"/>
      <w:sz w:val="22"/>
      <w:szCs w:val="22"/>
    </w:rPr>
  </w:style>
  <w:style w:type="character" w:styleId="a8">
    <w:name w:val="footnote reference"/>
    <w:rsid w:val="00B5029C"/>
    <w:rPr>
      <w:vertAlign w:val="superscript"/>
    </w:rPr>
  </w:style>
  <w:style w:type="character" w:customStyle="1" w:styleId="a9">
    <w:name w:val="Символы концевой сноски"/>
    <w:rsid w:val="00B5029C"/>
    <w:rPr>
      <w:vertAlign w:val="superscript"/>
    </w:rPr>
  </w:style>
  <w:style w:type="character" w:customStyle="1" w:styleId="WW-">
    <w:name w:val="WW-Символы концевой сноски"/>
    <w:rsid w:val="00B5029C"/>
  </w:style>
  <w:style w:type="character" w:styleId="aa">
    <w:name w:val="endnote reference"/>
    <w:rsid w:val="00B5029C"/>
    <w:rPr>
      <w:vertAlign w:val="superscript"/>
    </w:rPr>
  </w:style>
  <w:style w:type="paragraph" w:customStyle="1" w:styleId="ab">
    <w:name w:val="Заголовок"/>
    <w:basedOn w:val="a"/>
    <w:next w:val="ac"/>
    <w:rsid w:val="00B5029C"/>
    <w:pPr>
      <w:keepNext/>
      <w:suppressAutoHyphens/>
      <w:spacing w:before="240" w:after="120" w:line="240" w:lineRule="auto"/>
    </w:pPr>
    <w:rPr>
      <w:rFonts w:ascii="Arial" w:eastAsia="Arial Unicode MS" w:hAnsi="Arial" w:cs="Mangal"/>
      <w:sz w:val="28"/>
      <w:szCs w:val="28"/>
      <w:lang w:val="en-US" w:eastAsia="zh-CN"/>
    </w:rPr>
  </w:style>
  <w:style w:type="paragraph" w:styleId="ac">
    <w:name w:val="Body Text"/>
    <w:basedOn w:val="a"/>
    <w:link w:val="ad"/>
    <w:rsid w:val="00B5029C"/>
    <w:pPr>
      <w:suppressAutoHyphens/>
      <w:spacing w:after="120" w:line="240" w:lineRule="auto"/>
    </w:pPr>
    <w:rPr>
      <w:rFonts w:ascii="Times New Roman" w:eastAsia="Times New Roman" w:hAnsi="Times New Roman" w:cs="Times New Roman"/>
      <w:sz w:val="20"/>
      <w:szCs w:val="20"/>
      <w:lang w:val="en-US" w:eastAsia="zh-CN"/>
    </w:rPr>
  </w:style>
  <w:style w:type="character" w:customStyle="1" w:styleId="ad">
    <w:name w:val="Основной текст Знак"/>
    <w:basedOn w:val="a0"/>
    <w:link w:val="ac"/>
    <w:rsid w:val="00B5029C"/>
    <w:rPr>
      <w:rFonts w:ascii="Times New Roman" w:eastAsia="Times New Roman" w:hAnsi="Times New Roman" w:cs="Times New Roman"/>
      <w:sz w:val="20"/>
      <w:szCs w:val="20"/>
      <w:lang w:val="en-US" w:eastAsia="zh-CN"/>
    </w:rPr>
  </w:style>
  <w:style w:type="paragraph" w:styleId="ae">
    <w:name w:val="List"/>
    <w:basedOn w:val="ac"/>
    <w:rsid w:val="00B5029C"/>
    <w:rPr>
      <w:rFonts w:cs="Mangal"/>
    </w:rPr>
  </w:style>
  <w:style w:type="paragraph" w:styleId="af">
    <w:name w:val="caption"/>
    <w:basedOn w:val="a"/>
    <w:qFormat/>
    <w:rsid w:val="00B5029C"/>
    <w:pPr>
      <w:suppressLineNumbers/>
      <w:suppressAutoHyphens/>
      <w:spacing w:before="120" w:after="120" w:line="240" w:lineRule="auto"/>
    </w:pPr>
    <w:rPr>
      <w:rFonts w:ascii="Times New Roman" w:eastAsia="Times New Roman" w:hAnsi="Times New Roman" w:cs="Mangal"/>
      <w:i/>
      <w:iCs/>
      <w:sz w:val="24"/>
      <w:szCs w:val="24"/>
      <w:lang w:val="en-US" w:eastAsia="zh-CN"/>
    </w:rPr>
  </w:style>
  <w:style w:type="paragraph" w:customStyle="1" w:styleId="14">
    <w:name w:val="Указатель1"/>
    <w:basedOn w:val="a"/>
    <w:rsid w:val="00B5029C"/>
    <w:pPr>
      <w:suppressLineNumbers/>
      <w:suppressAutoHyphens/>
      <w:spacing w:after="0" w:line="240" w:lineRule="auto"/>
    </w:pPr>
    <w:rPr>
      <w:rFonts w:ascii="Times New Roman" w:eastAsia="Times New Roman" w:hAnsi="Times New Roman" w:cs="Mangal"/>
      <w:sz w:val="20"/>
      <w:szCs w:val="20"/>
      <w:lang w:val="en-US" w:eastAsia="zh-CN"/>
    </w:rPr>
  </w:style>
  <w:style w:type="paragraph" w:customStyle="1" w:styleId="15">
    <w:name w:val="Абзац списка1"/>
    <w:basedOn w:val="a"/>
    <w:rsid w:val="00B5029C"/>
    <w:pPr>
      <w:suppressAutoHyphens/>
      <w:ind w:left="720"/>
    </w:pPr>
    <w:rPr>
      <w:rFonts w:ascii="Calibri" w:eastAsia="Calibri" w:hAnsi="Calibri" w:cs="Calibri"/>
      <w:lang w:eastAsia="zh-CN"/>
    </w:rPr>
  </w:style>
  <w:style w:type="paragraph" w:styleId="af0">
    <w:name w:val="footnote text"/>
    <w:basedOn w:val="a"/>
    <w:link w:val="af1"/>
    <w:rsid w:val="00B5029C"/>
    <w:pPr>
      <w:suppressAutoHyphens/>
      <w:spacing w:after="0" w:line="240" w:lineRule="auto"/>
    </w:pPr>
    <w:rPr>
      <w:rFonts w:ascii="Calibri" w:eastAsia="Calibri" w:hAnsi="Calibri" w:cs="Calibri"/>
      <w:sz w:val="20"/>
      <w:szCs w:val="20"/>
      <w:lang w:eastAsia="zh-CN"/>
    </w:rPr>
  </w:style>
  <w:style w:type="character" w:customStyle="1" w:styleId="af1">
    <w:name w:val="Текст сноски Знак"/>
    <w:basedOn w:val="a0"/>
    <w:link w:val="af0"/>
    <w:rsid w:val="00B5029C"/>
    <w:rPr>
      <w:rFonts w:ascii="Calibri" w:eastAsia="Calibri" w:hAnsi="Calibri" w:cs="Calibri"/>
      <w:sz w:val="20"/>
      <w:szCs w:val="20"/>
      <w:lang w:eastAsia="zh-CN"/>
    </w:rPr>
  </w:style>
  <w:style w:type="paragraph" w:customStyle="1" w:styleId="21">
    <w:name w:val="Знак2"/>
    <w:basedOn w:val="a"/>
    <w:rsid w:val="00B5029C"/>
    <w:pPr>
      <w:tabs>
        <w:tab w:val="left" w:pos="708"/>
      </w:tabs>
      <w:suppressAutoHyphens/>
      <w:spacing w:after="160" w:line="240" w:lineRule="exact"/>
    </w:pPr>
    <w:rPr>
      <w:rFonts w:ascii="Verdana" w:eastAsia="Times New Roman" w:hAnsi="Verdana" w:cs="Verdana"/>
      <w:sz w:val="20"/>
      <w:szCs w:val="20"/>
      <w:lang w:val="en-US" w:eastAsia="zh-CN"/>
    </w:rPr>
  </w:style>
  <w:style w:type="paragraph" w:styleId="af2">
    <w:name w:val="footer"/>
    <w:basedOn w:val="a"/>
    <w:link w:val="af3"/>
    <w:rsid w:val="00B5029C"/>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f3">
    <w:name w:val="Нижний колонтитул Знак"/>
    <w:basedOn w:val="a0"/>
    <w:link w:val="af2"/>
    <w:rsid w:val="00B5029C"/>
    <w:rPr>
      <w:rFonts w:ascii="Times New Roman" w:eastAsia="Times New Roman" w:hAnsi="Times New Roman" w:cs="Times New Roman"/>
      <w:sz w:val="24"/>
      <w:szCs w:val="24"/>
      <w:lang w:eastAsia="zh-CN"/>
    </w:rPr>
  </w:style>
  <w:style w:type="paragraph" w:customStyle="1" w:styleId="16">
    <w:name w:val="Обычный1"/>
    <w:rsid w:val="00B5029C"/>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31">
    <w:name w:val="Знак3"/>
    <w:basedOn w:val="a"/>
    <w:rsid w:val="00B5029C"/>
    <w:pPr>
      <w:suppressAutoHyphens/>
      <w:spacing w:after="160" w:line="240" w:lineRule="exact"/>
    </w:pPr>
    <w:rPr>
      <w:rFonts w:ascii="Verdana" w:eastAsia="Times New Roman" w:hAnsi="Verdana" w:cs="Verdana"/>
      <w:sz w:val="20"/>
      <w:szCs w:val="20"/>
      <w:lang w:eastAsia="zh-CN"/>
    </w:rPr>
  </w:style>
  <w:style w:type="paragraph" w:styleId="af4">
    <w:name w:val="Body Text Indent"/>
    <w:basedOn w:val="a"/>
    <w:link w:val="af5"/>
    <w:rsid w:val="00B5029C"/>
    <w:pPr>
      <w:suppressAutoHyphens/>
      <w:autoSpaceDE w:val="0"/>
      <w:spacing w:after="0" w:line="240" w:lineRule="auto"/>
      <w:ind w:left="708"/>
    </w:pPr>
    <w:rPr>
      <w:rFonts w:ascii="Times New Roman" w:eastAsia="Times New Roman" w:hAnsi="Times New Roman" w:cs="Times New Roman"/>
      <w:sz w:val="28"/>
      <w:szCs w:val="28"/>
      <w:lang w:eastAsia="zh-CN"/>
    </w:rPr>
  </w:style>
  <w:style w:type="character" w:customStyle="1" w:styleId="af5">
    <w:name w:val="Основной текст с отступом Знак"/>
    <w:basedOn w:val="a0"/>
    <w:link w:val="af4"/>
    <w:rsid w:val="00B5029C"/>
    <w:rPr>
      <w:rFonts w:ascii="Times New Roman" w:eastAsia="Times New Roman" w:hAnsi="Times New Roman" w:cs="Times New Roman"/>
      <w:sz w:val="28"/>
      <w:szCs w:val="28"/>
      <w:lang w:eastAsia="zh-CN"/>
    </w:rPr>
  </w:style>
  <w:style w:type="paragraph" w:styleId="af6">
    <w:name w:val="Normal (Web)"/>
    <w:basedOn w:val="a"/>
    <w:rsid w:val="00B5029C"/>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WW-Normal">
    <w:name w:val="WW-Normal"/>
    <w:rsid w:val="00B5029C"/>
    <w:pPr>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Header2">
    <w:name w:val="Header2"/>
    <w:rsid w:val="00B5029C"/>
    <w:pPr>
      <w:keepLines/>
      <w:widowControl w:val="0"/>
      <w:suppressAutoHyphens/>
      <w:autoSpaceDE w:val="0"/>
      <w:spacing w:before="135" w:after="0" w:line="240" w:lineRule="atLeast"/>
      <w:jc w:val="center"/>
    </w:pPr>
    <w:rPr>
      <w:rFonts w:ascii="Times New Roman" w:eastAsia="Times New Roman" w:hAnsi="Times New Roman" w:cs="Times New Roman"/>
      <w:sz w:val="20"/>
      <w:szCs w:val="20"/>
      <w:lang w:val="en-US" w:eastAsia="ru-RU"/>
    </w:rPr>
  </w:style>
  <w:style w:type="paragraph" w:customStyle="1" w:styleId="af7">
    <w:name w:val="++++"/>
    <w:rsid w:val="00B5029C"/>
    <w:pPr>
      <w:widowControl w:val="0"/>
      <w:suppressAutoHyphens/>
      <w:autoSpaceDE w:val="0"/>
      <w:spacing w:after="0" w:line="120" w:lineRule="atLeast"/>
    </w:pPr>
    <w:rPr>
      <w:rFonts w:ascii="Times New Roman" w:eastAsia="Times New Roman" w:hAnsi="Times New Roman" w:cs="Times New Roman"/>
      <w:sz w:val="20"/>
      <w:szCs w:val="20"/>
      <w:lang w:eastAsia="zh-CN"/>
    </w:rPr>
  </w:style>
  <w:style w:type="paragraph" w:customStyle="1" w:styleId="Numa">
    <w:name w:val="Num a)"/>
    <w:rsid w:val="00B5029C"/>
    <w:pPr>
      <w:keepNext/>
      <w:keepLines/>
      <w:widowControl w:val="0"/>
      <w:suppressAutoHyphens/>
      <w:autoSpaceDE w:val="0"/>
      <w:spacing w:after="0" w:line="240" w:lineRule="atLeast"/>
      <w:ind w:left="454"/>
    </w:pPr>
    <w:rPr>
      <w:rFonts w:ascii="Times New Roman" w:eastAsia="Times New Roman" w:hAnsi="Times New Roman" w:cs="Times New Roman"/>
      <w:sz w:val="20"/>
      <w:szCs w:val="20"/>
      <w:lang w:val="en-US" w:eastAsia="ru-RU"/>
    </w:rPr>
  </w:style>
  <w:style w:type="paragraph" w:customStyle="1" w:styleId="Numbodya">
    <w:name w:val="Num body a)"/>
    <w:rsid w:val="00B5029C"/>
    <w:pPr>
      <w:widowControl w:val="0"/>
      <w:tabs>
        <w:tab w:val="left" w:pos="1134"/>
      </w:tabs>
      <w:suppressAutoHyphens/>
      <w:autoSpaceDE w:val="0"/>
      <w:spacing w:after="0" w:line="240" w:lineRule="atLeast"/>
      <w:ind w:left="680"/>
      <w:jc w:val="both"/>
    </w:pPr>
    <w:rPr>
      <w:rFonts w:ascii="Times New Roman" w:eastAsia="Times New Roman" w:hAnsi="Times New Roman" w:cs="Times New Roman"/>
      <w:sz w:val="20"/>
      <w:szCs w:val="20"/>
      <w:lang w:val="en-US" w:eastAsia="ru-RU"/>
    </w:rPr>
  </w:style>
  <w:style w:type="paragraph" w:customStyle="1" w:styleId="Num1Bold">
    <w:name w:val="Num1Bold"/>
    <w:rsid w:val="00B5029C"/>
    <w:pPr>
      <w:keepNext/>
      <w:keepLines/>
      <w:widowControl w:val="0"/>
      <w:suppressAutoHyphens/>
      <w:autoSpaceDE w:val="0"/>
      <w:spacing w:after="40" w:line="240" w:lineRule="atLeast"/>
      <w:ind w:right="4978"/>
      <w:jc w:val="right"/>
    </w:pPr>
    <w:rPr>
      <w:rFonts w:ascii="Times New Roman" w:eastAsia="Times New Roman" w:hAnsi="Times New Roman" w:cs="Times New Roman"/>
      <w:sz w:val="20"/>
      <w:szCs w:val="20"/>
      <w:lang w:val="en-US" w:eastAsia="ru-RU"/>
    </w:rPr>
  </w:style>
  <w:style w:type="paragraph" w:customStyle="1" w:styleId="32">
    <w:name w:val="3"/>
    <w:rsid w:val="00B5029C"/>
    <w:pPr>
      <w:widowControl w:val="0"/>
      <w:suppressAutoHyphens/>
      <w:autoSpaceDE w:val="0"/>
      <w:spacing w:after="0" w:line="60" w:lineRule="atLeast"/>
    </w:pPr>
    <w:rPr>
      <w:rFonts w:ascii="Times New Roman" w:eastAsia="Times New Roman" w:hAnsi="Times New Roman" w:cs="Times New Roman"/>
      <w:sz w:val="20"/>
      <w:szCs w:val="20"/>
      <w:lang w:eastAsia="zh-CN"/>
    </w:rPr>
  </w:style>
  <w:style w:type="paragraph" w:styleId="af8">
    <w:name w:val="header"/>
    <w:basedOn w:val="a"/>
    <w:link w:val="af9"/>
    <w:rsid w:val="00B5029C"/>
    <w:pPr>
      <w:tabs>
        <w:tab w:val="center" w:pos="4677"/>
        <w:tab w:val="right" w:pos="9355"/>
      </w:tabs>
      <w:suppressAutoHyphens/>
      <w:spacing w:after="0" w:line="240" w:lineRule="auto"/>
    </w:pPr>
    <w:rPr>
      <w:rFonts w:ascii="Times New Roman" w:eastAsia="Times New Roman" w:hAnsi="Times New Roman" w:cs="Times New Roman"/>
      <w:sz w:val="20"/>
      <w:szCs w:val="20"/>
      <w:lang w:val="en-US" w:eastAsia="zh-CN"/>
    </w:rPr>
  </w:style>
  <w:style w:type="character" w:customStyle="1" w:styleId="af9">
    <w:name w:val="Верхний колонтитул Знак"/>
    <w:basedOn w:val="a0"/>
    <w:link w:val="af8"/>
    <w:rsid w:val="00B5029C"/>
    <w:rPr>
      <w:rFonts w:ascii="Times New Roman" w:eastAsia="Times New Roman" w:hAnsi="Times New Roman" w:cs="Times New Roman"/>
      <w:sz w:val="20"/>
      <w:szCs w:val="20"/>
      <w:lang w:val="en-US" w:eastAsia="zh-CN"/>
    </w:rPr>
  </w:style>
  <w:style w:type="paragraph" w:customStyle="1" w:styleId="310">
    <w:name w:val="Основной текст с отступом 31"/>
    <w:basedOn w:val="a"/>
    <w:rsid w:val="00B5029C"/>
    <w:pPr>
      <w:suppressAutoHyphens/>
      <w:spacing w:after="120" w:line="240" w:lineRule="auto"/>
      <w:ind w:left="283"/>
    </w:pPr>
    <w:rPr>
      <w:rFonts w:ascii="Times New Roman" w:eastAsia="Times New Roman" w:hAnsi="Times New Roman" w:cs="Times New Roman"/>
      <w:sz w:val="16"/>
      <w:szCs w:val="16"/>
      <w:lang w:val="en-US" w:eastAsia="zh-CN"/>
    </w:rPr>
  </w:style>
  <w:style w:type="paragraph" w:customStyle="1" w:styleId="afa">
    <w:name w:val="Содержимое таблицы"/>
    <w:basedOn w:val="a"/>
    <w:rsid w:val="00B5029C"/>
    <w:pPr>
      <w:suppressLineNumbers/>
      <w:suppressAutoHyphens/>
      <w:spacing w:after="0" w:line="240" w:lineRule="auto"/>
    </w:pPr>
    <w:rPr>
      <w:rFonts w:ascii="Times New Roman" w:eastAsia="Times New Roman" w:hAnsi="Times New Roman" w:cs="Times New Roman"/>
      <w:sz w:val="20"/>
      <w:szCs w:val="20"/>
      <w:lang w:val="en-US" w:eastAsia="zh-CN"/>
    </w:rPr>
  </w:style>
  <w:style w:type="paragraph" w:customStyle="1" w:styleId="afb">
    <w:name w:val="Заголовок таблицы"/>
    <w:basedOn w:val="afa"/>
    <w:rsid w:val="00B5029C"/>
    <w:pPr>
      <w:jc w:val="center"/>
    </w:pPr>
    <w:rPr>
      <w:b/>
      <w:bCs/>
    </w:rPr>
  </w:style>
  <w:style w:type="paragraph" w:customStyle="1" w:styleId="afc">
    <w:name w:val="Содержимое врезки"/>
    <w:basedOn w:val="ac"/>
    <w:rsid w:val="00B5029C"/>
  </w:style>
  <w:style w:type="paragraph" w:styleId="afd">
    <w:name w:val="Balloon Text"/>
    <w:basedOn w:val="a"/>
    <w:link w:val="afe"/>
    <w:uiPriority w:val="99"/>
    <w:semiHidden/>
    <w:unhideWhenUsed/>
    <w:rsid w:val="00B5029C"/>
    <w:pPr>
      <w:spacing w:after="0" w:line="240" w:lineRule="auto"/>
    </w:pPr>
    <w:rPr>
      <w:rFonts w:ascii="Tahoma" w:eastAsia="Calibri" w:hAnsi="Tahoma" w:cs="Tahoma"/>
      <w:sz w:val="16"/>
      <w:szCs w:val="16"/>
      <w:lang w:val="en-US" w:bidi="en-US"/>
    </w:rPr>
  </w:style>
  <w:style w:type="character" w:customStyle="1" w:styleId="afe">
    <w:name w:val="Текст выноски Знак"/>
    <w:basedOn w:val="a0"/>
    <w:link w:val="afd"/>
    <w:uiPriority w:val="99"/>
    <w:semiHidden/>
    <w:rsid w:val="00B5029C"/>
    <w:rPr>
      <w:rFonts w:ascii="Tahoma" w:eastAsia="Calibri" w:hAnsi="Tahoma" w:cs="Tahoma"/>
      <w:sz w:val="16"/>
      <w:szCs w:val="16"/>
      <w:lang w:val="en-US" w:bidi="en-US"/>
    </w:rPr>
  </w:style>
  <w:style w:type="character" w:customStyle="1" w:styleId="10">
    <w:name w:val="Заголовок 1 Знак"/>
    <w:basedOn w:val="a0"/>
    <w:link w:val="1"/>
    <w:uiPriority w:val="9"/>
    <w:rsid w:val="000D36E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023"/>
  </w:style>
  <w:style w:type="paragraph" w:styleId="1">
    <w:name w:val="heading 1"/>
    <w:basedOn w:val="a"/>
    <w:next w:val="a"/>
    <w:link w:val="10"/>
    <w:uiPriority w:val="9"/>
    <w:qFormat/>
    <w:rsid w:val="000D36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5029C"/>
    <w:pPr>
      <w:keepNext/>
      <w:numPr>
        <w:ilvl w:val="1"/>
        <w:numId w:val="1"/>
      </w:numPr>
      <w:suppressAutoHyphens/>
      <w:spacing w:after="0" w:line="240" w:lineRule="auto"/>
      <w:ind w:left="324" w:hanging="324"/>
      <w:outlineLvl w:val="1"/>
    </w:pPr>
    <w:rPr>
      <w:rFonts w:ascii="Times New Roman" w:eastAsia="Times New Roman" w:hAnsi="Times New Roman" w:cs="Times New Roman"/>
      <w:b/>
      <w:bCs/>
      <w:sz w:val="28"/>
      <w:szCs w:val="24"/>
      <w:lang w:eastAsia="zh-CN"/>
    </w:rPr>
  </w:style>
  <w:style w:type="paragraph" w:styleId="3">
    <w:name w:val="heading 3"/>
    <w:basedOn w:val="a"/>
    <w:next w:val="a"/>
    <w:link w:val="30"/>
    <w:qFormat/>
    <w:rsid w:val="00B5029C"/>
    <w:pPr>
      <w:keepNext/>
      <w:numPr>
        <w:ilvl w:val="2"/>
        <w:numId w:val="1"/>
      </w:numPr>
      <w:suppressAutoHyphens/>
      <w:spacing w:before="240" w:after="240" w:line="240" w:lineRule="auto"/>
      <w:jc w:val="center"/>
      <w:outlineLvl w:val="2"/>
    </w:pPr>
    <w:rPr>
      <w:rFonts w:ascii="Times New Roman" w:eastAsia="Times New Roman" w:hAnsi="Times New Roman" w:cs="Times New Roman"/>
      <w:b/>
      <w:bCs/>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029C"/>
    <w:rPr>
      <w:rFonts w:ascii="Times New Roman" w:eastAsia="Times New Roman" w:hAnsi="Times New Roman" w:cs="Times New Roman"/>
      <w:b/>
      <w:bCs/>
      <w:sz w:val="28"/>
      <w:szCs w:val="24"/>
      <w:lang w:eastAsia="zh-CN"/>
    </w:rPr>
  </w:style>
  <w:style w:type="character" w:customStyle="1" w:styleId="30">
    <w:name w:val="Заголовок 3 Знак"/>
    <w:basedOn w:val="a0"/>
    <w:link w:val="3"/>
    <w:rsid w:val="00B5029C"/>
    <w:rPr>
      <w:rFonts w:ascii="Times New Roman" w:eastAsia="Times New Roman" w:hAnsi="Times New Roman" w:cs="Times New Roman"/>
      <w:b/>
      <w:bCs/>
      <w:sz w:val="28"/>
      <w:szCs w:val="28"/>
      <w:lang w:val="en-US" w:eastAsia="zh-CN"/>
    </w:rPr>
  </w:style>
  <w:style w:type="numbering" w:customStyle="1" w:styleId="11">
    <w:name w:val="Нет списка1"/>
    <w:next w:val="a2"/>
    <w:semiHidden/>
    <w:unhideWhenUsed/>
    <w:rsid w:val="00B5029C"/>
  </w:style>
  <w:style w:type="paragraph" w:styleId="a3">
    <w:name w:val="No Spacing"/>
    <w:basedOn w:val="a"/>
    <w:link w:val="a4"/>
    <w:uiPriority w:val="1"/>
    <w:qFormat/>
    <w:rsid w:val="00B5029C"/>
    <w:pPr>
      <w:spacing w:after="0" w:line="240" w:lineRule="auto"/>
    </w:pPr>
    <w:rPr>
      <w:rFonts w:ascii="Calibri" w:eastAsia="Calibri" w:hAnsi="Calibri" w:cs="Times New Roman"/>
      <w:lang w:val="en-US" w:bidi="en-US"/>
    </w:rPr>
  </w:style>
  <w:style w:type="character" w:customStyle="1" w:styleId="a4">
    <w:name w:val="Без интервала Знак"/>
    <w:basedOn w:val="a0"/>
    <w:link w:val="a3"/>
    <w:uiPriority w:val="1"/>
    <w:rsid w:val="00B5029C"/>
    <w:rPr>
      <w:rFonts w:ascii="Calibri" w:eastAsia="Calibri" w:hAnsi="Calibri" w:cs="Times New Roman"/>
      <w:lang w:val="en-US" w:bidi="en-US"/>
    </w:rPr>
  </w:style>
  <w:style w:type="character" w:customStyle="1" w:styleId="WW8Num2z0">
    <w:name w:val="WW8Num2z0"/>
    <w:rsid w:val="00B5029C"/>
    <w:rPr>
      <w:b w:val="0"/>
      <w:color w:val="auto"/>
    </w:rPr>
  </w:style>
  <w:style w:type="character" w:customStyle="1" w:styleId="WW8Num3z0">
    <w:name w:val="WW8Num3z0"/>
    <w:rsid w:val="00B5029C"/>
    <w:rPr>
      <w:b w:val="0"/>
      <w:color w:val="auto"/>
    </w:rPr>
  </w:style>
  <w:style w:type="character" w:customStyle="1" w:styleId="WW8Num5z0">
    <w:name w:val="WW8Num5z0"/>
    <w:rsid w:val="00B5029C"/>
    <w:rPr>
      <w:b w:val="0"/>
    </w:rPr>
  </w:style>
  <w:style w:type="character" w:customStyle="1" w:styleId="WW8Num6z0">
    <w:name w:val="WW8Num6z0"/>
    <w:rsid w:val="00B5029C"/>
    <w:rPr>
      <w:b w:val="0"/>
    </w:rPr>
  </w:style>
  <w:style w:type="character" w:customStyle="1" w:styleId="WW8Num7z0">
    <w:name w:val="WW8Num7z0"/>
    <w:rsid w:val="00B5029C"/>
    <w:rPr>
      <w:b w:val="0"/>
      <w:color w:val="auto"/>
    </w:rPr>
  </w:style>
  <w:style w:type="character" w:customStyle="1" w:styleId="WW8Num8z0">
    <w:name w:val="WW8Num8z0"/>
    <w:rsid w:val="00B5029C"/>
    <w:rPr>
      <w:b w:val="0"/>
    </w:rPr>
  </w:style>
  <w:style w:type="character" w:customStyle="1" w:styleId="WW8Num9z0">
    <w:name w:val="WW8Num9z0"/>
    <w:rsid w:val="00B5029C"/>
    <w:rPr>
      <w:b w:val="0"/>
    </w:rPr>
  </w:style>
  <w:style w:type="character" w:customStyle="1" w:styleId="WW8Num10z0">
    <w:name w:val="WW8Num10z0"/>
    <w:rsid w:val="00B5029C"/>
    <w:rPr>
      <w:b w:val="0"/>
    </w:rPr>
  </w:style>
  <w:style w:type="character" w:customStyle="1" w:styleId="WW8Num11z0">
    <w:name w:val="WW8Num11z0"/>
    <w:rsid w:val="00B5029C"/>
    <w:rPr>
      <w:b w:val="0"/>
    </w:rPr>
  </w:style>
  <w:style w:type="character" w:customStyle="1" w:styleId="WW8Num12z0">
    <w:name w:val="WW8Num12z0"/>
    <w:rsid w:val="00B5029C"/>
    <w:rPr>
      <w:b w:val="0"/>
    </w:rPr>
  </w:style>
  <w:style w:type="character" w:customStyle="1" w:styleId="WW8Num13z0">
    <w:name w:val="WW8Num13z0"/>
    <w:rsid w:val="00B5029C"/>
    <w:rPr>
      <w:b w:val="0"/>
    </w:rPr>
  </w:style>
  <w:style w:type="character" w:customStyle="1" w:styleId="WW8Num14z0">
    <w:name w:val="WW8Num14z0"/>
    <w:rsid w:val="00B5029C"/>
    <w:rPr>
      <w:b w:val="0"/>
    </w:rPr>
  </w:style>
  <w:style w:type="character" w:customStyle="1" w:styleId="WW8Num16z0">
    <w:name w:val="WW8Num16z0"/>
    <w:rsid w:val="00B5029C"/>
    <w:rPr>
      <w:b w:val="0"/>
      <w:color w:val="auto"/>
    </w:rPr>
  </w:style>
  <w:style w:type="character" w:customStyle="1" w:styleId="WW8Num18z0">
    <w:name w:val="WW8Num18z0"/>
    <w:rsid w:val="00B5029C"/>
    <w:rPr>
      <w:b w:val="0"/>
    </w:rPr>
  </w:style>
  <w:style w:type="character" w:customStyle="1" w:styleId="WW8Num19z0">
    <w:name w:val="WW8Num19z0"/>
    <w:rsid w:val="00B5029C"/>
    <w:rPr>
      <w:b w:val="0"/>
      <w:color w:val="auto"/>
    </w:rPr>
  </w:style>
  <w:style w:type="character" w:customStyle="1" w:styleId="WW8Num20z0">
    <w:name w:val="WW8Num20z0"/>
    <w:rsid w:val="00B5029C"/>
    <w:rPr>
      <w:b w:val="0"/>
      <w:color w:val="auto"/>
    </w:rPr>
  </w:style>
  <w:style w:type="character" w:customStyle="1" w:styleId="WW8Num22z0">
    <w:name w:val="WW8Num22z0"/>
    <w:rsid w:val="00B5029C"/>
    <w:rPr>
      <w:b w:val="0"/>
    </w:rPr>
  </w:style>
  <w:style w:type="character" w:customStyle="1" w:styleId="WW8Num23z0">
    <w:name w:val="WW8Num23z0"/>
    <w:rsid w:val="00B5029C"/>
    <w:rPr>
      <w:b w:val="0"/>
    </w:rPr>
  </w:style>
  <w:style w:type="character" w:customStyle="1" w:styleId="WW8Num24z0">
    <w:name w:val="WW8Num24z0"/>
    <w:rsid w:val="00B5029C"/>
    <w:rPr>
      <w:b w:val="0"/>
    </w:rPr>
  </w:style>
  <w:style w:type="character" w:customStyle="1" w:styleId="WW8Num25z0">
    <w:name w:val="WW8Num25z0"/>
    <w:rsid w:val="00B5029C"/>
    <w:rPr>
      <w:b w:val="0"/>
    </w:rPr>
  </w:style>
  <w:style w:type="character" w:customStyle="1" w:styleId="WW8Num26z0">
    <w:name w:val="WW8Num26z0"/>
    <w:rsid w:val="00B5029C"/>
    <w:rPr>
      <w:b w:val="0"/>
      <w:color w:val="auto"/>
    </w:rPr>
  </w:style>
  <w:style w:type="character" w:customStyle="1" w:styleId="WW8Num27z0">
    <w:name w:val="WW8Num27z0"/>
    <w:rsid w:val="00B5029C"/>
    <w:rPr>
      <w:b w:val="0"/>
    </w:rPr>
  </w:style>
  <w:style w:type="character" w:customStyle="1" w:styleId="WW8Num28z0">
    <w:name w:val="WW8Num28z0"/>
    <w:rsid w:val="00B5029C"/>
    <w:rPr>
      <w:b w:val="0"/>
      <w:i w:val="0"/>
    </w:rPr>
  </w:style>
  <w:style w:type="character" w:customStyle="1" w:styleId="WW8Num29z0">
    <w:name w:val="WW8Num29z0"/>
    <w:rsid w:val="00B5029C"/>
    <w:rPr>
      <w:b w:val="0"/>
      <w:color w:val="auto"/>
    </w:rPr>
  </w:style>
  <w:style w:type="character" w:customStyle="1" w:styleId="WW8Num30z0">
    <w:name w:val="WW8Num30z0"/>
    <w:rsid w:val="00B5029C"/>
    <w:rPr>
      <w:b w:val="0"/>
    </w:rPr>
  </w:style>
  <w:style w:type="character" w:customStyle="1" w:styleId="WW8Num31z0">
    <w:name w:val="WW8Num31z0"/>
    <w:rsid w:val="00B5029C"/>
    <w:rPr>
      <w:b w:val="0"/>
    </w:rPr>
  </w:style>
  <w:style w:type="character" w:customStyle="1" w:styleId="WW8Num32z0">
    <w:name w:val="WW8Num32z0"/>
    <w:rsid w:val="00B5029C"/>
    <w:rPr>
      <w:b w:val="0"/>
    </w:rPr>
  </w:style>
  <w:style w:type="character" w:customStyle="1" w:styleId="WW8Num36z0">
    <w:name w:val="WW8Num36z0"/>
    <w:rsid w:val="00B5029C"/>
    <w:rPr>
      <w:b w:val="0"/>
    </w:rPr>
  </w:style>
  <w:style w:type="character" w:customStyle="1" w:styleId="WW8Num37z0">
    <w:name w:val="WW8Num37z0"/>
    <w:rsid w:val="00B5029C"/>
    <w:rPr>
      <w:b w:val="0"/>
      <w:color w:val="auto"/>
    </w:rPr>
  </w:style>
  <w:style w:type="character" w:customStyle="1" w:styleId="WW8Num38z0">
    <w:name w:val="WW8Num38z0"/>
    <w:rsid w:val="00B5029C"/>
    <w:rPr>
      <w:b w:val="0"/>
    </w:rPr>
  </w:style>
  <w:style w:type="character" w:customStyle="1" w:styleId="WW8Num39z0">
    <w:name w:val="WW8Num39z0"/>
    <w:rsid w:val="00B5029C"/>
    <w:rPr>
      <w:b w:val="0"/>
    </w:rPr>
  </w:style>
  <w:style w:type="character" w:customStyle="1" w:styleId="WW8Num40z0">
    <w:name w:val="WW8Num40z0"/>
    <w:rsid w:val="00B5029C"/>
    <w:rPr>
      <w:b w:val="0"/>
    </w:rPr>
  </w:style>
  <w:style w:type="character" w:customStyle="1" w:styleId="WW8Num41z0">
    <w:name w:val="WW8Num41z0"/>
    <w:rsid w:val="00B5029C"/>
    <w:rPr>
      <w:b w:val="0"/>
    </w:rPr>
  </w:style>
  <w:style w:type="character" w:customStyle="1" w:styleId="WW8Num42z0">
    <w:name w:val="WW8Num42z0"/>
    <w:rsid w:val="00B5029C"/>
    <w:rPr>
      <w:b w:val="0"/>
    </w:rPr>
  </w:style>
  <w:style w:type="character" w:customStyle="1" w:styleId="WW8Num45z0">
    <w:name w:val="WW8Num45z0"/>
    <w:rsid w:val="00B5029C"/>
    <w:rPr>
      <w:b w:val="0"/>
    </w:rPr>
  </w:style>
  <w:style w:type="character" w:customStyle="1" w:styleId="WW8Num46z0">
    <w:name w:val="WW8Num46z0"/>
    <w:rsid w:val="00B5029C"/>
    <w:rPr>
      <w:b w:val="0"/>
    </w:rPr>
  </w:style>
  <w:style w:type="character" w:customStyle="1" w:styleId="WW8Num47z0">
    <w:name w:val="WW8Num47z0"/>
    <w:rsid w:val="00B5029C"/>
    <w:rPr>
      <w:b w:val="0"/>
    </w:rPr>
  </w:style>
  <w:style w:type="character" w:customStyle="1" w:styleId="WW8Num48z0">
    <w:name w:val="WW8Num48z0"/>
    <w:rsid w:val="00B5029C"/>
    <w:rPr>
      <w:b w:val="0"/>
      <w:color w:val="auto"/>
    </w:rPr>
  </w:style>
  <w:style w:type="character" w:customStyle="1" w:styleId="WW8Num49z0">
    <w:name w:val="WW8Num49z0"/>
    <w:rsid w:val="00B5029C"/>
    <w:rPr>
      <w:b w:val="0"/>
      <w:color w:val="auto"/>
    </w:rPr>
  </w:style>
  <w:style w:type="character" w:customStyle="1" w:styleId="WW8Num51z0">
    <w:name w:val="WW8Num51z0"/>
    <w:rsid w:val="00B5029C"/>
    <w:rPr>
      <w:b/>
    </w:rPr>
  </w:style>
  <w:style w:type="character" w:customStyle="1" w:styleId="WW8Num52z0">
    <w:name w:val="WW8Num52z0"/>
    <w:rsid w:val="00B5029C"/>
    <w:rPr>
      <w:b w:val="0"/>
      <w:color w:val="auto"/>
    </w:rPr>
  </w:style>
  <w:style w:type="character" w:customStyle="1" w:styleId="WW8Num53z0">
    <w:name w:val="WW8Num53z0"/>
    <w:rsid w:val="00B5029C"/>
    <w:rPr>
      <w:b w:val="0"/>
    </w:rPr>
  </w:style>
  <w:style w:type="character" w:customStyle="1" w:styleId="WW8Num54z0">
    <w:name w:val="WW8Num54z0"/>
    <w:rsid w:val="00B5029C"/>
    <w:rPr>
      <w:b w:val="0"/>
    </w:rPr>
  </w:style>
  <w:style w:type="character" w:customStyle="1" w:styleId="WW8Num55z0">
    <w:name w:val="WW8Num55z0"/>
    <w:rsid w:val="00B5029C"/>
    <w:rPr>
      <w:b w:val="0"/>
    </w:rPr>
  </w:style>
  <w:style w:type="character" w:customStyle="1" w:styleId="WW8Num56z0">
    <w:name w:val="WW8Num56z0"/>
    <w:rsid w:val="00B5029C"/>
    <w:rPr>
      <w:b w:val="0"/>
    </w:rPr>
  </w:style>
  <w:style w:type="character" w:customStyle="1" w:styleId="WW8Num57z0">
    <w:name w:val="WW8Num57z0"/>
    <w:rsid w:val="00B5029C"/>
    <w:rPr>
      <w:b w:val="0"/>
    </w:rPr>
  </w:style>
  <w:style w:type="character" w:customStyle="1" w:styleId="Absatz-Standardschriftart">
    <w:name w:val="Absatz-Standardschriftart"/>
    <w:rsid w:val="00B5029C"/>
  </w:style>
  <w:style w:type="character" w:customStyle="1" w:styleId="WW8Num1z0">
    <w:name w:val="WW8Num1z0"/>
    <w:rsid w:val="00B5029C"/>
    <w:rPr>
      <w:b w:val="0"/>
    </w:rPr>
  </w:style>
  <w:style w:type="character" w:customStyle="1" w:styleId="WW8Num4z0">
    <w:name w:val="WW8Num4z0"/>
    <w:rsid w:val="00B5029C"/>
    <w:rPr>
      <w:b w:val="0"/>
    </w:rPr>
  </w:style>
  <w:style w:type="character" w:customStyle="1" w:styleId="WW8Num15z0">
    <w:name w:val="WW8Num15z0"/>
    <w:rsid w:val="00B5029C"/>
    <w:rPr>
      <w:b w:val="0"/>
      <w:color w:val="auto"/>
    </w:rPr>
  </w:style>
  <w:style w:type="character" w:customStyle="1" w:styleId="WW8Num17z0">
    <w:name w:val="WW8Num17z0"/>
    <w:rsid w:val="00B5029C"/>
    <w:rPr>
      <w:b w:val="0"/>
      <w:color w:val="auto"/>
    </w:rPr>
  </w:style>
  <w:style w:type="character" w:customStyle="1" w:styleId="WW8Num21z0">
    <w:name w:val="WW8Num21z0"/>
    <w:rsid w:val="00B5029C"/>
    <w:rPr>
      <w:b w:val="0"/>
    </w:rPr>
  </w:style>
  <w:style w:type="character" w:customStyle="1" w:styleId="WW8Num35z0">
    <w:name w:val="WW8Num35z0"/>
    <w:rsid w:val="00B5029C"/>
    <w:rPr>
      <w:b w:val="0"/>
    </w:rPr>
  </w:style>
  <w:style w:type="character" w:customStyle="1" w:styleId="WW8Num44z0">
    <w:name w:val="WW8Num44z0"/>
    <w:rsid w:val="00B5029C"/>
    <w:rPr>
      <w:b w:val="0"/>
    </w:rPr>
  </w:style>
  <w:style w:type="character" w:customStyle="1" w:styleId="WW8Num50z0">
    <w:name w:val="WW8Num50z0"/>
    <w:rsid w:val="00B5029C"/>
    <w:rPr>
      <w:b w:val="0"/>
      <w:color w:val="auto"/>
    </w:rPr>
  </w:style>
  <w:style w:type="character" w:customStyle="1" w:styleId="12">
    <w:name w:val="Основной шрифт абзаца1"/>
    <w:rsid w:val="00B5029C"/>
  </w:style>
  <w:style w:type="character" w:customStyle="1" w:styleId="13">
    <w:name w:val="Знак Знак1"/>
    <w:rsid w:val="00B5029C"/>
    <w:rPr>
      <w:rFonts w:ascii="Calibri" w:eastAsia="Calibri" w:hAnsi="Calibri" w:cs="Calibri"/>
      <w:lang w:val="ru-RU" w:bidi="ar-SA"/>
    </w:rPr>
  </w:style>
  <w:style w:type="character" w:customStyle="1" w:styleId="a5">
    <w:name w:val="Символ сноски"/>
    <w:rsid w:val="00B5029C"/>
    <w:rPr>
      <w:vertAlign w:val="superscript"/>
    </w:rPr>
  </w:style>
  <w:style w:type="character" w:customStyle="1" w:styleId="a6">
    <w:name w:val="Знак Знак"/>
    <w:rsid w:val="00B5029C"/>
    <w:rPr>
      <w:sz w:val="24"/>
      <w:szCs w:val="24"/>
      <w:lang w:val="ru-RU" w:bidi="ar-SA"/>
    </w:rPr>
  </w:style>
  <w:style w:type="character" w:styleId="a7">
    <w:name w:val="page number"/>
    <w:rsid w:val="00B5029C"/>
    <w:rPr>
      <w:rFonts w:cs="Times New Roman"/>
    </w:rPr>
  </w:style>
  <w:style w:type="character" w:customStyle="1" w:styleId="FontStyle50">
    <w:name w:val="Font Style50"/>
    <w:rsid w:val="00B5029C"/>
    <w:rPr>
      <w:rFonts w:ascii="Times New Roman" w:hAnsi="Times New Roman" w:cs="Times New Roman"/>
      <w:sz w:val="22"/>
      <w:szCs w:val="22"/>
    </w:rPr>
  </w:style>
  <w:style w:type="character" w:styleId="a8">
    <w:name w:val="footnote reference"/>
    <w:rsid w:val="00B5029C"/>
    <w:rPr>
      <w:vertAlign w:val="superscript"/>
    </w:rPr>
  </w:style>
  <w:style w:type="character" w:customStyle="1" w:styleId="a9">
    <w:name w:val="Символы концевой сноски"/>
    <w:rsid w:val="00B5029C"/>
    <w:rPr>
      <w:vertAlign w:val="superscript"/>
    </w:rPr>
  </w:style>
  <w:style w:type="character" w:customStyle="1" w:styleId="WW-">
    <w:name w:val="WW-Символы концевой сноски"/>
    <w:rsid w:val="00B5029C"/>
  </w:style>
  <w:style w:type="character" w:styleId="aa">
    <w:name w:val="endnote reference"/>
    <w:rsid w:val="00B5029C"/>
    <w:rPr>
      <w:vertAlign w:val="superscript"/>
    </w:rPr>
  </w:style>
  <w:style w:type="paragraph" w:customStyle="1" w:styleId="ab">
    <w:name w:val="Заголовок"/>
    <w:basedOn w:val="a"/>
    <w:next w:val="ac"/>
    <w:rsid w:val="00B5029C"/>
    <w:pPr>
      <w:keepNext/>
      <w:suppressAutoHyphens/>
      <w:spacing w:before="240" w:after="120" w:line="240" w:lineRule="auto"/>
    </w:pPr>
    <w:rPr>
      <w:rFonts w:ascii="Arial" w:eastAsia="Arial Unicode MS" w:hAnsi="Arial" w:cs="Mangal"/>
      <w:sz w:val="28"/>
      <w:szCs w:val="28"/>
      <w:lang w:val="en-US" w:eastAsia="zh-CN"/>
    </w:rPr>
  </w:style>
  <w:style w:type="paragraph" w:styleId="ac">
    <w:name w:val="Body Text"/>
    <w:basedOn w:val="a"/>
    <w:link w:val="ad"/>
    <w:rsid w:val="00B5029C"/>
    <w:pPr>
      <w:suppressAutoHyphens/>
      <w:spacing w:after="120" w:line="240" w:lineRule="auto"/>
    </w:pPr>
    <w:rPr>
      <w:rFonts w:ascii="Times New Roman" w:eastAsia="Times New Roman" w:hAnsi="Times New Roman" w:cs="Times New Roman"/>
      <w:sz w:val="20"/>
      <w:szCs w:val="20"/>
      <w:lang w:val="en-US" w:eastAsia="zh-CN"/>
    </w:rPr>
  </w:style>
  <w:style w:type="character" w:customStyle="1" w:styleId="ad">
    <w:name w:val="Основной текст Знак"/>
    <w:basedOn w:val="a0"/>
    <w:link w:val="ac"/>
    <w:rsid w:val="00B5029C"/>
    <w:rPr>
      <w:rFonts w:ascii="Times New Roman" w:eastAsia="Times New Roman" w:hAnsi="Times New Roman" w:cs="Times New Roman"/>
      <w:sz w:val="20"/>
      <w:szCs w:val="20"/>
      <w:lang w:val="en-US" w:eastAsia="zh-CN"/>
    </w:rPr>
  </w:style>
  <w:style w:type="paragraph" w:styleId="ae">
    <w:name w:val="List"/>
    <w:basedOn w:val="ac"/>
    <w:rsid w:val="00B5029C"/>
    <w:rPr>
      <w:rFonts w:cs="Mangal"/>
    </w:rPr>
  </w:style>
  <w:style w:type="paragraph" w:styleId="af">
    <w:name w:val="caption"/>
    <w:basedOn w:val="a"/>
    <w:qFormat/>
    <w:rsid w:val="00B5029C"/>
    <w:pPr>
      <w:suppressLineNumbers/>
      <w:suppressAutoHyphens/>
      <w:spacing w:before="120" w:after="120" w:line="240" w:lineRule="auto"/>
    </w:pPr>
    <w:rPr>
      <w:rFonts w:ascii="Times New Roman" w:eastAsia="Times New Roman" w:hAnsi="Times New Roman" w:cs="Mangal"/>
      <w:i/>
      <w:iCs/>
      <w:sz w:val="24"/>
      <w:szCs w:val="24"/>
      <w:lang w:val="en-US" w:eastAsia="zh-CN"/>
    </w:rPr>
  </w:style>
  <w:style w:type="paragraph" w:customStyle="1" w:styleId="14">
    <w:name w:val="Указатель1"/>
    <w:basedOn w:val="a"/>
    <w:rsid w:val="00B5029C"/>
    <w:pPr>
      <w:suppressLineNumbers/>
      <w:suppressAutoHyphens/>
      <w:spacing w:after="0" w:line="240" w:lineRule="auto"/>
    </w:pPr>
    <w:rPr>
      <w:rFonts w:ascii="Times New Roman" w:eastAsia="Times New Roman" w:hAnsi="Times New Roman" w:cs="Mangal"/>
      <w:sz w:val="20"/>
      <w:szCs w:val="20"/>
      <w:lang w:val="en-US" w:eastAsia="zh-CN"/>
    </w:rPr>
  </w:style>
  <w:style w:type="paragraph" w:customStyle="1" w:styleId="15">
    <w:name w:val="Абзац списка1"/>
    <w:basedOn w:val="a"/>
    <w:rsid w:val="00B5029C"/>
    <w:pPr>
      <w:suppressAutoHyphens/>
      <w:ind w:left="720"/>
    </w:pPr>
    <w:rPr>
      <w:rFonts w:ascii="Calibri" w:eastAsia="Calibri" w:hAnsi="Calibri" w:cs="Calibri"/>
      <w:lang w:eastAsia="zh-CN"/>
    </w:rPr>
  </w:style>
  <w:style w:type="paragraph" w:styleId="af0">
    <w:name w:val="footnote text"/>
    <w:basedOn w:val="a"/>
    <w:link w:val="af1"/>
    <w:rsid w:val="00B5029C"/>
    <w:pPr>
      <w:suppressAutoHyphens/>
      <w:spacing w:after="0" w:line="240" w:lineRule="auto"/>
    </w:pPr>
    <w:rPr>
      <w:rFonts w:ascii="Calibri" w:eastAsia="Calibri" w:hAnsi="Calibri" w:cs="Calibri"/>
      <w:sz w:val="20"/>
      <w:szCs w:val="20"/>
      <w:lang w:eastAsia="zh-CN"/>
    </w:rPr>
  </w:style>
  <w:style w:type="character" w:customStyle="1" w:styleId="af1">
    <w:name w:val="Текст сноски Знак"/>
    <w:basedOn w:val="a0"/>
    <w:link w:val="af0"/>
    <w:rsid w:val="00B5029C"/>
    <w:rPr>
      <w:rFonts w:ascii="Calibri" w:eastAsia="Calibri" w:hAnsi="Calibri" w:cs="Calibri"/>
      <w:sz w:val="20"/>
      <w:szCs w:val="20"/>
      <w:lang w:eastAsia="zh-CN"/>
    </w:rPr>
  </w:style>
  <w:style w:type="paragraph" w:customStyle="1" w:styleId="21">
    <w:name w:val="Знак2"/>
    <w:basedOn w:val="a"/>
    <w:rsid w:val="00B5029C"/>
    <w:pPr>
      <w:tabs>
        <w:tab w:val="left" w:pos="708"/>
      </w:tabs>
      <w:suppressAutoHyphens/>
      <w:spacing w:after="160" w:line="240" w:lineRule="exact"/>
    </w:pPr>
    <w:rPr>
      <w:rFonts w:ascii="Verdana" w:eastAsia="Times New Roman" w:hAnsi="Verdana" w:cs="Verdana"/>
      <w:sz w:val="20"/>
      <w:szCs w:val="20"/>
      <w:lang w:val="en-US" w:eastAsia="zh-CN"/>
    </w:rPr>
  </w:style>
  <w:style w:type="paragraph" w:styleId="af2">
    <w:name w:val="footer"/>
    <w:basedOn w:val="a"/>
    <w:link w:val="af3"/>
    <w:rsid w:val="00B5029C"/>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f3">
    <w:name w:val="Нижний колонтитул Знак"/>
    <w:basedOn w:val="a0"/>
    <w:link w:val="af2"/>
    <w:rsid w:val="00B5029C"/>
    <w:rPr>
      <w:rFonts w:ascii="Times New Roman" w:eastAsia="Times New Roman" w:hAnsi="Times New Roman" w:cs="Times New Roman"/>
      <w:sz w:val="24"/>
      <w:szCs w:val="24"/>
      <w:lang w:eastAsia="zh-CN"/>
    </w:rPr>
  </w:style>
  <w:style w:type="paragraph" w:customStyle="1" w:styleId="16">
    <w:name w:val="Обычный1"/>
    <w:rsid w:val="00B5029C"/>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31">
    <w:name w:val="Знак3"/>
    <w:basedOn w:val="a"/>
    <w:rsid w:val="00B5029C"/>
    <w:pPr>
      <w:suppressAutoHyphens/>
      <w:spacing w:after="160" w:line="240" w:lineRule="exact"/>
    </w:pPr>
    <w:rPr>
      <w:rFonts w:ascii="Verdana" w:eastAsia="Times New Roman" w:hAnsi="Verdana" w:cs="Verdana"/>
      <w:sz w:val="20"/>
      <w:szCs w:val="20"/>
      <w:lang w:eastAsia="zh-CN"/>
    </w:rPr>
  </w:style>
  <w:style w:type="paragraph" w:styleId="af4">
    <w:name w:val="Body Text Indent"/>
    <w:basedOn w:val="a"/>
    <w:link w:val="af5"/>
    <w:rsid w:val="00B5029C"/>
    <w:pPr>
      <w:suppressAutoHyphens/>
      <w:autoSpaceDE w:val="0"/>
      <w:spacing w:after="0" w:line="240" w:lineRule="auto"/>
      <w:ind w:left="708"/>
    </w:pPr>
    <w:rPr>
      <w:rFonts w:ascii="Times New Roman" w:eastAsia="Times New Roman" w:hAnsi="Times New Roman" w:cs="Times New Roman"/>
      <w:sz w:val="28"/>
      <w:szCs w:val="28"/>
      <w:lang w:eastAsia="zh-CN"/>
    </w:rPr>
  </w:style>
  <w:style w:type="character" w:customStyle="1" w:styleId="af5">
    <w:name w:val="Основной текст с отступом Знак"/>
    <w:basedOn w:val="a0"/>
    <w:link w:val="af4"/>
    <w:rsid w:val="00B5029C"/>
    <w:rPr>
      <w:rFonts w:ascii="Times New Roman" w:eastAsia="Times New Roman" w:hAnsi="Times New Roman" w:cs="Times New Roman"/>
      <w:sz w:val="28"/>
      <w:szCs w:val="28"/>
      <w:lang w:eastAsia="zh-CN"/>
    </w:rPr>
  </w:style>
  <w:style w:type="paragraph" w:styleId="af6">
    <w:name w:val="Normal (Web)"/>
    <w:basedOn w:val="a"/>
    <w:rsid w:val="00B5029C"/>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WW-Normal">
    <w:name w:val="WW-Normal"/>
    <w:rsid w:val="00B5029C"/>
    <w:pPr>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Header2">
    <w:name w:val="Header2"/>
    <w:rsid w:val="00B5029C"/>
    <w:pPr>
      <w:keepLines/>
      <w:widowControl w:val="0"/>
      <w:suppressAutoHyphens/>
      <w:autoSpaceDE w:val="0"/>
      <w:spacing w:before="135" w:after="0" w:line="240" w:lineRule="atLeast"/>
      <w:jc w:val="center"/>
    </w:pPr>
    <w:rPr>
      <w:rFonts w:ascii="Times New Roman" w:eastAsia="Times New Roman" w:hAnsi="Times New Roman" w:cs="Times New Roman"/>
      <w:sz w:val="20"/>
      <w:szCs w:val="20"/>
      <w:lang w:val="en-US" w:eastAsia="ru-RU"/>
    </w:rPr>
  </w:style>
  <w:style w:type="paragraph" w:customStyle="1" w:styleId="af7">
    <w:name w:val="++++"/>
    <w:rsid w:val="00B5029C"/>
    <w:pPr>
      <w:widowControl w:val="0"/>
      <w:suppressAutoHyphens/>
      <w:autoSpaceDE w:val="0"/>
      <w:spacing w:after="0" w:line="120" w:lineRule="atLeast"/>
    </w:pPr>
    <w:rPr>
      <w:rFonts w:ascii="Times New Roman" w:eastAsia="Times New Roman" w:hAnsi="Times New Roman" w:cs="Times New Roman"/>
      <w:sz w:val="20"/>
      <w:szCs w:val="20"/>
      <w:lang w:eastAsia="zh-CN"/>
    </w:rPr>
  </w:style>
  <w:style w:type="paragraph" w:customStyle="1" w:styleId="Numa">
    <w:name w:val="Num a)"/>
    <w:rsid w:val="00B5029C"/>
    <w:pPr>
      <w:keepNext/>
      <w:keepLines/>
      <w:widowControl w:val="0"/>
      <w:suppressAutoHyphens/>
      <w:autoSpaceDE w:val="0"/>
      <w:spacing w:after="0" w:line="240" w:lineRule="atLeast"/>
      <w:ind w:left="454"/>
    </w:pPr>
    <w:rPr>
      <w:rFonts w:ascii="Times New Roman" w:eastAsia="Times New Roman" w:hAnsi="Times New Roman" w:cs="Times New Roman"/>
      <w:sz w:val="20"/>
      <w:szCs w:val="20"/>
      <w:lang w:val="en-US" w:eastAsia="ru-RU"/>
    </w:rPr>
  </w:style>
  <w:style w:type="paragraph" w:customStyle="1" w:styleId="Numbodya">
    <w:name w:val="Num body a)"/>
    <w:rsid w:val="00B5029C"/>
    <w:pPr>
      <w:widowControl w:val="0"/>
      <w:tabs>
        <w:tab w:val="left" w:pos="1134"/>
      </w:tabs>
      <w:suppressAutoHyphens/>
      <w:autoSpaceDE w:val="0"/>
      <w:spacing w:after="0" w:line="240" w:lineRule="atLeast"/>
      <w:ind w:left="680"/>
      <w:jc w:val="both"/>
    </w:pPr>
    <w:rPr>
      <w:rFonts w:ascii="Times New Roman" w:eastAsia="Times New Roman" w:hAnsi="Times New Roman" w:cs="Times New Roman"/>
      <w:sz w:val="20"/>
      <w:szCs w:val="20"/>
      <w:lang w:val="en-US" w:eastAsia="ru-RU"/>
    </w:rPr>
  </w:style>
  <w:style w:type="paragraph" w:customStyle="1" w:styleId="Num1Bold">
    <w:name w:val="Num1Bold"/>
    <w:rsid w:val="00B5029C"/>
    <w:pPr>
      <w:keepNext/>
      <w:keepLines/>
      <w:widowControl w:val="0"/>
      <w:suppressAutoHyphens/>
      <w:autoSpaceDE w:val="0"/>
      <w:spacing w:after="40" w:line="240" w:lineRule="atLeast"/>
      <w:ind w:right="4978"/>
      <w:jc w:val="right"/>
    </w:pPr>
    <w:rPr>
      <w:rFonts w:ascii="Times New Roman" w:eastAsia="Times New Roman" w:hAnsi="Times New Roman" w:cs="Times New Roman"/>
      <w:sz w:val="20"/>
      <w:szCs w:val="20"/>
      <w:lang w:val="en-US" w:eastAsia="ru-RU"/>
    </w:rPr>
  </w:style>
  <w:style w:type="paragraph" w:customStyle="1" w:styleId="32">
    <w:name w:val="3"/>
    <w:rsid w:val="00B5029C"/>
    <w:pPr>
      <w:widowControl w:val="0"/>
      <w:suppressAutoHyphens/>
      <w:autoSpaceDE w:val="0"/>
      <w:spacing w:after="0" w:line="60" w:lineRule="atLeast"/>
    </w:pPr>
    <w:rPr>
      <w:rFonts w:ascii="Times New Roman" w:eastAsia="Times New Roman" w:hAnsi="Times New Roman" w:cs="Times New Roman"/>
      <w:sz w:val="20"/>
      <w:szCs w:val="20"/>
      <w:lang w:eastAsia="zh-CN"/>
    </w:rPr>
  </w:style>
  <w:style w:type="paragraph" w:styleId="af8">
    <w:name w:val="header"/>
    <w:basedOn w:val="a"/>
    <w:link w:val="af9"/>
    <w:rsid w:val="00B5029C"/>
    <w:pPr>
      <w:tabs>
        <w:tab w:val="center" w:pos="4677"/>
        <w:tab w:val="right" w:pos="9355"/>
      </w:tabs>
      <w:suppressAutoHyphens/>
      <w:spacing w:after="0" w:line="240" w:lineRule="auto"/>
    </w:pPr>
    <w:rPr>
      <w:rFonts w:ascii="Times New Roman" w:eastAsia="Times New Roman" w:hAnsi="Times New Roman" w:cs="Times New Roman"/>
      <w:sz w:val="20"/>
      <w:szCs w:val="20"/>
      <w:lang w:val="en-US" w:eastAsia="zh-CN"/>
    </w:rPr>
  </w:style>
  <w:style w:type="character" w:customStyle="1" w:styleId="af9">
    <w:name w:val="Верхний колонтитул Знак"/>
    <w:basedOn w:val="a0"/>
    <w:link w:val="af8"/>
    <w:rsid w:val="00B5029C"/>
    <w:rPr>
      <w:rFonts w:ascii="Times New Roman" w:eastAsia="Times New Roman" w:hAnsi="Times New Roman" w:cs="Times New Roman"/>
      <w:sz w:val="20"/>
      <w:szCs w:val="20"/>
      <w:lang w:val="en-US" w:eastAsia="zh-CN"/>
    </w:rPr>
  </w:style>
  <w:style w:type="paragraph" w:customStyle="1" w:styleId="310">
    <w:name w:val="Основной текст с отступом 31"/>
    <w:basedOn w:val="a"/>
    <w:rsid w:val="00B5029C"/>
    <w:pPr>
      <w:suppressAutoHyphens/>
      <w:spacing w:after="120" w:line="240" w:lineRule="auto"/>
      <w:ind w:left="283"/>
    </w:pPr>
    <w:rPr>
      <w:rFonts w:ascii="Times New Roman" w:eastAsia="Times New Roman" w:hAnsi="Times New Roman" w:cs="Times New Roman"/>
      <w:sz w:val="16"/>
      <w:szCs w:val="16"/>
      <w:lang w:val="en-US" w:eastAsia="zh-CN"/>
    </w:rPr>
  </w:style>
  <w:style w:type="paragraph" w:customStyle="1" w:styleId="afa">
    <w:name w:val="Содержимое таблицы"/>
    <w:basedOn w:val="a"/>
    <w:rsid w:val="00B5029C"/>
    <w:pPr>
      <w:suppressLineNumbers/>
      <w:suppressAutoHyphens/>
      <w:spacing w:after="0" w:line="240" w:lineRule="auto"/>
    </w:pPr>
    <w:rPr>
      <w:rFonts w:ascii="Times New Roman" w:eastAsia="Times New Roman" w:hAnsi="Times New Roman" w:cs="Times New Roman"/>
      <w:sz w:val="20"/>
      <w:szCs w:val="20"/>
      <w:lang w:val="en-US" w:eastAsia="zh-CN"/>
    </w:rPr>
  </w:style>
  <w:style w:type="paragraph" w:customStyle="1" w:styleId="afb">
    <w:name w:val="Заголовок таблицы"/>
    <w:basedOn w:val="afa"/>
    <w:rsid w:val="00B5029C"/>
    <w:pPr>
      <w:jc w:val="center"/>
    </w:pPr>
    <w:rPr>
      <w:b/>
      <w:bCs/>
    </w:rPr>
  </w:style>
  <w:style w:type="paragraph" w:customStyle="1" w:styleId="afc">
    <w:name w:val="Содержимое врезки"/>
    <w:basedOn w:val="ac"/>
    <w:rsid w:val="00B5029C"/>
  </w:style>
  <w:style w:type="paragraph" w:styleId="afd">
    <w:name w:val="Balloon Text"/>
    <w:basedOn w:val="a"/>
    <w:link w:val="afe"/>
    <w:uiPriority w:val="99"/>
    <w:semiHidden/>
    <w:unhideWhenUsed/>
    <w:rsid w:val="00B5029C"/>
    <w:pPr>
      <w:spacing w:after="0" w:line="240" w:lineRule="auto"/>
    </w:pPr>
    <w:rPr>
      <w:rFonts w:ascii="Tahoma" w:eastAsia="Calibri" w:hAnsi="Tahoma" w:cs="Tahoma"/>
      <w:sz w:val="16"/>
      <w:szCs w:val="16"/>
      <w:lang w:val="en-US" w:bidi="en-US"/>
    </w:rPr>
  </w:style>
  <w:style w:type="character" w:customStyle="1" w:styleId="afe">
    <w:name w:val="Текст выноски Знак"/>
    <w:basedOn w:val="a0"/>
    <w:link w:val="afd"/>
    <w:uiPriority w:val="99"/>
    <w:semiHidden/>
    <w:rsid w:val="00B5029C"/>
    <w:rPr>
      <w:rFonts w:ascii="Tahoma" w:eastAsia="Calibri" w:hAnsi="Tahoma" w:cs="Tahoma"/>
      <w:sz w:val="16"/>
      <w:szCs w:val="16"/>
      <w:lang w:val="en-US" w:bidi="en-US"/>
    </w:rPr>
  </w:style>
  <w:style w:type="character" w:customStyle="1" w:styleId="10">
    <w:name w:val="Заголовок 1 Знак"/>
    <w:basedOn w:val="a0"/>
    <w:link w:val="1"/>
    <w:uiPriority w:val="9"/>
    <w:rsid w:val="000D36E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80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38</Pages>
  <Words>9512</Words>
  <Characters>54221</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Самат_Тальгатович</cp:lastModifiedBy>
  <cp:revision>4</cp:revision>
  <dcterms:created xsi:type="dcterms:W3CDTF">2022-01-23T17:56:00Z</dcterms:created>
  <dcterms:modified xsi:type="dcterms:W3CDTF">2022-01-24T05:00:00Z</dcterms:modified>
</cp:coreProperties>
</file>